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00278" w:rsidRPr="00AC5E96" w:rsidRDefault="00400278" w:rsidP="00A75BC7">
      <w:pPr>
        <w:jc w:val="center"/>
        <w:rPr>
          <w:rFonts w:ascii="Calibri" w:hAnsi="Calibri"/>
          <w:b/>
          <w:bCs/>
          <w:color w:val="000000"/>
          <w:sz w:val="22"/>
          <w:szCs w:val="22"/>
        </w:rPr>
      </w:pPr>
    </w:p>
    <w:p w:rsidR="00400278" w:rsidRPr="008F5A0E" w:rsidRDefault="0045388E" w:rsidP="00A75BC7">
      <w:pPr>
        <w:jc w:val="center"/>
        <w:rPr>
          <w:rFonts w:ascii="Calibri" w:hAnsi="Calibri"/>
          <w:b/>
          <w:bCs/>
          <w:color w:val="000000"/>
          <w:sz w:val="16"/>
          <w:szCs w:val="16"/>
        </w:rPr>
      </w:pPr>
      <w:r>
        <w:rPr>
          <w:rFonts w:ascii="Calibri" w:hAnsi="Calibri"/>
          <w:b/>
          <w:bCs/>
          <w:noProof/>
          <w:color w:val="000000"/>
          <w:sz w:val="32"/>
          <w:szCs w:val="32"/>
        </w:rPr>
        <w:drawing>
          <wp:inline distT="0" distB="0" distL="0" distR="0">
            <wp:extent cx="1381125" cy="1466850"/>
            <wp:effectExtent l="0" t="0" r="0" b="0"/>
            <wp:docPr id="1" name="Obraz 1" descr="herb Gminy Ostrów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rb Gminy Ostrówek"/>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81125" cy="1466850"/>
                    </a:xfrm>
                    <a:prstGeom prst="rect">
                      <a:avLst/>
                    </a:prstGeom>
                    <a:noFill/>
                    <a:ln>
                      <a:noFill/>
                    </a:ln>
                  </pic:spPr>
                </pic:pic>
              </a:graphicData>
            </a:graphic>
          </wp:inline>
        </w:drawing>
      </w:r>
    </w:p>
    <w:p w:rsidR="002F6C83" w:rsidRPr="007178F8" w:rsidRDefault="002F6C83" w:rsidP="002F6C83">
      <w:pP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p>
    <w:p w:rsidR="00400278" w:rsidRPr="007178F8" w:rsidRDefault="00400278" w:rsidP="007178F8">
      <w:pPr>
        <w:jc w:val="center"/>
        <w:rPr>
          <w:rFonts w:ascii="Calibri" w:hAnsi="Calibri"/>
          <w:b/>
          <w:bCs/>
          <w:color w:val="000000"/>
          <w:sz w:val="32"/>
          <w:szCs w:val="32"/>
        </w:rPr>
      </w:pPr>
      <w:r w:rsidRPr="007178F8">
        <w:rPr>
          <w:rFonts w:ascii="Calibri" w:hAnsi="Calibri"/>
          <w:b/>
          <w:bCs/>
          <w:color w:val="000000"/>
          <w:sz w:val="32"/>
          <w:szCs w:val="32"/>
        </w:rPr>
        <w:t>SPECYFIKACJA  ISTOTNYCH  WARUNKÓW  ZAMÓWIENIA</w:t>
      </w:r>
    </w:p>
    <w:p w:rsidR="00400278" w:rsidRDefault="00400278" w:rsidP="007178F8">
      <w:pPr>
        <w:jc w:val="center"/>
        <w:rPr>
          <w:rFonts w:ascii="Calibri" w:hAnsi="Calibri"/>
          <w:b/>
          <w:bCs/>
          <w:color w:val="000000"/>
        </w:rPr>
      </w:pPr>
      <w:r w:rsidRPr="007178F8">
        <w:rPr>
          <w:rFonts w:ascii="Calibri" w:hAnsi="Calibri"/>
          <w:b/>
          <w:bCs/>
          <w:color w:val="000000"/>
          <w:sz w:val="32"/>
          <w:szCs w:val="32"/>
        </w:rPr>
        <w:t xml:space="preserve">dla postępowania o udzielenie zamówienia publicznego prowadzonego w trybie przetargu nieograniczonego o wartości mniejszej niż  kwoty określone w przepisach wydanych na podstawie art.11 ust.8 ustawy z dnia 29 stycznia 2004 r. - Prawo zamówień publicznych </w:t>
      </w:r>
      <w:r w:rsidRPr="007178F8">
        <w:rPr>
          <w:rFonts w:ascii="Calibri" w:hAnsi="Calibri"/>
          <w:b/>
          <w:bCs/>
          <w:color w:val="000000"/>
        </w:rPr>
        <w:t>(tekst jednolity  Dz. U. z 2</w:t>
      </w:r>
      <w:r w:rsidR="00225400">
        <w:rPr>
          <w:rFonts w:ascii="Calibri" w:hAnsi="Calibri"/>
          <w:b/>
          <w:bCs/>
          <w:color w:val="000000"/>
        </w:rPr>
        <w:t>017</w:t>
      </w:r>
      <w:r w:rsidRPr="007178F8">
        <w:rPr>
          <w:rFonts w:ascii="Calibri" w:hAnsi="Calibri"/>
          <w:b/>
          <w:bCs/>
          <w:color w:val="000000"/>
        </w:rPr>
        <w:t xml:space="preserve"> r., poz. </w:t>
      </w:r>
      <w:r w:rsidR="00225400">
        <w:rPr>
          <w:rFonts w:ascii="Calibri" w:hAnsi="Calibri"/>
          <w:b/>
          <w:bCs/>
          <w:color w:val="000000"/>
        </w:rPr>
        <w:t>1579</w:t>
      </w:r>
      <w:r w:rsidRPr="007178F8">
        <w:rPr>
          <w:rFonts w:ascii="Calibri" w:hAnsi="Calibri"/>
          <w:b/>
          <w:bCs/>
          <w:color w:val="000000"/>
        </w:rPr>
        <w:t xml:space="preserve"> )</w:t>
      </w:r>
    </w:p>
    <w:p w:rsidR="002F6C83" w:rsidRPr="007178F8" w:rsidRDefault="002F6C83" w:rsidP="007178F8">
      <w:pPr>
        <w:jc w:val="center"/>
        <w:rPr>
          <w:rFonts w:ascii="Calibri" w:hAnsi="Calibri"/>
          <w:b/>
          <w:bCs/>
          <w:color w:val="000000"/>
          <w:sz w:val="32"/>
          <w:szCs w:val="32"/>
        </w:rPr>
      </w:pPr>
    </w:p>
    <w:p w:rsidR="00400278" w:rsidRPr="007178F8" w:rsidRDefault="00633A13" w:rsidP="007178F8">
      <w:pPr>
        <w:jc w:val="center"/>
        <w:rPr>
          <w:rFonts w:ascii="Calibri" w:hAnsi="Calibri"/>
          <w:b/>
          <w:bCs/>
          <w:color w:val="000000"/>
          <w:sz w:val="32"/>
          <w:szCs w:val="32"/>
        </w:rPr>
      </w:pPr>
      <w:r>
        <w:rPr>
          <w:rFonts w:ascii="Calibri" w:hAnsi="Calibri"/>
          <w:b/>
          <w:bCs/>
          <w:color w:val="000000"/>
          <w:sz w:val="32"/>
          <w:szCs w:val="32"/>
        </w:rPr>
        <w:t>Nr sprawy: DG.7011.13</w:t>
      </w:r>
      <w:r w:rsidR="00400278">
        <w:rPr>
          <w:rFonts w:ascii="Calibri" w:hAnsi="Calibri"/>
          <w:b/>
          <w:bCs/>
          <w:color w:val="000000"/>
          <w:sz w:val="32"/>
          <w:szCs w:val="32"/>
        </w:rPr>
        <w:t>.</w:t>
      </w:r>
      <w:r w:rsidR="007C3A4F">
        <w:rPr>
          <w:rFonts w:ascii="Calibri" w:hAnsi="Calibri"/>
          <w:b/>
          <w:bCs/>
          <w:color w:val="000000"/>
          <w:sz w:val="32"/>
          <w:szCs w:val="32"/>
        </w:rPr>
        <w:t>2</w:t>
      </w:r>
      <w:r w:rsidR="006C6348">
        <w:rPr>
          <w:rFonts w:ascii="Calibri" w:hAnsi="Calibri"/>
          <w:b/>
          <w:bCs/>
          <w:color w:val="000000"/>
          <w:sz w:val="32"/>
          <w:szCs w:val="32"/>
        </w:rPr>
        <w:t>.</w:t>
      </w:r>
      <w:r w:rsidR="00400278">
        <w:rPr>
          <w:rFonts w:ascii="Calibri" w:hAnsi="Calibri"/>
          <w:b/>
          <w:bCs/>
          <w:color w:val="000000"/>
          <w:sz w:val="32"/>
          <w:szCs w:val="32"/>
        </w:rPr>
        <w:t>201</w:t>
      </w:r>
      <w:r w:rsidR="006C6348">
        <w:rPr>
          <w:rFonts w:ascii="Calibri" w:hAnsi="Calibri"/>
          <w:b/>
          <w:bCs/>
          <w:color w:val="000000"/>
          <w:sz w:val="32"/>
          <w:szCs w:val="32"/>
        </w:rPr>
        <w:t>8</w:t>
      </w:r>
    </w:p>
    <w:p w:rsidR="00400278" w:rsidRPr="00E729BD" w:rsidRDefault="00400278" w:rsidP="00A75BC7">
      <w:pPr>
        <w:jc w:val="center"/>
        <w:rPr>
          <w:rFonts w:ascii="Calibri" w:hAnsi="Calibri"/>
          <w:b/>
          <w:bCs/>
          <w:color w:val="000000"/>
          <w:sz w:val="32"/>
          <w:szCs w:val="32"/>
        </w:rPr>
      </w:pPr>
    </w:p>
    <w:p w:rsidR="00400278" w:rsidRPr="00E729BD" w:rsidRDefault="00400278" w:rsidP="00A75BC7">
      <w:pPr>
        <w:jc w:val="center"/>
        <w:rPr>
          <w:rFonts w:ascii="Calibri" w:hAnsi="Calibri"/>
          <w:b/>
          <w:bCs/>
          <w:color w:val="000000"/>
          <w:sz w:val="32"/>
          <w:szCs w:val="32"/>
        </w:rPr>
      </w:pPr>
      <w:r w:rsidRPr="00E729BD">
        <w:rPr>
          <w:rFonts w:ascii="Calibri" w:hAnsi="Calibri"/>
          <w:b/>
          <w:bCs/>
          <w:color w:val="000000"/>
          <w:sz w:val="32"/>
          <w:szCs w:val="32"/>
        </w:rPr>
        <w:t xml:space="preserve"> Nazwa zadania: </w:t>
      </w:r>
    </w:p>
    <w:p w:rsidR="00400278" w:rsidRPr="009E57B0" w:rsidRDefault="00400278" w:rsidP="009E57B0">
      <w:pPr>
        <w:pStyle w:val="Default"/>
        <w:jc w:val="center"/>
        <w:rPr>
          <w:rFonts w:ascii="Calibri" w:hAnsi="Calibri" w:cs="Arial"/>
          <w:sz w:val="32"/>
          <w:szCs w:val="32"/>
        </w:rPr>
      </w:pPr>
      <w:bookmarkStart w:id="0" w:name="_Hlk479584823"/>
      <w:bookmarkStart w:id="1" w:name="_Hlk481488262"/>
      <w:r w:rsidRPr="00E729BD">
        <w:rPr>
          <w:rFonts w:ascii="Calibri" w:hAnsi="Calibri" w:cs="Arial"/>
          <w:b/>
          <w:bCs/>
          <w:sz w:val="32"/>
          <w:szCs w:val="32"/>
        </w:rPr>
        <w:t>„</w:t>
      </w:r>
      <w:bookmarkStart w:id="2" w:name="_Hlk481489060"/>
      <w:r w:rsidRPr="005A7E90">
        <w:rPr>
          <w:rFonts w:ascii="Calibri" w:hAnsi="Calibri" w:cs="Arial"/>
          <w:b/>
          <w:bCs/>
          <w:sz w:val="28"/>
          <w:szCs w:val="28"/>
        </w:rPr>
        <w:t>Przebud</w:t>
      </w:r>
      <w:r w:rsidR="00242D34">
        <w:rPr>
          <w:rFonts w:ascii="Calibri" w:hAnsi="Calibri" w:cs="Arial"/>
          <w:b/>
          <w:bCs/>
          <w:sz w:val="28"/>
          <w:szCs w:val="28"/>
        </w:rPr>
        <w:t>owa</w:t>
      </w:r>
      <w:r w:rsidR="006E021C">
        <w:rPr>
          <w:rFonts w:ascii="Calibri" w:hAnsi="Calibri" w:cs="Arial"/>
          <w:b/>
          <w:bCs/>
          <w:sz w:val="28"/>
          <w:szCs w:val="28"/>
        </w:rPr>
        <w:t xml:space="preserve"> stacji uzdatniania wody w Ostrówku – Etap I </w:t>
      </w:r>
      <w:bookmarkStart w:id="3" w:name="_Hlk509231884"/>
      <w:bookmarkStart w:id="4" w:name="_Hlk509231785"/>
      <w:r w:rsidR="00EC073B">
        <w:rPr>
          <w:rFonts w:ascii="Calibri" w:hAnsi="Calibri" w:cs="Arial"/>
          <w:b/>
          <w:bCs/>
          <w:sz w:val="28"/>
          <w:szCs w:val="28"/>
        </w:rPr>
        <w:t>(</w:t>
      </w:r>
      <w:r w:rsidR="006E021C">
        <w:rPr>
          <w:rFonts w:ascii="Calibri" w:hAnsi="Calibri" w:cs="Arial"/>
          <w:b/>
          <w:bCs/>
          <w:sz w:val="28"/>
          <w:szCs w:val="28"/>
        </w:rPr>
        <w:t xml:space="preserve"> remont SUW i studni nr 1</w:t>
      </w:r>
      <w:r w:rsidR="00EC073B">
        <w:rPr>
          <w:rFonts w:ascii="Calibri" w:hAnsi="Calibri" w:cs="Arial"/>
          <w:b/>
          <w:bCs/>
          <w:sz w:val="28"/>
          <w:szCs w:val="28"/>
        </w:rPr>
        <w:t xml:space="preserve"> </w:t>
      </w:r>
      <w:bookmarkStart w:id="5" w:name="_Hlk511641546"/>
      <w:r w:rsidR="00EC073B">
        <w:rPr>
          <w:rFonts w:ascii="Calibri" w:hAnsi="Calibri" w:cs="Arial"/>
          <w:b/>
          <w:bCs/>
          <w:sz w:val="28"/>
          <w:szCs w:val="28"/>
        </w:rPr>
        <w:t>oraz dostawa i montaż agregatu prądotwórczego wraz z uruchomieniem, instalacja elektryczną i sterowaniem</w:t>
      </w:r>
      <w:r w:rsidR="00B70336">
        <w:rPr>
          <w:rFonts w:ascii="Calibri" w:hAnsi="Calibri" w:cs="Arial"/>
          <w:b/>
          <w:bCs/>
          <w:sz w:val="28"/>
          <w:szCs w:val="28"/>
        </w:rPr>
        <w:t xml:space="preserve"> </w:t>
      </w:r>
      <w:bookmarkEnd w:id="5"/>
      <w:r w:rsidR="00B70336">
        <w:rPr>
          <w:rFonts w:ascii="Calibri" w:hAnsi="Calibri" w:cs="Arial"/>
          <w:b/>
          <w:bCs/>
          <w:sz w:val="28"/>
          <w:szCs w:val="28"/>
        </w:rPr>
        <w:t>)</w:t>
      </w:r>
      <w:r w:rsidR="00EC073B">
        <w:rPr>
          <w:rFonts w:ascii="Calibri" w:hAnsi="Calibri" w:cs="Arial"/>
          <w:b/>
          <w:bCs/>
          <w:sz w:val="28"/>
          <w:szCs w:val="28"/>
        </w:rPr>
        <w:t>”</w:t>
      </w:r>
      <w:r w:rsidR="006E021C">
        <w:rPr>
          <w:rFonts w:ascii="Calibri" w:hAnsi="Calibri" w:cs="Arial"/>
          <w:b/>
          <w:bCs/>
          <w:sz w:val="28"/>
          <w:szCs w:val="28"/>
        </w:rPr>
        <w:t xml:space="preserve"> </w:t>
      </w:r>
      <w:r>
        <w:rPr>
          <w:rFonts w:ascii="Calibri" w:hAnsi="Calibri" w:cs="Arial"/>
          <w:b/>
          <w:bCs/>
          <w:sz w:val="32"/>
          <w:szCs w:val="32"/>
        </w:rPr>
        <w:br/>
      </w:r>
      <w:bookmarkEnd w:id="0"/>
      <w:bookmarkEnd w:id="2"/>
      <w:bookmarkEnd w:id="3"/>
    </w:p>
    <w:bookmarkEnd w:id="1"/>
    <w:bookmarkEnd w:id="4"/>
    <w:p w:rsidR="00400278" w:rsidRDefault="009E57B0" w:rsidP="00A65862">
      <w:pPr>
        <w:rPr>
          <w:rFonts w:ascii="Calibri" w:hAnsi="Calibri"/>
          <w:bCs/>
          <w:color w:val="000000"/>
        </w:rPr>
      </w:pPr>
      <w:r>
        <w:rPr>
          <w:rFonts w:ascii="Calibri" w:hAnsi="Calibri"/>
          <w:bCs/>
          <w:color w:val="000000"/>
        </w:rPr>
        <w:t xml:space="preserve">       </w:t>
      </w:r>
      <w:r w:rsidR="00400278" w:rsidRPr="001061E6">
        <w:rPr>
          <w:rFonts w:ascii="Calibri" w:hAnsi="Calibri"/>
          <w:bCs/>
          <w:color w:val="000000"/>
        </w:rPr>
        <w:t xml:space="preserve">                                                                                                                                       </w:t>
      </w:r>
      <w:r w:rsidR="00400278">
        <w:rPr>
          <w:rFonts w:ascii="Calibri" w:hAnsi="Calibri"/>
          <w:bCs/>
          <w:color w:val="000000"/>
        </w:rPr>
        <w:t xml:space="preserve">                     </w:t>
      </w:r>
    </w:p>
    <w:p w:rsidR="00400278" w:rsidRPr="001061E6" w:rsidRDefault="00400278" w:rsidP="00A65862">
      <w:pPr>
        <w:rPr>
          <w:rFonts w:ascii="Calibri" w:hAnsi="Calibri"/>
          <w:bCs/>
          <w:color w:val="000000"/>
        </w:rPr>
      </w:pPr>
      <w:r>
        <w:rPr>
          <w:rFonts w:ascii="Calibri" w:hAnsi="Calibri"/>
          <w:bCs/>
          <w:color w:val="000000"/>
        </w:rPr>
        <w:t xml:space="preserve">                                                                                                                                     </w:t>
      </w:r>
      <w:r w:rsidRPr="001061E6">
        <w:rPr>
          <w:rFonts w:ascii="Calibri" w:hAnsi="Calibri"/>
          <w:bCs/>
          <w:color w:val="000000"/>
        </w:rPr>
        <w:t>Zatwierdzam:</w:t>
      </w:r>
    </w:p>
    <w:p w:rsidR="009E57B0" w:rsidRPr="001061E6" w:rsidRDefault="009E57B0" w:rsidP="00A75BC7">
      <w:pPr>
        <w:rPr>
          <w:rFonts w:ascii="Calibri" w:hAnsi="Calibri"/>
          <w:bCs/>
          <w:color w:val="000000"/>
        </w:rPr>
      </w:pPr>
      <w:r>
        <w:rPr>
          <w:rFonts w:ascii="Calibri" w:hAnsi="Calibri"/>
          <w:bCs/>
          <w:color w:val="000000"/>
        </w:rPr>
        <w:t>Opracował:</w:t>
      </w:r>
    </w:p>
    <w:p w:rsidR="00400278" w:rsidRPr="001061E6" w:rsidRDefault="00400278" w:rsidP="00A75BC7">
      <w:pPr>
        <w:jc w:val="right"/>
        <w:rPr>
          <w:rFonts w:ascii="Calibri" w:hAnsi="Calibri"/>
          <w:bCs/>
          <w:color w:val="000000"/>
        </w:rPr>
      </w:pPr>
      <w:r w:rsidRPr="001061E6">
        <w:rPr>
          <w:rFonts w:ascii="Calibri" w:hAnsi="Calibri"/>
          <w:bCs/>
          <w:color w:val="000000"/>
        </w:rPr>
        <w:t xml:space="preserve">                                                                                    </w:t>
      </w:r>
      <w:r w:rsidR="00040B81">
        <w:rPr>
          <w:rFonts w:ascii="Calibri" w:hAnsi="Calibri"/>
          <w:bCs/>
          <w:color w:val="000000"/>
        </w:rPr>
        <w:t xml:space="preserve">             Wójt Gminy Ostrówek</w:t>
      </w:r>
    </w:p>
    <w:p w:rsidR="00400278" w:rsidRDefault="009E57B0" w:rsidP="009E57B0">
      <w:pPr>
        <w:rPr>
          <w:rFonts w:ascii="Calibri" w:hAnsi="Calibri"/>
          <w:bCs/>
          <w:color w:val="000000"/>
        </w:rPr>
      </w:pPr>
      <w:r>
        <w:rPr>
          <w:rFonts w:ascii="Calibri" w:hAnsi="Calibri"/>
          <w:bCs/>
          <w:color w:val="000000"/>
        </w:rPr>
        <w:t>Insp. ds. Inwestycji</w:t>
      </w:r>
      <w:r w:rsidR="00400278" w:rsidRPr="001061E6">
        <w:rPr>
          <w:rFonts w:ascii="Calibri" w:hAnsi="Calibri"/>
          <w:bCs/>
          <w:color w:val="000000"/>
        </w:rPr>
        <w:t xml:space="preserve">                                                                  </w:t>
      </w:r>
      <w:r>
        <w:rPr>
          <w:rFonts w:ascii="Calibri" w:hAnsi="Calibri"/>
          <w:bCs/>
          <w:color w:val="000000"/>
        </w:rPr>
        <w:t xml:space="preserve">                 </w:t>
      </w:r>
      <w:r w:rsidR="00400278" w:rsidRPr="001061E6">
        <w:rPr>
          <w:rFonts w:ascii="Calibri" w:hAnsi="Calibri"/>
          <w:bCs/>
          <w:color w:val="000000"/>
        </w:rPr>
        <w:t xml:space="preserve">   /-/ </w:t>
      </w:r>
      <w:r w:rsidR="00040B81">
        <w:rPr>
          <w:rFonts w:ascii="Calibri" w:hAnsi="Calibri"/>
          <w:bCs/>
          <w:color w:val="000000"/>
        </w:rPr>
        <w:t>mgr inż. Ryszard Turek</w:t>
      </w:r>
    </w:p>
    <w:p w:rsidR="009E57B0" w:rsidRDefault="00040B81" w:rsidP="009E57B0">
      <w:pPr>
        <w:rPr>
          <w:rFonts w:ascii="Calibri" w:hAnsi="Calibri"/>
          <w:bCs/>
          <w:color w:val="000000"/>
        </w:rPr>
      </w:pPr>
      <w:r>
        <w:rPr>
          <w:rFonts w:ascii="Calibri" w:hAnsi="Calibri"/>
          <w:bCs/>
          <w:color w:val="000000"/>
        </w:rPr>
        <w:t>i dróg gminnych</w:t>
      </w:r>
    </w:p>
    <w:p w:rsidR="009E57B0" w:rsidRPr="001061E6" w:rsidRDefault="00040B81" w:rsidP="009E57B0">
      <w:pPr>
        <w:rPr>
          <w:rFonts w:ascii="Calibri" w:hAnsi="Calibri"/>
          <w:bCs/>
          <w:color w:val="000000"/>
        </w:rPr>
      </w:pPr>
      <w:r>
        <w:rPr>
          <w:rFonts w:ascii="Calibri" w:hAnsi="Calibri"/>
          <w:bCs/>
          <w:color w:val="000000"/>
        </w:rPr>
        <w:t>Andrzej Grzybowski</w:t>
      </w: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center"/>
        <w:rPr>
          <w:rFonts w:ascii="Calibri" w:hAnsi="Calibri"/>
          <w:b/>
          <w:bCs/>
          <w:color w:val="000000"/>
        </w:rPr>
      </w:pPr>
    </w:p>
    <w:p w:rsidR="00400278" w:rsidRPr="001061E6" w:rsidRDefault="00400278" w:rsidP="00A75BC7">
      <w:pPr>
        <w:jc w:val="right"/>
        <w:rPr>
          <w:rFonts w:ascii="Calibri" w:hAnsi="Calibri"/>
          <w:bCs/>
          <w:color w:val="000000"/>
        </w:rPr>
      </w:pPr>
    </w:p>
    <w:p w:rsidR="00400278" w:rsidRPr="008D0751" w:rsidRDefault="0062777A" w:rsidP="008D0751">
      <w:pPr>
        <w:jc w:val="center"/>
        <w:rPr>
          <w:rFonts w:ascii="Calibri" w:hAnsi="Calibri"/>
          <w:bCs/>
          <w:color w:val="FF0000"/>
        </w:rPr>
      </w:pPr>
      <w:r>
        <w:rPr>
          <w:rFonts w:ascii="Calibri" w:hAnsi="Calibri"/>
          <w:bCs/>
          <w:color w:val="000000"/>
        </w:rPr>
        <w:t xml:space="preserve">Ostrówek, dnia </w:t>
      </w:r>
      <w:r w:rsidR="007C3A4F">
        <w:rPr>
          <w:rFonts w:ascii="Calibri" w:hAnsi="Calibri"/>
          <w:bCs/>
        </w:rPr>
        <w:t>10</w:t>
      </w:r>
      <w:r w:rsidR="00225400" w:rsidRPr="008D0751">
        <w:rPr>
          <w:rFonts w:ascii="Calibri" w:hAnsi="Calibri"/>
          <w:bCs/>
        </w:rPr>
        <w:t xml:space="preserve"> </w:t>
      </w:r>
      <w:r w:rsidR="007C3A4F">
        <w:rPr>
          <w:rFonts w:ascii="Calibri" w:hAnsi="Calibri"/>
          <w:bCs/>
        </w:rPr>
        <w:t>lipiec</w:t>
      </w:r>
      <w:r w:rsidR="000C4266" w:rsidRPr="008D0751">
        <w:rPr>
          <w:rFonts w:ascii="Calibri" w:hAnsi="Calibri"/>
          <w:bCs/>
        </w:rPr>
        <w:t xml:space="preserve"> </w:t>
      </w:r>
      <w:r w:rsidR="00400278" w:rsidRPr="008D0751">
        <w:rPr>
          <w:rFonts w:ascii="Calibri" w:hAnsi="Calibri"/>
          <w:bCs/>
        </w:rPr>
        <w:t>201</w:t>
      </w:r>
      <w:r w:rsidR="00225400" w:rsidRPr="008D0751">
        <w:rPr>
          <w:rFonts w:ascii="Calibri" w:hAnsi="Calibri"/>
          <w:bCs/>
        </w:rPr>
        <w:t>8</w:t>
      </w:r>
      <w:r w:rsidR="00400278" w:rsidRPr="008D0751">
        <w:rPr>
          <w:rFonts w:ascii="Calibri" w:hAnsi="Calibri"/>
          <w:bCs/>
        </w:rPr>
        <w:t xml:space="preserve"> </w:t>
      </w:r>
      <w:r w:rsidR="00400278" w:rsidRPr="001061E6">
        <w:rPr>
          <w:rFonts w:ascii="Calibri" w:hAnsi="Calibri"/>
          <w:bCs/>
          <w:color w:val="000000"/>
        </w:rPr>
        <w:t>r.</w:t>
      </w:r>
    </w:p>
    <w:p w:rsidR="00400278" w:rsidRPr="001061E6"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Zawartość specyfikacji:</w:t>
      </w:r>
    </w:p>
    <w:p w:rsidR="00400278" w:rsidRPr="001061E6" w:rsidRDefault="00400278" w:rsidP="00A75BC7">
      <w:pPr>
        <w:rPr>
          <w:rFonts w:ascii="Calibri" w:hAnsi="Calibri"/>
          <w:b/>
          <w:bCs/>
          <w:color w:val="000000"/>
        </w:rPr>
      </w:pPr>
    </w:p>
    <w:tbl>
      <w:tblPr>
        <w:tblW w:w="92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20"/>
        <w:gridCol w:w="2452"/>
        <w:gridCol w:w="5779"/>
        <w:gridCol w:w="545"/>
      </w:tblGrid>
      <w:tr w:rsidR="00400278" w:rsidRPr="001061E6" w:rsidTr="00763B92">
        <w:tc>
          <w:tcPr>
            <w:tcW w:w="0" w:type="auto"/>
          </w:tcPr>
          <w:p w:rsidR="00400278" w:rsidRPr="00763B92" w:rsidRDefault="00400278" w:rsidP="00F378E9">
            <w:pPr>
              <w:rPr>
                <w:rFonts w:ascii="Calibri" w:hAnsi="Calibri"/>
                <w:b/>
                <w:bCs/>
                <w:color w:val="000000"/>
              </w:rPr>
            </w:pPr>
            <w:proofErr w:type="spellStart"/>
            <w:r w:rsidRPr="00763B92">
              <w:rPr>
                <w:rFonts w:ascii="Calibri" w:hAnsi="Calibri"/>
                <w:b/>
                <w:bCs/>
                <w:color w:val="000000"/>
              </w:rPr>
              <w:t>L.</w:t>
            </w:r>
            <w:r w:rsidR="00763B92" w:rsidRPr="00763B92">
              <w:rPr>
                <w:rFonts w:ascii="Calibri" w:hAnsi="Calibri"/>
                <w:b/>
                <w:bCs/>
                <w:color w:val="000000"/>
              </w:rPr>
              <w:t>p</w:t>
            </w:r>
            <w:proofErr w:type="spellEnd"/>
          </w:p>
        </w:tc>
        <w:tc>
          <w:tcPr>
            <w:tcW w:w="2452" w:type="dxa"/>
          </w:tcPr>
          <w:p w:rsidR="00400278" w:rsidRPr="00763B92" w:rsidRDefault="00400278" w:rsidP="00F378E9">
            <w:pPr>
              <w:rPr>
                <w:rFonts w:ascii="Calibri" w:hAnsi="Calibri"/>
                <w:b/>
                <w:bCs/>
                <w:color w:val="000000"/>
              </w:rPr>
            </w:pPr>
            <w:r w:rsidRPr="00763B92">
              <w:rPr>
                <w:rFonts w:ascii="Calibri" w:hAnsi="Calibri"/>
                <w:b/>
                <w:bCs/>
                <w:color w:val="000000"/>
              </w:rPr>
              <w:t>Zawartość</w:t>
            </w:r>
          </w:p>
        </w:tc>
        <w:tc>
          <w:tcPr>
            <w:tcW w:w="5779" w:type="dxa"/>
          </w:tcPr>
          <w:p w:rsidR="00400278" w:rsidRPr="00763B92" w:rsidRDefault="00400278" w:rsidP="00F378E9">
            <w:pPr>
              <w:rPr>
                <w:rFonts w:ascii="Calibri" w:hAnsi="Calibri"/>
                <w:b/>
                <w:bCs/>
                <w:color w:val="000000"/>
              </w:rPr>
            </w:pPr>
            <w:r w:rsidRPr="00763B92">
              <w:rPr>
                <w:rFonts w:ascii="Calibri" w:hAnsi="Calibri"/>
                <w:b/>
                <w:bCs/>
                <w:color w:val="000000"/>
              </w:rPr>
              <w:t>Sygnatura</w:t>
            </w:r>
          </w:p>
        </w:tc>
        <w:tc>
          <w:tcPr>
            <w:tcW w:w="545" w:type="dxa"/>
          </w:tcPr>
          <w:p w:rsidR="00400278" w:rsidRPr="00763B92" w:rsidRDefault="00400278" w:rsidP="00F378E9">
            <w:pPr>
              <w:rPr>
                <w:rFonts w:ascii="Calibri" w:hAnsi="Calibri"/>
                <w:b/>
                <w:bCs/>
                <w:color w:val="000000"/>
              </w:rPr>
            </w:pPr>
            <w:r w:rsidRPr="00763B92">
              <w:rPr>
                <w:rFonts w:ascii="Calibri" w:hAnsi="Calibri"/>
                <w:b/>
                <w:bCs/>
                <w:color w:val="000000"/>
              </w:rPr>
              <w:t>str.</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1.</w:t>
            </w:r>
          </w:p>
        </w:tc>
        <w:tc>
          <w:tcPr>
            <w:tcW w:w="2452" w:type="dxa"/>
          </w:tcPr>
          <w:p w:rsidR="00400278" w:rsidRPr="00763B92" w:rsidRDefault="00400278" w:rsidP="00F378E9">
            <w:pPr>
              <w:rPr>
                <w:rFonts w:ascii="Calibri" w:hAnsi="Calibri"/>
                <w:bCs/>
                <w:color w:val="000000"/>
              </w:rPr>
            </w:pPr>
            <w:r>
              <w:rPr>
                <w:rFonts w:ascii="Calibri" w:hAnsi="Calibri"/>
                <w:bCs/>
                <w:color w:val="000000"/>
              </w:rPr>
              <w:t>Postanowienia</w:t>
            </w:r>
            <w:r w:rsidR="00763B92">
              <w:rPr>
                <w:rFonts w:ascii="Calibri" w:hAnsi="Calibri"/>
                <w:bCs/>
                <w:color w:val="000000"/>
              </w:rPr>
              <w:t xml:space="preserve"> </w:t>
            </w:r>
            <w:r w:rsidRPr="001061E6">
              <w:rPr>
                <w:rFonts w:ascii="Calibri" w:hAnsi="Calibri"/>
                <w:bCs/>
                <w:color w:val="000000"/>
              </w:rPr>
              <w:t xml:space="preserve">SIWZ     </w:t>
            </w:r>
          </w:p>
        </w:tc>
        <w:tc>
          <w:tcPr>
            <w:tcW w:w="5779" w:type="dxa"/>
          </w:tcPr>
          <w:p w:rsidR="00400278" w:rsidRPr="001061E6" w:rsidRDefault="00400278" w:rsidP="00545253">
            <w:pPr>
              <w:rPr>
                <w:rFonts w:ascii="Calibri" w:hAnsi="Calibri"/>
                <w:b/>
                <w:bCs/>
                <w:color w:val="000000"/>
              </w:rPr>
            </w:pPr>
            <w:r w:rsidRPr="001061E6">
              <w:rPr>
                <w:rFonts w:ascii="Calibri" w:hAnsi="Calibri"/>
                <w:bCs/>
                <w:color w:val="000000"/>
              </w:rPr>
              <w:t>Cześć  od I do XVIII</w:t>
            </w:r>
          </w:p>
        </w:tc>
        <w:tc>
          <w:tcPr>
            <w:tcW w:w="545" w:type="dxa"/>
          </w:tcPr>
          <w:p w:rsidR="00400278" w:rsidRPr="001061E6" w:rsidRDefault="00400278" w:rsidP="00F378E9">
            <w:pPr>
              <w:rPr>
                <w:rFonts w:ascii="Calibri" w:hAnsi="Calibri"/>
                <w:b/>
                <w:bCs/>
                <w:color w:val="000000"/>
              </w:rPr>
            </w:pPr>
            <w:r w:rsidRPr="001061E6">
              <w:rPr>
                <w:rFonts w:ascii="Calibri" w:hAnsi="Calibri"/>
                <w:b/>
                <w:bCs/>
                <w:color w:val="000000"/>
              </w:rPr>
              <w:t>3</w:t>
            </w:r>
          </w:p>
        </w:tc>
      </w:tr>
      <w:tr w:rsidR="00400278" w:rsidRPr="001061E6" w:rsidTr="00763B92">
        <w:tc>
          <w:tcPr>
            <w:tcW w:w="0" w:type="auto"/>
          </w:tcPr>
          <w:p w:rsidR="00400278" w:rsidRPr="001061E6" w:rsidRDefault="00400278" w:rsidP="00F378E9">
            <w:pPr>
              <w:rPr>
                <w:rFonts w:ascii="Calibri" w:hAnsi="Calibri"/>
                <w:bCs/>
                <w:color w:val="000000"/>
              </w:rPr>
            </w:pPr>
            <w:r w:rsidRPr="001061E6">
              <w:rPr>
                <w:rFonts w:ascii="Calibri" w:hAnsi="Calibri"/>
                <w:bCs/>
                <w:color w:val="000000"/>
              </w:rPr>
              <w:t>2.</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1</w:t>
            </w:r>
          </w:p>
        </w:tc>
        <w:tc>
          <w:tcPr>
            <w:tcW w:w="5779" w:type="dxa"/>
          </w:tcPr>
          <w:p w:rsidR="00400278" w:rsidRPr="001061E6" w:rsidRDefault="00400278" w:rsidP="00F378E9">
            <w:pPr>
              <w:rPr>
                <w:rFonts w:ascii="Calibri" w:hAnsi="Calibri"/>
                <w:bCs/>
                <w:color w:val="000000"/>
              </w:rPr>
            </w:pPr>
            <w:r w:rsidRPr="001061E6">
              <w:rPr>
                <w:rFonts w:ascii="Calibri" w:hAnsi="Calibri"/>
                <w:bCs/>
                <w:color w:val="000000"/>
              </w:rPr>
              <w:t>Formularz ofertowy</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2</w:t>
            </w:r>
            <w:r w:rsidR="00FC0958">
              <w:rPr>
                <w:rFonts w:ascii="Calibri" w:hAnsi="Calibri"/>
                <w:b/>
                <w:bCs/>
                <w:color w:val="000000"/>
              </w:rPr>
              <w:t>5</w:t>
            </w:r>
          </w:p>
        </w:tc>
      </w:tr>
      <w:tr w:rsidR="00400278" w:rsidRPr="001061E6" w:rsidTr="0018566F">
        <w:trPr>
          <w:trHeight w:val="903"/>
        </w:trPr>
        <w:tc>
          <w:tcPr>
            <w:tcW w:w="0" w:type="auto"/>
          </w:tcPr>
          <w:p w:rsidR="00400278" w:rsidRDefault="00400278" w:rsidP="00F378E9">
            <w:pPr>
              <w:rPr>
                <w:rFonts w:ascii="Calibri" w:hAnsi="Calibri"/>
                <w:bCs/>
                <w:color w:val="000000"/>
              </w:rPr>
            </w:pPr>
            <w:r w:rsidRPr="001061E6">
              <w:rPr>
                <w:rFonts w:ascii="Calibri" w:hAnsi="Calibri"/>
                <w:bCs/>
                <w:color w:val="000000"/>
              </w:rPr>
              <w:t>3.</w:t>
            </w:r>
          </w:p>
          <w:p w:rsidR="00400278" w:rsidRDefault="00400278" w:rsidP="00F378E9">
            <w:pPr>
              <w:rPr>
                <w:rFonts w:ascii="Calibri" w:hAnsi="Calibri"/>
                <w:bCs/>
                <w:color w:val="000000"/>
              </w:rPr>
            </w:pPr>
            <w:r>
              <w:rPr>
                <w:rFonts w:ascii="Calibri" w:hAnsi="Calibri"/>
                <w:bCs/>
                <w:color w:val="000000"/>
              </w:rPr>
              <w:t xml:space="preserve">4. </w:t>
            </w:r>
          </w:p>
          <w:p w:rsidR="00912105" w:rsidRPr="001061E6" w:rsidRDefault="00912105" w:rsidP="00F378E9">
            <w:pPr>
              <w:rPr>
                <w:rFonts w:ascii="Calibri" w:hAnsi="Calibri"/>
                <w:bCs/>
                <w:color w:val="000000"/>
              </w:rPr>
            </w:pPr>
            <w:r>
              <w:rPr>
                <w:rFonts w:ascii="Calibri" w:hAnsi="Calibri"/>
                <w:bCs/>
                <w:color w:val="000000"/>
              </w:rPr>
              <w:t>5</w:t>
            </w:r>
            <w:r w:rsidR="00763B92">
              <w:rPr>
                <w:rFonts w:ascii="Calibri" w:hAnsi="Calibri"/>
                <w:bCs/>
                <w:color w:val="000000"/>
              </w:rPr>
              <w:t>.</w:t>
            </w:r>
          </w:p>
        </w:tc>
        <w:tc>
          <w:tcPr>
            <w:tcW w:w="2452" w:type="dxa"/>
          </w:tcPr>
          <w:p w:rsidR="00400278" w:rsidRPr="00763B92" w:rsidRDefault="00400278" w:rsidP="00F378E9">
            <w:pPr>
              <w:rPr>
                <w:rFonts w:ascii="Calibri" w:hAnsi="Calibri"/>
                <w:bCs/>
              </w:rPr>
            </w:pPr>
            <w:r w:rsidRPr="00763B92">
              <w:rPr>
                <w:rFonts w:ascii="Calibri" w:hAnsi="Calibri"/>
                <w:bCs/>
              </w:rPr>
              <w:t>Załącznik nr 2</w:t>
            </w:r>
            <w:r w:rsidR="00B275BC" w:rsidRPr="00763B92">
              <w:rPr>
                <w:rFonts w:ascii="Calibri" w:hAnsi="Calibri"/>
                <w:bCs/>
              </w:rPr>
              <w:t>a</w:t>
            </w:r>
          </w:p>
          <w:p w:rsidR="00400278" w:rsidRPr="00763B92" w:rsidRDefault="00400278" w:rsidP="00F378E9">
            <w:pPr>
              <w:rPr>
                <w:rFonts w:ascii="Calibri" w:hAnsi="Calibri"/>
                <w:bCs/>
              </w:rPr>
            </w:pPr>
            <w:r w:rsidRPr="00763B92">
              <w:rPr>
                <w:rFonts w:ascii="Calibri" w:hAnsi="Calibri"/>
                <w:bCs/>
              </w:rPr>
              <w:t>Załącz</w:t>
            </w:r>
            <w:r w:rsidR="00B275BC" w:rsidRPr="00763B92">
              <w:rPr>
                <w:rFonts w:ascii="Calibri" w:hAnsi="Calibri"/>
                <w:bCs/>
              </w:rPr>
              <w:t>nik nr 2b</w:t>
            </w:r>
            <w:r w:rsidRPr="00763B92">
              <w:rPr>
                <w:rFonts w:ascii="Calibri" w:hAnsi="Calibri"/>
                <w:bCs/>
              </w:rPr>
              <w:t xml:space="preserve"> </w:t>
            </w:r>
          </w:p>
          <w:p w:rsidR="00E8331D" w:rsidRPr="00763B92" w:rsidRDefault="00912105" w:rsidP="00F378E9">
            <w:pPr>
              <w:rPr>
                <w:rFonts w:ascii="Calibri" w:hAnsi="Calibri"/>
                <w:bCs/>
              </w:rPr>
            </w:pPr>
            <w:r w:rsidRPr="00763B92">
              <w:rPr>
                <w:rFonts w:ascii="Calibri" w:hAnsi="Calibri"/>
                <w:bCs/>
              </w:rPr>
              <w:t>Załącznik nr 2c</w:t>
            </w:r>
          </w:p>
        </w:tc>
        <w:tc>
          <w:tcPr>
            <w:tcW w:w="5779" w:type="dxa"/>
          </w:tcPr>
          <w:p w:rsidR="00400278" w:rsidRPr="00763B92" w:rsidRDefault="00400278" w:rsidP="00F378E9">
            <w:pPr>
              <w:rPr>
                <w:rFonts w:ascii="Calibri" w:hAnsi="Calibri"/>
                <w:bCs/>
              </w:rPr>
            </w:pPr>
            <w:r w:rsidRPr="00763B92">
              <w:rPr>
                <w:rFonts w:ascii="Calibri" w:hAnsi="Calibri"/>
                <w:bCs/>
              </w:rPr>
              <w:t>Formularz cenowy</w:t>
            </w:r>
          </w:p>
          <w:p w:rsidR="00400278" w:rsidRPr="00763B92" w:rsidRDefault="00400278" w:rsidP="00F378E9">
            <w:pPr>
              <w:rPr>
                <w:rFonts w:ascii="Calibri" w:hAnsi="Calibri"/>
                <w:bCs/>
              </w:rPr>
            </w:pPr>
            <w:r w:rsidRPr="00763B92">
              <w:rPr>
                <w:rFonts w:ascii="Calibri" w:hAnsi="Calibri"/>
                <w:bCs/>
              </w:rPr>
              <w:t>Formularz cenowy</w:t>
            </w:r>
          </w:p>
          <w:p w:rsidR="00392D04" w:rsidRPr="00763B92" w:rsidRDefault="00392D04" w:rsidP="00671FD3">
            <w:pPr>
              <w:ind w:left="-65" w:firstLine="77"/>
              <w:rPr>
                <w:rFonts w:ascii="Calibri" w:hAnsi="Calibri"/>
                <w:bCs/>
              </w:rPr>
            </w:pPr>
            <w:r w:rsidRPr="00763B92">
              <w:rPr>
                <w:rFonts w:ascii="Calibri" w:hAnsi="Calibri"/>
                <w:bCs/>
              </w:rPr>
              <w:t>Formularz cenowy</w:t>
            </w:r>
          </w:p>
        </w:tc>
        <w:tc>
          <w:tcPr>
            <w:tcW w:w="545" w:type="dxa"/>
          </w:tcPr>
          <w:p w:rsidR="00400278" w:rsidRDefault="00400278" w:rsidP="00F378E9">
            <w:pPr>
              <w:rPr>
                <w:rFonts w:ascii="Calibri" w:hAnsi="Calibri"/>
                <w:b/>
                <w:bCs/>
                <w:color w:val="000000"/>
              </w:rPr>
            </w:pPr>
            <w:r>
              <w:rPr>
                <w:rFonts w:ascii="Calibri" w:hAnsi="Calibri"/>
                <w:b/>
                <w:bCs/>
                <w:color w:val="000000"/>
              </w:rPr>
              <w:t>2</w:t>
            </w:r>
            <w:r w:rsidR="004C7AC7">
              <w:rPr>
                <w:rFonts w:ascii="Calibri" w:hAnsi="Calibri"/>
                <w:b/>
                <w:bCs/>
                <w:color w:val="000000"/>
              </w:rPr>
              <w:t>8</w:t>
            </w:r>
          </w:p>
          <w:p w:rsidR="006B7442" w:rsidRDefault="006B7442" w:rsidP="00F378E9">
            <w:pPr>
              <w:rPr>
                <w:rFonts w:ascii="Calibri" w:hAnsi="Calibri"/>
                <w:b/>
                <w:bCs/>
                <w:color w:val="000000"/>
              </w:rPr>
            </w:pPr>
            <w:r>
              <w:rPr>
                <w:rFonts w:ascii="Calibri" w:hAnsi="Calibri"/>
                <w:b/>
                <w:bCs/>
                <w:color w:val="000000"/>
              </w:rPr>
              <w:t>30</w:t>
            </w:r>
          </w:p>
          <w:p w:rsidR="00392D04" w:rsidRPr="001061E6" w:rsidRDefault="00392D04" w:rsidP="00F378E9">
            <w:pPr>
              <w:rPr>
                <w:rFonts w:ascii="Calibri" w:hAnsi="Calibri"/>
                <w:b/>
                <w:bCs/>
                <w:color w:val="000000"/>
              </w:rPr>
            </w:pP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6</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3</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spełnienia warunków udziału</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31</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7</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4</w:t>
            </w:r>
          </w:p>
        </w:tc>
        <w:tc>
          <w:tcPr>
            <w:tcW w:w="5779" w:type="dxa"/>
          </w:tcPr>
          <w:p w:rsidR="00400278" w:rsidRPr="001061E6" w:rsidRDefault="00400278" w:rsidP="00F378E9">
            <w:pPr>
              <w:rPr>
                <w:rFonts w:ascii="Calibri" w:hAnsi="Calibri"/>
                <w:bCs/>
                <w:color w:val="000000"/>
              </w:rPr>
            </w:pPr>
            <w:r w:rsidRPr="001061E6">
              <w:rPr>
                <w:rFonts w:ascii="Calibri" w:hAnsi="Calibri"/>
                <w:color w:val="000000"/>
              </w:rPr>
              <w:t>Oświadczenie wykonawcy dotyczące przesłanek wykluczenia</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3</w:t>
            </w:r>
          </w:p>
        </w:tc>
      </w:tr>
      <w:tr w:rsidR="00400278" w:rsidRPr="001061E6" w:rsidTr="00763B92">
        <w:trPr>
          <w:trHeight w:val="303"/>
        </w:trPr>
        <w:tc>
          <w:tcPr>
            <w:tcW w:w="0" w:type="auto"/>
          </w:tcPr>
          <w:p w:rsidR="00400278" w:rsidRPr="001061E6" w:rsidRDefault="00400278" w:rsidP="00F378E9">
            <w:pPr>
              <w:rPr>
                <w:rFonts w:ascii="Calibri" w:hAnsi="Calibri"/>
                <w:bCs/>
                <w:color w:val="000000"/>
              </w:rPr>
            </w:pP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5</w:t>
            </w:r>
          </w:p>
        </w:tc>
        <w:tc>
          <w:tcPr>
            <w:tcW w:w="5779" w:type="dxa"/>
          </w:tcPr>
          <w:p w:rsidR="00400278" w:rsidRPr="001061E6" w:rsidRDefault="00400278" w:rsidP="008F0AC0">
            <w:pPr>
              <w:autoSpaceDN w:val="0"/>
              <w:adjustRightInd w:val="0"/>
              <w:rPr>
                <w:rFonts w:ascii="Calibri" w:hAnsi="Calibri"/>
                <w:color w:val="000000"/>
              </w:rPr>
            </w:pPr>
            <w:r w:rsidRPr="001061E6">
              <w:rPr>
                <w:rFonts w:ascii="Calibri" w:hAnsi="Calibri"/>
                <w:color w:val="000000"/>
              </w:rPr>
              <w:t>Z</w:t>
            </w:r>
            <w:r w:rsidRPr="001061E6">
              <w:rPr>
                <w:rFonts w:ascii="Calibri" w:hAnsi="Calibri"/>
                <w:bCs/>
                <w:color w:val="000000"/>
              </w:rPr>
              <w:t>obowi</w:t>
            </w:r>
            <w:r w:rsidRPr="001061E6">
              <w:rPr>
                <w:rFonts w:ascii="Calibri" w:hAnsi="Calibri"/>
                <w:color w:val="000000"/>
              </w:rPr>
              <w:t>ą</w:t>
            </w:r>
            <w:r w:rsidRPr="001061E6">
              <w:rPr>
                <w:rFonts w:ascii="Calibri" w:hAnsi="Calibri"/>
                <w:bCs/>
                <w:color w:val="000000"/>
              </w:rPr>
              <w:t>zanie podmiotu trzeciego do oddania do dyspozycji zamawiającego zasobów niezbędnych do wykazania spełnienia warunków udziału</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6</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8</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6</w:t>
            </w:r>
          </w:p>
        </w:tc>
        <w:tc>
          <w:tcPr>
            <w:tcW w:w="5779" w:type="dxa"/>
          </w:tcPr>
          <w:p w:rsidR="00400278" w:rsidRPr="001061E6" w:rsidRDefault="00400278" w:rsidP="00552279">
            <w:pPr>
              <w:autoSpaceDN w:val="0"/>
              <w:adjustRightInd w:val="0"/>
              <w:jc w:val="both"/>
              <w:rPr>
                <w:rFonts w:ascii="Calibri" w:hAnsi="Calibri"/>
                <w:bCs/>
                <w:color w:val="000000"/>
              </w:rPr>
            </w:pPr>
            <w:r w:rsidRPr="001061E6">
              <w:rPr>
                <w:rFonts w:ascii="Calibri" w:hAnsi="Calibri"/>
                <w:color w:val="000000"/>
              </w:rPr>
              <w:t xml:space="preserve">Wykaz robót budowlanych wykonanych w okresie ostatnich </w:t>
            </w:r>
            <w:r w:rsidR="00912105">
              <w:rPr>
                <w:rFonts w:ascii="Calibri" w:hAnsi="Calibri"/>
                <w:color w:val="000000"/>
              </w:rPr>
              <w:t xml:space="preserve">     </w:t>
            </w:r>
            <w:r w:rsidRPr="001061E6">
              <w:rPr>
                <w:rFonts w:ascii="Calibri" w:hAnsi="Calibri"/>
                <w:color w:val="000000"/>
              </w:rPr>
              <w:t xml:space="preserve"> </w:t>
            </w:r>
            <w:r w:rsidR="00912105">
              <w:rPr>
                <w:rFonts w:ascii="Calibri" w:hAnsi="Calibri"/>
                <w:color w:val="000000"/>
              </w:rPr>
              <w:t xml:space="preserve">10 </w:t>
            </w:r>
            <w:r w:rsidRPr="001061E6">
              <w:rPr>
                <w:rFonts w:ascii="Calibri" w:hAnsi="Calibri"/>
                <w:color w:val="000000"/>
              </w:rPr>
              <w:t>lat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8</w:t>
            </w:r>
          </w:p>
        </w:tc>
      </w:tr>
      <w:tr w:rsidR="00400278" w:rsidRPr="001061E6" w:rsidTr="00763B92">
        <w:trPr>
          <w:trHeight w:val="303"/>
        </w:trPr>
        <w:tc>
          <w:tcPr>
            <w:tcW w:w="0" w:type="auto"/>
          </w:tcPr>
          <w:p w:rsidR="00400278" w:rsidRPr="001061E6" w:rsidRDefault="00912105" w:rsidP="00F378E9">
            <w:pPr>
              <w:rPr>
                <w:rFonts w:ascii="Calibri" w:hAnsi="Calibri"/>
                <w:bCs/>
                <w:color w:val="000000"/>
              </w:rPr>
            </w:pPr>
            <w:r>
              <w:rPr>
                <w:rFonts w:ascii="Calibri" w:hAnsi="Calibri"/>
                <w:bCs/>
                <w:color w:val="000000"/>
              </w:rPr>
              <w:t>9</w:t>
            </w:r>
            <w:r w:rsidR="00400278" w:rsidRPr="001061E6">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7</w:t>
            </w:r>
          </w:p>
        </w:tc>
        <w:tc>
          <w:tcPr>
            <w:tcW w:w="5779" w:type="dxa"/>
          </w:tcPr>
          <w:p w:rsidR="00400278" w:rsidRPr="001061E6" w:rsidRDefault="00400278" w:rsidP="008F0AC0">
            <w:pPr>
              <w:rPr>
                <w:rFonts w:ascii="Calibri" w:hAnsi="Calibri"/>
                <w:bCs/>
                <w:color w:val="000000"/>
              </w:rPr>
            </w:pPr>
            <w:r w:rsidRPr="001061E6">
              <w:rPr>
                <w:rFonts w:ascii="Calibri" w:eastAsia="TimesNewRoman" w:hAnsi="Calibri"/>
                <w:color w:val="000000"/>
              </w:rPr>
              <w:t>Wykaz osób, skierowanych przez wykonawcę do realizacji zamówienia publicznego</w:t>
            </w:r>
            <w:r w:rsidRPr="001061E6">
              <w:rPr>
                <w:rFonts w:ascii="Calibri" w:eastAsia="TimesNewRoman" w:hAnsi="Calibri" w:cs="TimesNewRoman"/>
                <w:color w:val="000000"/>
              </w:rPr>
              <w:t>,</w:t>
            </w:r>
          </w:p>
        </w:tc>
        <w:tc>
          <w:tcPr>
            <w:tcW w:w="545" w:type="dxa"/>
          </w:tcPr>
          <w:p w:rsidR="00400278" w:rsidRPr="001061E6" w:rsidRDefault="00400278" w:rsidP="00F378E9">
            <w:pPr>
              <w:rPr>
                <w:rFonts w:ascii="Calibri" w:hAnsi="Calibri"/>
                <w:b/>
                <w:bCs/>
                <w:color w:val="000000"/>
              </w:rPr>
            </w:pPr>
            <w:r>
              <w:rPr>
                <w:rFonts w:ascii="Calibri" w:hAnsi="Calibri"/>
                <w:b/>
                <w:bCs/>
                <w:color w:val="000000"/>
              </w:rPr>
              <w:t>3</w:t>
            </w:r>
            <w:r w:rsidR="006B7442">
              <w:rPr>
                <w:rFonts w:ascii="Calibri" w:hAnsi="Calibri"/>
                <w:b/>
                <w:bCs/>
                <w:color w:val="000000"/>
              </w:rPr>
              <w:t>9</w:t>
            </w:r>
          </w:p>
        </w:tc>
      </w:tr>
      <w:tr w:rsidR="00400278" w:rsidRPr="001061E6" w:rsidTr="00763B92">
        <w:tc>
          <w:tcPr>
            <w:tcW w:w="0" w:type="auto"/>
          </w:tcPr>
          <w:p w:rsidR="00400278" w:rsidRPr="001061E6" w:rsidRDefault="00912105" w:rsidP="00F378E9">
            <w:pPr>
              <w:rPr>
                <w:rFonts w:ascii="Calibri" w:hAnsi="Calibri"/>
                <w:bCs/>
                <w:color w:val="000000"/>
              </w:rPr>
            </w:pPr>
            <w:r>
              <w:rPr>
                <w:rFonts w:ascii="Calibri" w:hAnsi="Calibri"/>
                <w:bCs/>
                <w:color w:val="000000"/>
              </w:rPr>
              <w:t>10</w:t>
            </w:r>
            <w:r w:rsidR="00400278">
              <w:rPr>
                <w:rFonts w:ascii="Calibri" w:hAnsi="Calibri"/>
                <w:bCs/>
                <w:color w:val="000000"/>
              </w:rPr>
              <w:t>.</w:t>
            </w:r>
          </w:p>
        </w:tc>
        <w:tc>
          <w:tcPr>
            <w:tcW w:w="2452" w:type="dxa"/>
          </w:tcPr>
          <w:p w:rsidR="00400278" w:rsidRPr="001061E6" w:rsidRDefault="00400278" w:rsidP="009814B5">
            <w:pPr>
              <w:rPr>
                <w:rFonts w:ascii="Calibri" w:hAnsi="Calibri"/>
                <w:bCs/>
                <w:color w:val="000000"/>
              </w:rPr>
            </w:pPr>
            <w:r w:rsidRPr="001061E6">
              <w:rPr>
                <w:rFonts w:ascii="Calibri" w:hAnsi="Calibri"/>
                <w:bCs/>
                <w:color w:val="000000"/>
              </w:rPr>
              <w:t>Załącznik nr 8</w:t>
            </w:r>
          </w:p>
        </w:tc>
        <w:tc>
          <w:tcPr>
            <w:tcW w:w="5779" w:type="dxa"/>
          </w:tcPr>
          <w:p w:rsidR="00400278" w:rsidRPr="001061E6" w:rsidRDefault="00400278" w:rsidP="00F378E9">
            <w:pPr>
              <w:rPr>
                <w:rFonts w:ascii="Calibri" w:hAnsi="Calibri"/>
                <w:bCs/>
                <w:color w:val="000000"/>
              </w:rPr>
            </w:pPr>
            <w:r w:rsidRPr="001061E6">
              <w:rPr>
                <w:rFonts w:ascii="Calibri" w:eastAsia="TimesNewRoman" w:hAnsi="Calibri"/>
                <w:color w:val="000000"/>
              </w:rPr>
              <w:t>Oświadczenia na temat wykształcenia i kwalifikacji zawodowych wykonawcy lub kadry kierowniczej wykonawcy</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40</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1</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sidRPr="001061E6">
              <w:rPr>
                <w:rFonts w:ascii="Calibri" w:hAnsi="Calibri"/>
                <w:bCs/>
                <w:color w:val="000000"/>
              </w:rPr>
              <w:t>Załącznik nr 9</w:t>
            </w:r>
          </w:p>
        </w:tc>
        <w:tc>
          <w:tcPr>
            <w:tcW w:w="5779" w:type="dxa"/>
          </w:tcPr>
          <w:p w:rsidR="00400278" w:rsidRPr="001061E6" w:rsidRDefault="00400278" w:rsidP="00F378E9">
            <w:pPr>
              <w:rPr>
                <w:rFonts w:ascii="Calibri" w:eastAsia="TimesNewRoman" w:hAnsi="Calibri"/>
                <w:color w:val="000000"/>
              </w:rPr>
            </w:pPr>
            <w:r w:rsidRPr="001061E6">
              <w:rPr>
                <w:rFonts w:ascii="Calibri" w:hAnsi="Calibri"/>
                <w:bCs/>
                <w:color w:val="000000"/>
              </w:rPr>
              <w:t xml:space="preserve">Wzór umowy </w:t>
            </w:r>
          </w:p>
        </w:tc>
        <w:tc>
          <w:tcPr>
            <w:tcW w:w="545" w:type="dxa"/>
          </w:tcPr>
          <w:p w:rsidR="00400278" w:rsidRPr="001061E6" w:rsidRDefault="006B7442" w:rsidP="00F378E9">
            <w:pPr>
              <w:rPr>
                <w:rFonts w:ascii="Calibri" w:hAnsi="Calibri"/>
                <w:b/>
                <w:bCs/>
                <w:color w:val="000000"/>
              </w:rPr>
            </w:pPr>
            <w:r>
              <w:rPr>
                <w:rFonts w:ascii="Calibri" w:hAnsi="Calibri"/>
                <w:b/>
                <w:bCs/>
                <w:color w:val="000000"/>
              </w:rPr>
              <w:t>41</w:t>
            </w: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2</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10</w:t>
            </w:r>
            <w:r>
              <w:rPr>
                <w:rFonts w:ascii="Calibri" w:hAnsi="Calibri"/>
                <w:bCs/>
                <w:color w:val="000000"/>
              </w:rPr>
              <w:t xml:space="preserve">; </w:t>
            </w:r>
          </w:p>
        </w:tc>
        <w:tc>
          <w:tcPr>
            <w:tcW w:w="5779" w:type="dxa"/>
          </w:tcPr>
          <w:p w:rsidR="006C6348" w:rsidRPr="001061E6" w:rsidRDefault="00400278" w:rsidP="00671FD3">
            <w:pPr>
              <w:ind w:left="-65"/>
              <w:rPr>
                <w:rFonts w:ascii="Calibri" w:hAnsi="Calibri"/>
                <w:bCs/>
                <w:color w:val="000000"/>
              </w:rPr>
            </w:pPr>
            <w:r w:rsidRPr="001061E6">
              <w:rPr>
                <w:rFonts w:ascii="Calibri" w:hAnsi="Calibri"/>
                <w:bCs/>
                <w:color w:val="000000"/>
              </w:rPr>
              <w:t>Przedmiar robót</w:t>
            </w:r>
            <w:r w:rsidR="004C7AC7">
              <w:rPr>
                <w:rFonts w:ascii="Calibri" w:hAnsi="Calibri"/>
                <w:bCs/>
                <w:color w:val="000000"/>
              </w:rPr>
              <w:t xml:space="preserve"> i kosztorys nakładczy</w:t>
            </w:r>
            <w:r w:rsidR="00A52FDB">
              <w:rPr>
                <w:rFonts w:ascii="Calibri" w:hAnsi="Calibri"/>
                <w:bCs/>
                <w:color w:val="000000"/>
              </w:rPr>
              <w:t xml:space="preserve"> ( branża sanitarna i elektryczna )</w:t>
            </w:r>
            <w:r w:rsidR="006C6348">
              <w:rPr>
                <w:rFonts w:ascii="Calibri" w:hAnsi="Calibri"/>
                <w:bCs/>
                <w:color w:val="000000"/>
              </w:rPr>
              <w:t xml:space="preserve">                                                                                         </w:t>
            </w:r>
            <w:r w:rsidR="006C6348" w:rsidRPr="006C6348">
              <w:rPr>
                <w:rFonts w:ascii="Calibri" w:hAnsi="Calibri"/>
                <w:bCs/>
                <w:color w:val="000000"/>
              </w:rPr>
              <w:t xml:space="preserve"> Przedmiar robót i kosztorys nakładczy</w:t>
            </w:r>
            <w:r w:rsidR="006C6348">
              <w:rPr>
                <w:rFonts w:ascii="Calibri" w:hAnsi="Calibri"/>
                <w:bCs/>
                <w:color w:val="000000"/>
              </w:rPr>
              <w:t xml:space="preserve"> ( 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3</w:t>
            </w:r>
            <w:r>
              <w:rPr>
                <w:rFonts w:ascii="Calibri" w:hAnsi="Calibri"/>
                <w:bCs/>
                <w:color w:val="000000"/>
              </w:rPr>
              <w:t>.</w:t>
            </w:r>
          </w:p>
        </w:tc>
        <w:tc>
          <w:tcPr>
            <w:tcW w:w="2452" w:type="dxa"/>
          </w:tcPr>
          <w:p w:rsidR="00400278" w:rsidRPr="001061E6" w:rsidRDefault="00400278" w:rsidP="00F378E9">
            <w:pPr>
              <w:rPr>
                <w:rFonts w:ascii="Calibri" w:hAnsi="Calibri"/>
                <w:bCs/>
                <w:color w:val="000000"/>
              </w:rPr>
            </w:pPr>
            <w:r>
              <w:rPr>
                <w:rFonts w:ascii="Calibri" w:hAnsi="Calibri"/>
                <w:bCs/>
                <w:color w:val="000000"/>
              </w:rPr>
              <w:t>Załącznik nr</w:t>
            </w:r>
            <w:r w:rsidR="004C7AC7">
              <w:rPr>
                <w:rFonts w:ascii="Calibri" w:hAnsi="Calibri"/>
                <w:bCs/>
                <w:color w:val="000000"/>
              </w:rPr>
              <w:t xml:space="preserve"> </w:t>
            </w:r>
            <w:r w:rsidRPr="001061E6">
              <w:rPr>
                <w:rFonts w:ascii="Calibri" w:hAnsi="Calibri"/>
                <w:bCs/>
                <w:color w:val="000000"/>
              </w:rPr>
              <w:t>11</w:t>
            </w:r>
            <w:r>
              <w:rPr>
                <w:rFonts w:ascii="Calibri" w:hAnsi="Calibri"/>
                <w:bCs/>
                <w:color w:val="000000"/>
              </w:rPr>
              <w:t xml:space="preserve">; </w:t>
            </w:r>
          </w:p>
        </w:tc>
        <w:tc>
          <w:tcPr>
            <w:tcW w:w="5779" w:type="dxa"/>
          </w:tcPr>
          <w:p w:rsidR="00400278" w:rsidRDefault="007E1262" w:rsidP="00F378E9">
            <w:pPr>
              <w:rPr>
                <w:rFonts w:ascii="Calibri" w:hAnsi="Calibri"/>
                <w:bCs/>
                <w:color w:val="000000"/>
              </w:rPr>
            </w:pPr>
            <w:r>
              <w:rPr>
                <w:rFonts w:ascii="Calibri" w:hAnsi="Calibri"/>
                <w:bCs/>
                <w:color w:val="000000"/>
              </w:rPr>
              <w:t>Specyfikacja techniczna</w:t>
            </w:r>
            <w:r w:rsidR="00400278" w:rsidRPr="001061E6">
              <w:rPr>
                <w:rFonts w:ascii="Calibri" w:hAnsi="Calibri"/>
                <w:bCs/>
                <w:color w:val="000000"/>
              </w:rPr>
              <w:t xml:space="preserve"> wykonania i odbioru robót</w:t>
            </w:r>
          </w:p>
          <w:p w:rsidR="00066C8F" w:rsidRDefault="00763B92" w:rsidP="00F378E9">
            <w:pPr>
              <w:rPr>
                <w:rFonts w:ascii="Calibri" w:hAnsi="Calibri"/>
                <w:bCs/>
                <w:color w:val="000000"/>
              </w:rPr>
            </w:pPr>
            <w:r>
              <w:rPr>
                <w:rFonts w:ascii="Calibri" w:hAnsi="Calibri"/>
                <w:bCs/>
                <w:color w:val="000000"/>
              </w:rPr>
              <w:t>- Branża sanitarna i elektryczna</w:t>
            </w:r>
          </w:p>
          <w:p w:rsidR="00607D4D" w:rsidRPr="001061E6" w:rsidRDefault="00607D4D" w:rsidP="00671FD3">
            <w:pPr>
              <w:rPr>
                <w:rFonts w:ascii="Calibri" w:hAnsi="Calibri"/>
                <w:bCs/>
                <w:color w:val="000000"/>
              </w:rPr>
            </w:pPr>
            <w:r>
              <w:rPr>
                <w:rFonts w:ascii="Calibri" w:hAnsi="Calibri"/>
                <w:bCs/>
                <w:color w:val="000000"/>
              </w:rPr>
              <w:t>-</w:t>
            </w:r>
            <w:r w:rsidRPr="00607D4D">
              <w:rPr>
                <w:rFonts w:ascii="Calibri" w:hAnsi="Calibri"/>
                <w:bCs/>
                <w:color w:val="000000"/>
              </w:rPr>
              <w:t xml:space="preserve"> Dostawa i montaż agregatu prądotwórczego wraz z </w:t>
            </w:r>
            <w:r>
              <w:rPr>
                <w:rFonts w:ascii="Calibri" w:hAnsi="Calibri"/>
                <w:bCs/>
                <w:color w:val="000000"/>
              </w:rPr>
              <w:t xml:space="preserve">     </w:t>
            </w:r>
            <w:r w:rsidRPr="00607D4D">
              <w:rPr>
                <w:rFonts w:ascii="Calibri" w:hAnsi="Calibri"/>
                <w:bCs/>
                <w:color w:val="000000"/>
              </w:rPr>
              <w:t>uruchomieniem, instalacja elektryczną i sterowaniem)</w:t>
            </w:r>
          </w:p>
        </w:tc>
        <w:tc>
          <w:tcPr>
            <w:tcW w:w="545" w:type="dxa"/>
          </w:tcPr>
          <w:p w:rsidR="00400278" w:rsidRPr="001061E6" w:rsidRDefault="00400278" w:rsidP="00F378E9">
            <w:pPr>
              <w:rPr>
                <w:rFonts w:ascii="Calibri" w:hAnsi="Calibri"/>
                <w:bCs/>
                <w:color w:val="000000"/>
              </w:rPr>
            </w:pPr>
          </w:p>
        </w:tc>
      </w:tr>
      <w:tr w:rsidR="00400278" w:rsidRPr="001061E6" w:rsidTr="00763B92">
        <w:trPr>
          <w:trHeight w:val="1523"/>
        </w:trPr>
        <w:tc>
          <w:tcPr>
            <w:tcW w:w="0" w:type="auto"/>
          </w:tcPr>
          <w:p w:rsidR="00400278" w:rsidRPr="001061E6" w:rsidRDefault="00400278" w:rsidP="00F378E9">
            <w:pPr>
              <w:rPr>
                <w:rFonts w:ascii="Calibri" w:hAnsi="Calibri"/>
                <w:bCs/>
                <w:color w:val="000000"/>
              </w:rPr>
            </w:pPr>
            <w:r>
              <w:rPr>
                <w:rFonts w:ascii="Calibri" w:hAnsi="Calibri"/>
                <w:bCs/>
                <w:color w:val="000000"/>
              </w:rPr>
              <w:t>1</w:t>
            </w:r>
            <w:r w:rsidR="00912105">
              <w:rPr>
                <w:rFonts w:ascii="Calibri" w:hAnsi="Calibri"/>
                <w:bCs/>
                <w:color w:val="000000"/>
              </w:rPr>
              <w:t>4</w:t>
            </w:r>
            <w:r>
              <w:rPr>
                <w:rFonts w:ascii="Calibri" w:hAnsi="Calibri"/>
                <w:bCs/>
                <w:color w:val="000000"/>
              </w:rPr>
              <w:t>.</w:t>
            </w:r>
          </w:p>
        </w:tc>
        <w:tc>
          <w:tcPr>
            <w:tcW w:w="2452" w:type="dxa"/>
          </w:tcPr>
          <w:p w:rsidR="00400278" w:rsidRDefault="00400278" w:rsidP="00F378E9">
            <w:pPr>
              <w:rPr>
                <w:rFonts w:ascii="Calibri" w:hAnsi="Calibri"/>
                <w:bCs/>
                <w:color w:val="000000"/>
              </w:rPr>
            </w:pPr>
            <w:r>
              <w:rPr>
                <w:rFonts w:ascii="Calibri" w:hAnsi="Calibri"/>
                <w:bCs/>
                <w:color w:val="000000"/>
              </w:rPr>
              <w:t>Załącznik nr</w:t>
            </w:r>
            <w:r w:rsidR="00FD42D0">
              <w:rPr>
                <w:rFonts w:ascii="Calibri" w:hAnsi="Calibri"/>
                <w:bCs/>
                <w:color w:val="000000"/>
              </w:rPr>
              <w:t xml:space="preserve"> </w:t>
            </w:r>
            <w:r w:rsidRPr="001061E6">
              <w:rPr>
                <w:rFonts w:ascii="Calibri" w:hAnsi="Calibri"/>
                <w:bCs/>
                <w:color w:val="000000"/>
              </w:rPr>
              <w:t>12</w:t>
            </w:r>
            <w:r w:rsidR="00B275BC">
              <w:rPr>
                <w:rFonts w:ascii="Calibri" w:hAnsi="Calibri"/>
                <w:bCs/>
                <w:color w:val="000000"/>
              </w:rPr>
              <w:t>a</w:t>
            </w:r>
            <w:r w:rsidR="007E1262">
              <w:rPr>
                <w:rFonts w:ascii="Calibri" w:hAnsi="Calibri"/>
                <w:bCs/>
                <w:color w:val="000000"/>
              </w:rPr>
              <w:t>;</w:t>
            </w:r>
          </w:p>
          <w:p w:rsidR="00B275BC" w:rsidRDefault="008453A1" w:rsidP="00F378E9">
            <w:pPr>
              <w:rPr>
                <w:rFonts w:ascii="Calibri" w:hAnsi="Calibri"/>
                <w:bCs/>
                <w:color w:val="000000"/>
              </w:rPr>
            </w:pPr>
            <w:r>
              <w:rPr>
                <w:rFonts w:ascii="Calibri" w:hAnsi="Calibri"/>
                <w:bCs/>
                <w:color w:val="000000"/>
              </w:rPr>
              <w:t>Z</w:t>
            </w:r>
            <w:r w:rsidR="006C6348">
              <w:rPr>
                <w:rFonts w:ascii="Calibri" w:hAnsi="Calibri"/>
                <w:bCs/>
                <w:color w:val="000000"/>
              </w:rPr>
              <w:t>a</w:t>
            </w:r>
            <w:r>
              <w:rPr>
                <w:rFonts w:ascii="Calibri" w:hAnsi="Calibri"/>
                <w:bCs/>
                <w:color w:val="000000"/>
              </w:rPr>
              <w:t>ł</w:t>
            </w:r>
            <w:r w:rsidR="00302CFE">
              <w:rPr>
                <w:rFonts w:ascii="Calibri" w:hAnsi="Calibri"/>
                <w:bCs/>
                <w:color w:val="000000"/>
              </w:rPr>
              <w:t>ącz</w:t>
            </w:r>
            <w:r>
              <w:rPr>
                <w:rFonts w:ascii="Calibri" w:hAnsi="Calibri"/>
                <w:bCs/>
                <w:color w:val="000000"/>
              </w:rPr>
              <w:t>nik</w:t>
            </w:r>
            <w:r w:rsidR="00B275BC">
              <w:rPr>
                <w:rFonts w:ascii="Calibri" w:hAnsi="Calibri"/>
                <w:bCs/>
                <w:color w:val="000000"/>
              </w:rPr>
              <w:t xml:space="preserve"> nr 12b</w:t>
            </w:r>
          </w:p>
          <w:p w:rsidR="00912105" w:rsidRPr="001061E6" w:rsidRDefault="00912105" w:rsidP="00F378E9">
            <w:pPr>
              <w:rPr>
                <w:rFonts w:ascii="Calibri" w:hAnsi="Calibri"/>
                <w:bCs/>
                <w:color w:val="000000"/>
              </w:rPr>
            </w:pPr>
            <w:r>
              <w:rPr>
                <w:rFonts w:ascii="Calibri" w:hAnsi="Calibri"/>
                <w:bCs/>
                <w:color w:val="000000"/>
              </w:rPr>
              <w:t>Załącznik nr 12c</w:t>
            </w:r>
          </w:p>
        </w:tc>
        <w:tc>
          <w:tcPr>
            <w:tcW w:w="5779" w:type="dxa"/>
          </w:tcPr>
          <w:p w:rsidR="00B275BC" w:rsidRDefault="007E1262" w:rsidP="00F378E9">
            <w:pPr>
              <w:rPr>
                <w:rFonts w:ascii="Calibri" w:hAnsi="Calibri"/>
                <w:bCs/>
                <w:color w:val="000000"/>
              </w:rPr>
            </w:pPr>
            <w:r>
              <w:rPr>
                <w:rFonts w:ascii="Calibri" w:hAnsi="Calibri"/>
                <w:bCs/>
                <w:color w:val="000000"/>
              </w:rPr>
              <w:t>Dokumentacja</w:t>
            </w:r>
            <w:r w:rsidR="00400278" w:rsidRPr="001061E6">
              <w:rPr>
                <w:rFonts w:ascii="Calibri" w:hAnsi="Calibri"/>
                <w:bCs/>
                <w:color w:val="000000"/>
              </w:rPr>
              <w:t xml:space="preserve"> projektow</w:t>
            </w:r>
            <w:r>
              <w:rPr>
                <w:rFonts w:ascii="Calibri" w:hAnsi="Calibri"/>
                <w:bCs/>
                <w:color w:val="000000"/>
              </w:rPr>
              <w:t>a</w:t>
            </w:r>
            <w:r w:rsidR="00B275BC">
              <w:rPr>
                <w:rFonts w:ascii="Calibri" w:hAnsi="Calibri"/>
                <w:bCs/>
                <w:color w:val="000000"/>
              </w:rPr>
              <w:t xml:space="preserve"> </w:t>
            </w:r>
            <w:r w:rsidR="00B5161D">
              <w:rPr>
                <w:rFonts w:ascii="Calibri" w:hAnsi="Calibri"/>
                <w:bCs/>
                <w:color w:val="000000"/>
              </w:rPr>
              <w:t>- branża sanitarna</w:t>
            </w:r>
          </w:p>
          <w:p w:rsidR="00B5161D" w:rsidRDefault="00B275BC" w:rsidP="00F378E9">
            <w:pPr>
              <w:rPr>
                <w:rFonts w:ascii="Calibri" w:hAnsi="Calibri"/>
                <w:bCs/>
                <w:color w:val="000000"/>
              </w:rPr>
            </w:pPr>
            <w:r w:rsidRPr="00B275BC">
              <w:rPr>
                <w:rFonts w:ascii="Calibri" w:hAnsi="Calibri"/>
                <w:bCs/>
                <w:color w:val="000000"/>
              </w:rPr>
              <w:t xml:space="preserve">Dokumentacja projektowa </w:t>
            </w:r>
            <w:r w:rsidR="00B5161D">
              <w:rPr>
                <w:rFonts w:ascii="Calibri" w:hAnsi="Calibri"/>
                <w:bCs/>
                <w:color w:val="000000"/>
              </w:rPr>
              <w:t>- branża elektryczna</w:t>
            </w:r>
          </w:p>
          <w:p w:rsidR="00750B01" w:rsidRPr="001061E6" w:rsidRDefault="006B6CCF" w:rsidP="00671FD3">
            <w:pPr>
              <w:rPr>
                <w:rFonts w:ascii="Calibri" w:hAnsi="Calibri"/>
                <w:bCs/>
                <w:color w:val="000000"/>
              </w:rPr>
            </w:pPr>
            <w:r w:rsidRPr="006B6CCF">
              <w:rPr>
                <w:rFonts w:ascii="Calibri" w:hAnsi="Calibri"/>
                <w:bCs/>
                <w:color w:val="000000"/>
              </w:rPr>
              <w:t xml:space="preserve">Dokumentacja projektowa </w:t>
            </w:r>
            <w:r>
              <w:rPr>
                <w:rFonts w:ascii="Calibri" w:hAnsi="Calibri"/>
                <w:bCs/>
                <w:color w:val="000000"/>
              </w:rPr>
              <w:t>–</w:t>
            </w:r>
            <w:r w:rsidRPr="006B6CCF">
              <w:rPr>
                <w:rFonts w:ascii="Calibri" w:hAnsi="Calibri"/>
                <w:bCs/>
                <w:color w:val="000000"/>
              </w:rPr>
              <w:t xml:space="preserve"> </w:t>
            </w:r>
            <w:r>
              <w:rPr>
                <w:rFonts w:ascii="Calibri" w:hAnsi="Calibri"/>
                <w:bCs/>
                <w:color w:val="000000"/>
              </w:rPr>
              <w:t>dostawa i montaż agregatu prądotwórczego wraz z uruchomieniem, instalacja elektryczną i sterowaniem.</w:t>
            </w:r>
          </w:p>
        </w:tc>
        <w:tc>
          <w:tcPr>
            <w:tcW w:w="545" w:type="dxa"/>
          </w:tcPr>
          <w:p w:rsidR="00400278" w:rsidRPr="001061E6" w:rsidRDefault="00400278" w:rsidP="00F378E9">
            <w:pPr>
              <w:rPr>
                <w:rFonts w:ascii="Calibri" w:hAnsi="Calibri"/>
                <w:bCs/>
                <w:color w:val="000000"/>
              </w:rPr>
            </w:pPr>
          </w:p>
        </w:tc>
      </w:tr>
      <w:tr w:rsidR="00912105" w:rsidRPr="001061E6" w:rsidTr="00607D4D">
        <w:trPr>
          <w:trHeight w:val="437"/>
        </w:trPr>
        <w:tc>
          <w:tcPr>
            <w:tcW w:w="0" w:type="auto"/>
          </w:tcPr>
          <w:p w:rsidR="00912105" w:rsidRDefault="00912105" w:rsidP="00F378E9">
            <w:pPr>
              <w:rPr>
                <w:rFonts w:ascii="Calibri" w:hAnsi="Calibri"/>
                <w:bCs/>
                <w:color w:val="000000"/>
              </w:rPr>
            </w:pPr>
            <w:r w:rsidRPr="00912105">
              <w:rPr>
                <w:rFonts w:ascii="Calibri" w:hAnsi="Calibri"/>
                <w:bCs/>
                <w:iCs/>
                <w:color w:val="000000"/>
              </w:rPr>
              <w:t>1</w:t>
            </w:r>
            <w:r>
              <w:rPr>
                <w:rFonts w:ascii="Calibri" w:hAnsi="Calibri"/>
                <w:bCs/>
                <w:iCs/>
                <w:color w:val="000000"/>
              </w:rPr>
              <w:t>5</w:t>
            </w:r>
            <w:r w:rsidRPr="00912105">
              <w:rPr>
                <w:rFonts w:ascii="Calibri" w:hAnsi="Calibri"/>
                <w:bCs/>
                <w:iCs/>
                <w:color w:val="000000"/>
              </w:rPr>
              <w:t xml:space="preserve">.    </w:t>
            </w:r>
          </w:p>
        </w:tc>
        <w:tc>
          <w:tcPr>
            <w:tcW w:w="2452" w:type="dxa"/>
          </w:tcPr>
          <w:p w:rsidR="00912105" w:rsidRDefault="00912105" w:rsidP="00F378E9">
            <w:pPr>
              <w:rPr>
                <w:rFonts w:ascii="Calibri" w:hAnsi="Calibri"/>
                <w:bCs/>
                <w:color w:val="000000"/>
              </w:rPr>
            </w:pPr>
            <w:r w:rsidRPr="00912105">
              <w:rPr>
                <w:rFonts w:ascii="Calibri" w:hAnsi="Calibri"/>
                <w:bCs/>
                <w:iCs/>
                <w:color w:val="000000"/>
              </w:rPr>
              <w:t xml:space="preserve">Załącznik nr 13       </w:t>
            </w:r>
          </w:p>
        </w:tc>
        <w:tc>
          <w:tcPr>
            <w:tcW w:w="5779" w:type="dxa"/>
          </w:tcPr>
          <w:p w:rsidR="00912105" w:rsidRDefault="00912105" w:rsidP="00912105">
            <w:pPr>
              <w:rPr>
                <w:rFonts w:ascii="Calibri" w:hAnsi="Calibri"/>
                <w:bCs/>
                <w:color w:val="000000"/>
              </w:rPr>
            </w:pPr>
            <w:r w:rsidRPr="00912105">
              <w:rPr>
                <w:rFonts w:ascii="Calibri" w:hAnsi="Calibri"/>
                <w:bCs/>
                <w:iCs/>
                <w:color w:val="000000"/>
              </w:rPr>
              <w:t xml:space="preserve">Przynależność do grupy kapitałowej                                                 </w:t>
            </w:r>
          </w:p>
          <w:p w:rsidR="00912105" w:rsidRDefault="00912105" w:rsidP="00912105">
            <w:pPr>
              <w:rPr>
                <w:rFonts w:ascii="Calibri" w:hAnsi="Calibri"/>
                <w:bCs/>
                <w:color w:val="000000"/>
              </w:rPr>
            </w:pPr>
          </w:p>
          <w:p w:rsidR="00912105" w:rsidRDefault="00912105" w:rsidP="00302CFE">
            <w:pPr>
              <w:ind w:left="-2370" w:hanging="142"/>
              <w:rPr>
                <w:rFonts w:ascii="Calibri" w:hAnsi="Calibri"/>
                <w:bCs/>
                <w:color w:val="000000"/>
              </w:rPr>
            </w:pPr>
          </w:p>
        </w:tc>
        <w:tc>
          <w:tcPr>
            <w:tcW w:w="545" w:type="dxa"/>
          </w:tcPr>
          <w:p w:rsidR="00912105" w:rsidRPr="00912105" w:rsidRDefault="00912105" w:rsidP="00912105">
            <w:pPr>
              <w:rPr>
                <w:rFonts w:ascii="Calibri" w:hAnsi="Calibri"/>
                <w:bCs/>
                <w:iCs/>
                <w:color w:val="000000"/>
              </w:rPr>
            </w:pPr>
            <w:r w:rsidRPr="00912105">
              <w:rPr>
                <w:rFonts w:ascii="Calibri" w:hAnsi="Calibri"/>
                <w:bCs/>
                <w:iCs/>
                <w:color w:val="000000"/>
              </w:rPr>
              <w:t xml:space="preserve"> </w:t>
            </w:r>
            <w:r w:rsidRPr="00912105">
              <w:rPr>
                <w:rFonts w:ascii="Calibri" w:hAnsi="Calibri"/>
                <w:b/>
                <w:bCs/>
                <w:iCs/>
                <w:color w:val="000000"/>
              </w:rPr>
              <w:t>53</w:t>
            </w:r>
          </w:p>
          <w:p w:rsidR="00912105" w:rsidRPr="001061E6" w:rsidRDefault="00912105" w:rsidP="00F378E9">
            <w:pPr>
              <w:rPr>
                <w:rFonts w:ascii="Calibri" w:hAnsi="Calibri"/>
                <w:bCs/>
                <w:color w:val="000000"/>
              </w:rPr>
            </w:pPr>
          </w:p>
        </w:tc>
      </w:tr>
    </w:tbl>
    <w:p w:rsidR="00400278" w:rsidRPr="005A439C" w:rsidRDefault="00400278" w:rsidP="00A75BC7">
      <w:pPr>
        <w:rPr>
          <w:rFonts w:ascii="Calibri" w:hAnsi="Calibri"/>
          <w:bCs/>
          <w:iCs/>
          <w:color w:val="000000"/>
        </w:rPr>
      </w:pPr>
    </w:p>
    <w:p w:rsidR="00400278" w:rsidRPr="001061E6" w:rsidRDefault="00400278" w:rsidP="00A75BC7">
      <w:pPr>
        <w:rPr>
          <w:rFonts w:ascii="Calibri" w:hAnsi="Calibri"/>
          <w:b/>
          <w:bCs/>
          <w:iCs/>
          <w:color w:val="000000"/>
        </w:rPr>
      </w:pPr>
      <w:r w:rsidRPr="001061E6">
        <w:rPr>
          <w:rFonts w:ascii="Calibri" w:hAnsi="Calibri"/>
          <w:b/>
          <w:bCs/>
          <w:iCs/>
          <w:color w:val="000000"/>
        </w:rPr>
        <w:br w:type="page"/>
      </w:r>
    </w:p>
    <w:p w:rsidR="00400278" w:rsidRPr="001061E6" w:rsidRDefault="00400278" w:rsidP="00A75BC7">
      <w:pPr>
        <w:jc w:val="both"/>
        <w:rPr>
          <w:rFonts w:ascii="Calibri" w:hAnsi="Calibri"/>
          <w:b/>
          <w:bCs/>
          <w:color w:val="000000"/>
        </w:rPr>
      </w:pPr>
      <w:r w:rsidRPr="001061E6">
        <w:rPr>
          <w:rFonts w:ascii="Calibri" w:hAnsi="Calibri"/>
          <w:b/>
          <w:bCs/>
          <w:color w:val="000000"/>
        </w:rPr>
        <w:lastRenderedPageBreak/>
        <w:t>I.  Informacje o Zamawiającym:</w:t>
      </w:r>
    </w:p>
    <w:p w:rsidR="00400278" w:rsidRPr="001061E6" w:rsidRDefault="00400278" w:rsidP="00A75BC7">
      <w:pPr>
        <w:jc w:val="both"/>
        <w:rPr>
          <w:rFonts w:ascii="Calibri" w:hAnsi="Calibri"/>
          <w:color w:val="000000"/>
        </w:rPr>
      </w:pP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Nazwa</w:t>
      </w:r>
      <w:r w:rsidR="00D47808">
        <w:rPr>
          <w:rFonts w:ascii="Calibri" w:hAnsi="Calibri"/>
          <w:color w:val="000000"/>
        </w:rPr>
        <w:t xml:space="preserve"> zamawiającego:</w:t>
      </w:r>
      <w:r w:rsidR="00D47808">
        <w:rPr>
          <w:rFonts w:ascii="Calibri" w:hAnsi="Calibri"/>
          <w:color w:val="000000"/>
        </w:rPr>
        <w:tab/>
        <w:t>Gmina Ostrówek</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Ad</w:t>
      </w:r>
      <w:r w:rsidR="00D47808">
        <w:rPr>
          <w:rFonts w:ascii="Calibri" w:hAnsi="Calibri"/>
          <w:color w:val="000000"/>
        </w:rPr>
        <w:t>res zamawiającego:</w:t>
      </w:r>
      <w:r w:rsidR="00D47808">
        <w:rPr>
          <w:rFonts w:ascii="Calibri" w:hAnsi="Calibri"/>
          <w:color w:val="000000"/>
        </w:rPr>
        <w:tab/>
        <w:t>Ostrówek 115</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Kod Miejscowość: </w:t>
      </w:r>
      <w:r>
        <w:rPr>
          <w:rFonts w:ascii="Calibri" w:hAnsi="Calibri"/>
          <w:color w:val="000000"/>
        </w:rPr>
        <w:tab/>
        <w:t>98-311 Ostrówek</w:t>
      </w:r>
    </w:p>
    <w:p w:rsidR="00400278" w:rsidRPr="001061E6" w:rsidRDefault="00D47808" w:rsidP="00A75BC7">
      <w:pPr>
        <w:tabs>
          <w:tab w:val="left" w:pos="2840"/>
        </w:tabs>
        <w:jc w:val="both"/>
        <w:rPr>
          <w:rFonts w:ascii="Calibri" w:hAnsi="Calibri"/>
          <w:color w:val="000000"/>
        </w:rPr>
      </w:pPr>
      <w:r>
        <w:rPr>
          <w:rFonts w:ascii="Calibri" w:hAnsi="Calibri"/>
          <w:color w:val="000000"/>
        </w:rPr>
        <w:t xml:space="preserve">Telefon: </w:t>
      </w:r>
      <w:r>
        <w:rPr>
          <w:rFonts w:ascii="Calibri" w:hAnsi="Calibri"/>
          <w:color w:val="000000"/>
        </w:rPr>
        <w:tab/>
        <w:t>/43/ 841 50 23; 841 50 26</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Faks: </w:t>
      </w:r>
      <w:r w:rsidRPr="001061E6">
        <w:rPr>
          <w:rFonts w:ascii="Calibri" w:hAnsi="Calibri"/>
          <w:color w:val="000000"/>
        </w:rPr>
        <w:tab/>
      </w:r>
      <w:r w:rsidR="00D47808">
        <w:rPr>
          <w:rFonts w:ascii="Calibri" w:hAnsi="Calibri"/>
          <w:color w:val="000000"/>
        </w:rPr>
        <w:t>/</w:t>
      </w:r>
      <w:r w:rsidRPr="001061E6">
        <w:rPr>
          <w:rFonts w:ascii="Calibri" w:hAnsi="Calibri"/>
          <w:color w:val="000000"/>
        </w:rPr>
        <w:t>43</w:t>
      </w:r>
      <w:r w:rsidR="00D47808">
        <w:rPr>
          <w:rFonts w:ascii="Calibri" w:hAnsi="Calibri"/>
          <w:color w:val="000000"/>
        </w:rPr>
        <w:t>/ 841 50 20</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strony internetowej: </w:t>
      </w:r>
      <w:r w:rsidRPr="001061E6">
        <w:rPr>
          <w:rFonts w:ascii="Calibri" w:hAnsi="Calibri"/>
          <w:color w:val="000000"/>
        </w:rPr>
        <w:tab/>
        <w:t>www.</w:t>
      </w:r>
      <w:r w:rsidR="00155C98">
        <w:rPr>
          <w:rFonts w:ascii="Calibri" w:hAnsi="Calibri"/>
          <w:color w:val="000000"/>
        </w:rPr>
        <w:t>ostrowek.bip.gmina</w:t>
      </w:r>
      <w:r w:rsidRPr="001061E6">
        <w:rPr>
          <w:rFonts w:ascii="Calibri" w:hAnsi="Calibri"/>
          <w:color w:val="000000"/>
        </w:rPr>
        <w:t>.pl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 xml:space="preserve">Adres poczty elektronicznej: </w:t>
      </w:r>
      <w:r w:rsidRPr="001061E6">
        <w:rPr>
          <w:rFonts w:ascii="Calibri" w:hAnsi="Calibri"/>
          <w:color w:val="000000"/>
        </w:rPr>
        <w:tab/>
      </w:r>
      <w:r w:rsidR="00155C98">
        <w:rPr>
          <w:rFonts w:ascii="Calibri" w:hAnsi="Calibri"/>
        </w:rPr>
        <w:t>ug_ostrowek@interia.pl</w:t>
      </w:r>
    </w:p>
    <w:p w:rsidR="00400278" w:rsidRPr="001061E6" w:rsidRDefault="00400278" w:rsidP="00A75BC7">
      <w:pPr>
        <w:tabs>
          <w:tab w:val="left" w:pos="2840"/>
        </w:tabs>
        <w:jc w:val="both"/>
        <w:rPr>
          <w:rFonts w:ascii="Calibri" w:hAnsi="Calibri"/>
          <w:color w:val="000000"/>
        </w:rPr>
      </w:pPr>
      <w:r w:rsidRPr="001061E6">
        <w:rPr>
          <w:rFonts w:ascii="Calibri" w:hAnsi="Calibri"/>
          <w:color w:val="000000"/>
        </w:rPr>
        <w:t>Godziny urzędowania:</w:t>
      </w:r>
      <w:r w:rsidRPr="001061E6">
        <w:rPr>
          <w:rFonts w:ascii="Calibri" w:hAnsi="Calibri"/>
          <w:color w:val="000000"/>
        </w:rPr>
        <w:tab/>
        <w:t>7.30-15.30</w:t>
      </w:r>
    </w:p>
    <w:p w:rsidR="00400278" w:rsidRPr="001061E6" w:rsidRDefault="00400278" w:rsidP="00C10A87">
      <w:pPr>
        <w:tabs>
          <w:tab w:val="left" w:pos="2840"/>
        </w:tabs>
        <w:rPr>
          <w:rFonts w:ascii="Calibri" w:hAnsi="Calibri"/>
          <w:color w:val="000000"/>
        </w:rPr>
      </w:pPr>
      <w:r w:rsidRPr="001061E6">
        <w:rPr>
          <w:rFonts w:ascii="Calibri" w:hAnsi="Calibri"/>
          <w:color w:val="000000"/>
        </w:rPr>
        <w:t>Informacje dotyczące niniejszego zamówienia umieszczone są w Biuletynie Informa</w:t>
      </w:r>
      <w:r w:rsidR="00D47808">
        <w:rPr>
          <w:rFonts w:ascii="Calibri" w:hAnsi="Calibri"/>
          <w:color w:val="000000"/>
        </w:rPr>
        <w:t>cji Publicznych Gminy Ostrówek</w:t>
      </w:r>
      <w:r w:rsidRPr="001061E6">
        <w:rPr>
          <w:rFonts w:ascii="Calibri" w:hAnsi="Calibri"/>
          <w:color w:val="000000"/>
        </w:rPr>
        <w:t xml:space="preserve"> w zakładce „Zamówienia Publiczne”.</w:t>
      </w:r>
    </w:p>
    <w:p w:rsidR="00400278" w:rsidRPr="001061E6" w:rsidRDefault="00400278" w:rsidP="00A75BC7">
      <w:pPr>
        <w:jc w:val="both"/>
        <w:rPr>
          <w:rFonts w:ascii="Calibri" w:hAnsi="Calibri"/>
          <w:b/>
          <w:bCs/>
          <w:color w:val="000000"/>
        </w:rPr>
      </w:pPr>
    </w:p>
    <w:p w:rsidR="00400278" w:rsidRPr="001061E6" w:rsidRDefault="00400278" w:rsidP="00A75BC7">
      <w:pPr>
        <w:jc w:val="both"/>
        <w:rPr>
          <w:rFonts w:ascii="Calibri" w:hAnsi="Calibri"/>
          <w:b/>
          <w:bCs/>
          <w:color w:val="000000"/>
        </w:rPr>
      </w:pPr>
      <w:r w:rsidRPr="001061E6">
        <w:rPr>
          <w:rFonts w:ascii="Calibri" w:hAnsi="Calibri"/>
          <w:b/>
          <w:bCs/>
          <w:color w:val="000000"/>
        </w:rPr>
        <w:t>II. Tryb udzielenia zamówienia</w:t>
      </w:r>
    </w:p>
    <w:p w:rsidR="00400278" w:rsidRPr="001061E6" w:rsidRDefault="00400278" w:rsidP="007340B9">
      <w:pPr>
        <w:tabs>
          <w:tab w:val="left" w:pos="30240"/>
        </w:tabs>
        <w:spacing w:before="120"/>
        <w:ind w:left="357" w:hanging="357"/>
        <w:rPr>
          <w:rFonts w:ascii="Calibri" w:hAnsi="Calibri"/>
          <w:color w:val="000000"/>
        </w:rPr>
      </w:pPr>
      <w:r w:rsidRPr="001061E6">
        <w:rPr>
          <w:rFonts w:ascii="Calibri" w:hAnsi="Calibri"/>
          <w:color w:val="000000"/>
        </w:rPr>
        <w:t>1.</w:t>
      </w:r>
      <w:r w:rsidRPr="001061E6">
        <w:rPr>
          <w:rFonts w:ascii="Calibri" w:hAnsi="Calibri"/>
          <w:color w:val="000000"/>
        </w:rPr>
        <w:tab/>
        <w:t>Postępowanie prowadzone jest zgodnie z przepisami ustawy z dnia 29 stycznia 2004 roku Prawo zamówień publicznych -  tekst jednolity wprowadzony Obwieszczeniem Marszałka Sejmu z dnia 2</w:t>
      </w:r>
      <w:r w:rsidR="00225400">
        <w:rPr>
          <w:rFonts w:ascii="Calibri" w:hAnsi="Calibri"/>
          <w:color w:val="000000"/>
        </w:rPr>
        <w:t>0 lipca 2017</w:t>
      </w:r>
      <w:r w:rsidRPr="001061E6">
        <w:rPr>
          <w:rFonts w:ascii="Calibri" w:hAnsi="Calibri"/>
          <w:color w:val="000000"/>
        </w:rPr>
        <w:t xml:space="preserve"> r. w sprawie ogłoszenia jednolitego tekstu ustawy - Prawo zamówień publicznych (tj. Dz. U. z 2</w:t>
      </w:r>
      <w:r w:rsidR="00225400">
        <w:rPr>
          <w:rFonts w:ascii="Calibri" w:hAnsi="Calibri"/>
          <w:color w:val="000000"/>
        </w:rPr>
        <w:t>017</w:t>
      </w:r>
      <w:r w:rsidRPr="001061E6">
        <w:rPr>
          <w:rFonts w:ascii="Calibri" w:hAnsi="Calibri"/>
          <w:color w:val="000000"/>
        </w:rPr>
        <w:t xml:space="preserve">r., poz. </w:t>
      </w:r>
      <w:r w:rsidR="00225400">
        <w:rPr>
          <w:rFonts w:ascii="Calibri" w:hAnsi="Calibri"/>
          <w:color w:val="000000"/>
        </w:rPr>
        <w:t>1579</w:t>
      </w:r>
      <w:r w:rsidRPr="001061E6">
        <w:rPr>
          <w:rFonts w:ascii="Calibri" w:hAnsi="Calibri"/>
          <w:color w:val="000000"/>
        </w:rPr>
        <w:t xml:space="preserve">.) – dalej „Ustawa </w:t>
      </w:r>
      <w:proofErr w:type="spellStart"/>
      <w:r w:rsidRPr="001061E6">
        <w:rPr>
          <w:rFonts w:ascii="Calibri" w:hAnsi="Calibri"/>
          <w:color w:val="000000"/>
        </w:rPr>
        <w:t>Pzp</w:t>
      </w:r>
      <w:proofErr w:type="spellEnd"/>
      <w:r w:rsidRPr="001061E6">
        <w:rPr>
          <w:rFonts w:ascii="Calibri" w:hAnsi="Calibri"/>
          <w:color w:val="000000"/>
        </w:rPr>
        <w:t>” oraz wydanych na podstawie ustawy Rozporządzeń wykonawczych.:</w:t>
      </w:r>
    </w:p>
    <w:p w:rsidR="00400278" w:rsidRPr="001061E6" w:rsidRDefault="00400278" w:rsidP="007340B9">
      <w:pPr>
        <w:spacing w:before="120" w:after="120"/>
        <w:ind w:left="357"/>
        <w:rPr>
          <w:rFonts w:ascii="Calibri" w:hAnsi="Calibri"/>
          <w:color w:val="000000"/>
        </w:rPr>
      </w:pPr>
      <w:r w:rsidRPr="001061E6">
        <w:rPr>
          <w:rFonts w:ascii="Calibri" w:hAnsi="Calibri"/>
          <w:color w:val="000000"/>
        </w:rPr>
        <w:t>1)Rozporządzenie Ministra Rozwoju z dnia 26 lipca 2016 r. w sprawie rodzajów dokumentów, jakich może żądać zamawiający od wyk</w:t>
      </w:r>
      <w:r w:rsidR="00566933">
        <w:rPr>
          <w:rFonts w:ascii="Calibri" w:hAnsi="Calibri"/>
          <w:color w:val="000000"/>
        </w:rPr>
        <w:t>onawców</w:t>
      </w:r>
      <w:r w:rsidR="00B87273">
        <w:rPr>
          <w:rFonts w:ascii="Calibri" w:hAnsi="Calibri"/>
          <w:color w:val="000000"/>
        </w:rPr>
        <w:t xml:space="preserve">( Dz. U z 2016,poz. </w:t>
      </w:r>
      <w:r w:rsidR="00566933">
        <w:rPr>
          <w:rFonts w:ascii="Calibri" w:hAnsi="Calibri"/>
          <w:color w:val="000000"/>
        </w:rPr>
        <w:t xml:space="preserve"> </w:t>
      </w:r>
      <w:r w:rsidRPr="001061E6">
        <w:rPr>
          <w:rFonts w:ascii="Calibri" w:hAnsi="Calibri"/>
          <w:color w:val="000000"/>
        </w:rPr>
        <w:t xml:space="preserve">1126). </w:t>
      </w:r>
    </w:p>
    <w:p w:rsidR="00400278" w:rsidRPr="001061E6" w:rsidRDefault="00400278" w:rsidP="007340B9">
      <w:pPr>
        <w:pStyle w:val="Akapitzlist"/>
        <w:autoSpaceDE w:val="0"/>
        <w:autoSpaceDN w:val="0"/>
        <w:adjustRightInd w:val="0"/>
        <w:ind w:left="357"/>
        <w:contextualSpacing/>
        <w:rPr>
          <w:rFonts w:ascii="Calibri" w:hAnsi="Calibri" w:cs="Arial"/>
          <w:color w:val="000000"/>
        </w:rPr>
      </w:pPr>
      <w:r w:rsidRPr="001061E6">
        <w:rPr>
          <w:rFonts w:ascii="Calibri" w:hAnsi="Calibri" w:cs="Arial"/>
          <w:color w:val="000000"/>
        </w:rPr>
        <w:t>2) Rozporządzenie Prezesa Rady Ministrów z dnia 28 grudnia 201</w:t>
      </w:r>
      <w:r w:rsidR="00225400">
        <w:rPr>
          <w:rFonts w:ascii="Calibri" w:hAnsi="Calibri" w:cs="Arial"/>
          <w:color w:val="000000"/>
        </w:rPr>
        <w:t>7</w:t>
      </w:r>
      <w:r w:rsidRPr="001061E6">
        <w:rPr>
          <w:rFonts w:ascii="Calibri" w:hAnsi="Calibri" w:cs="Arial"/>
          <w:color w:val="000000"/>
        </w:rPr>
        <w:t xml:space="preserve"> r w sprawie średniego kursu złotego w stosunku do euro stanowiącego podstawę przeliczania wartości zamówień publicznych (Dz. U z 2</w:t>
      </w:r>
      <w:r w:rsidR="00225400">
        <w:rPr>
          <w:rFonts w:ascii="Calibri" w:hAnsi="Calibri" w:cs="Arial"/>
          <w:color w:val="000000"/>
        </w:rPr>
        <w:t>017</w:t>
      </w:r>
      <w:r w:rsidRPr="001061E6">
        <w:rPr>
          <w:rFonts w:ascii="Calibri" w:hAnsi="Calibri" w:cs="Arial"/>
          <w:color w:val="000000"/>
        </w:rPr>
        <w:t>., poz. 2</w:t>
      </w:r>
      <w:r w:rsidR="00225400">
        <w:rPr>
          <w:rFonts w:ascii="Calibri" w:hAnsi="Calibri" w:cs="Arial"/>
          <w:color w:val="000000"/>
        </w:rPr>
        <w:t>477</w:t>
      </w:r>
      <w:r w:rsidRPr="001061E6">
        <w:rPr>
          <w:rFonts w:ascii="Calibri" w:hAnsi="Calibri" w:cs="Arial"/>
          <w:color w:val="000000"/>
        </w:rPr>
        <w:t>).</w:t>
      </w:r>
    </w:p>
    <w:p w:rsidR="00400278" w:rsidRPr="004372D1" w:rsidRDefault="00400278" w:rsidP="005E57AB">
      <w:pPr>
        <w:pStyle w:val="Akapitzlist"/>
        <w:tabs>
          <w:tab w:val="left" w:pos="30240"/>
        </w:tabs>
        <w:autoSpaceDE w:val="0"/>
        <w:autoSpaceDN w:val="0"/>
        <w:adjustRightInd w:val="0"/>
        <w:spacing w:before="120" w:after="120"/>
        <w:ind w:left="357"/>
        <w:rPr>
          <w:rFonts w:ascii="Calibri" w:hAnsi="Calibri" w:cs="Arial"/>
        </w:rPr>
      </w:pPr>
      <w:r w:rsidRPr="001061E6">
        <w:rPr>
          <w:rFonts w:ascii="Calibri" w:hAnsi="Calibri" w:cs="Arial"/>
          <w:color w:val="000000"/>
        </w:rPr>
        <w:t>3</w:t>
      </w:r>
      <w:r>
        <w:rPr>
          <w:rFonts w:ascii="Calibri" w:hAnsi="Calibri" w:cs="Arial"/>
          <w:color w:val="000000"/>
        </w:rPr>
        <w:t>) Rozporządzenie Ministra Infrastruktury</w:t>
      </w:r>
      <w:r>
        <w:rPr>
          <w:rFonts w:ascii="Calibri" w:hAnsi="Calibri"/>
          <w:color w:val="000000"/>
        </w:rPr>
        <w:t xml:space="preserve"> </w:t>
      </w:r>
      <w:r w:rsidRPr="001061E6">
        <w:rPr>
          <w:rFonts w:ascii="Calibri" w:hAnsi="Calibri" w:cs="Arial"/>
          <w:color w:val="000000"/>
        </w:rPr>
        <w:t xml:space="preserve"> z dnia 2 września 2004 r. w sprawie szczegółowego zakresu i formy dokumentacji projektowej, specyfikacji technicznej wykonania i odbioru robót budowlanych oraz programu </w:t>
      </w:r>
      <w:proofErr w:type="spellStart"/>
      <w:r w:rsidR="004372D1" w:rsidRPr="001061E6">
        <w:rPr>
          <w:rFonts w:ascii="Calibri" w:hAnsi="Calibri" w:cs="Arial"/>
          <w:color w:val="000000"/>
        </w:rPr>
        <w:t>funkcjonaln</w:t>
      </w:r>
      <w:r w:rsidR="004372D1">
        <w:rPr>
          <w:rFonts w:ascii="Calibri" w:hAnsi="Calibri" w:cs="Arial"/>
          <w:color w:val="000000"/>
        </w:rPr>
        <w:t>o</w:t>
      </w:r>
      <w:proofErr w:type="spellEnd"/>
      <w:r w:rsidRPr="001061E6">
        <w:rPr>
          <w:rFonts w:ascii="Calibri" w:hAnsi="Calibri" w:cs="Arial"/>
          <w:color w:val="000000"/>
        </w:rPr>
        <w:t xml:space="preserve"> – użytkowego </w:t>
      </w:r>
      <w:r w:rsidR="004372D1">
        <w:rPr>
          <w:rFonts w:ascii="Calibri" w:hAnsi="Calibri" w:cs="Arial"/>
          <w:color w:val="000000"/>
        </w:rPr>
        <w:t xml:space="preserve">        </w:t>
      </w:r>
      <w:r w:rsidR="001C4935">
        <w:rPr>
          <w:rFonts w:ascii="Calibri" w:hAnsi="Calibri" w:cs="Arial"/>
          <w:color w:val="000000"/>
        </w:rPr>
        <w:t xml:space="preserve"> </w:t>
      </w:r>
      <w:r w:rsidR="004372D1">
        <w:rPr>
          <w:rFonts w:ascii="Calibri" w:hAnsi="Calibri" w:cs="Arial"/>
          <w:color w:val="000000"/>
        </w:rPr>
        <w:t xml:space="preserve">( </w:t>
      </w:r>
      <w:r w:rsidR="001C4935">
        <w:rPr>
          <w:rFonts w:ascii="Calibri" w:hAnsi="Calibri" w:cs="Arial"/>
          <w:color w:val="000000"/>
        </w:rPr>
        <w:t>tekst jednolity</w:t>
      </w:r>
      <w:r w:rsidR="004372D1">
        <w:rPr>
          <w:rFonts w:ascii="Calibri" w:hAnsi="Calibri" w:cs="Arial"/>
          <w:color w:val="000000"/>
        </w:rPr>
        <w:t xml:space="preserve"> </w:t>
      </w:r>
      <w:r w:rsidRPr="001061E6">
        <w:rPr>
          <w:rFonts w:ascii="Calibri" w:hAnsi="Calibri" w:cs="Arial"/>
          <w:color w:val="000000"/>
        </w:rPr>
        <w:t>Dz</w:t>
      </w:r>
      <w:r w:rsidRPr="004372D1">
        <w:rPr>
          <w:rFonts w:ascii="Calibri" w:hAnsi="Calibri" w:cs="Arial"/>
        </w:rPr>
        <w:t xml:space="preserve">. U </w:t>
      </w:r>
      <w:r w:rsidR="004372D1" w:rsidRPr="004372D1">
        <w:rPr>
          <w:rFonts w:ascii="Calibri" w:hAnsi="Calibri" w:cs="Arial"/>
        </w:rPr>
        <w:t>z 2013r</w:t>
      </w:r>
      <w:r w:rsidRPr="004372D1">
        <w:rPr>
          <w:rFonts w:ascii="Calibri" w:hAnsi="Calibri" w:cs="Arial"/>
        </w:rPr>
        <w:t>, poz.</w:t>
      </w:r>
      <w:r w:rsidR="004372D1" w:rsidRPr="004372D1">
        <w:rPr>
          <w:rFonts w:ascii="Calibri" w:hAnsi="Calibri" w:cs="Arial"/>
        </w:rPr>
        <w:t xml:space="preserve"> 1129</w:t>
      </w:r>
      <w:r w:rsidRPr="004372D1">
        <w:rPr>
          <w:rFonts w:ascii="Calibri" w:hAnsi="Calibri" w:cs="Arial"/>
        </w:rPr>
        <w:t>).</w:t>
      </w:r>
    </w:p>
    <w:p w:rsidR="00400278" w:rsidRPr="001061E6" w:rsidRDefault="00400278" w:rsidP="005E57AB">
      <w:pPr>
        <w:pStyle w:val="Tekstpodstawowywcity"/>
        <w:tabs>
          <w:tab w:val="left" w:pos="30240"/>
        </w:tabs>
        <w:spacing w:before="120" w:after="0"/>
        <w:ind w:left="0"/>
        <w:rPr>
          <w:rFonts w:ascii="Calibri" w:hAnsi="Calibri"/>
          <w:b/>
          <w:color w:val="000000"/>
        </w:rPr>
      </w:pPr>
      <w:r w:rsidRPr="001061E6">
        <w:rPr>
          <w:rFonts w:ascii="Calibri" w:hAnsi="Calibri"/>
          <w:b/>
          <w:color w:val="000000"/>
        </w:rPr>
        <w:t>W zakresie nieuregulowanym w niniejszej Specyfikacji istotnych warunków zamówienia – dalej SIWZ zastosowanie mają przepisy ustawy Kodeks Cywilny.</w:t>
      </w:r>
    </w:p>
    <w:p w:rsidR="00400278" w:rsidRDefault="00400278" w:rsidP="00060634">
      <w:pPr>
        <w:tabs>
          <w:tab w:val="left" w:pos="30240"/>
        </w:tabs>
        <w:autoSpaceDN w:val="0"/>
        <w:adjustRightInd w:val="0"/>
        <w:spacing w:before="120" w:after="120"/>
        <w:ind w:left="284" w:hanging="284"/>
        <w:rPr>
          <w:rFonts w:ascii="Calibri" w:hAnsi="Calibri"/>
        </w:rPr>
      </w:pPr>
      <w:r w:rsidRPr="001061E6">
        <w:rPr>
          <w:rFonts w:ascii="Calibri" w:hAnsi="Calibri"/>
          <w:color w:val="000000"/>
        </w:rPr>
        <w:t>2.</w:t>
      </w:r>
      <w:r w:rsidR="00DD39D7">
        <w:rPr>
          <w:rFonts w:ascii="Calibri" w:hAnsi="Calibri"/>
          <w:color w:val="000000"/>
        </w:rPr>
        <w:t xml:space="preserve">  </w:t>
      </w:r>
      <w:r w:rsidRPr="001061E6">
        <w:rPr>
          <w:rFonts w:ascii="Calibri" w:hAnsi="Calibri"/>
          <w:color w:val="000000"/>
        </w:rPr>
        <w:t xml:space="preserve">Postępowanie prowadzone jest w trybie </w:t>
      </w:r>
      <w:r w:rsidRPr="001061E6">
        <w:rPr>
          <w:rFonts w:ascii="Calibri" w:hAnsi="Calibri"/>
          <w:b/>
          <w:color w:val="000000"/>
        </w:rPr>
        <w:t xml:space="preserve">przetargu nieograniczonego </w:t>
      </w:r>
      <w:r w:rsidRPr="001061E6">
        <w:rPr>
          <w:rFonts w:ascii="Calibri" w:hAnsi="Calibri"/>
          <w:color w:val="000000"/>
        </w:rPr>
        <w:t>wg. procedury właściwej dla zamówień których wartość jest mniejsza od kwoty określonej na podstawie przepisów Rozporządzenia Prezesa Rady Ministrów z dnia 2</w:t>
      </w:r>
      <w:r w:rsidR="004C21E9">
        <w:rPr>
          <w:rFonts w:ascii="Calibri" w:hAnsi="Calibri"/>
          <w:color w:val="000000"/>
        </w:rPr>
        <w:t>2</w:t>
      </w:r>
      <w:r w:rsidRPr="001061E6">
        <w:rPr>
          <w:rFonts w:ascii="Calibri" w:hAnsi="Calibri"/>
          <w:color w:val="000000"/>
        </w:rPr>
        <w:t xml:space="preserve"> grudnia 201</w:t>
      </w:r>
      <w:r w:rsidR="004C21E9">
        <w:rPr>
          <w:rFonts w:ascii="Calibri" w:hAnsi="Calibri"/>
          <w:color w:val="000000"/>
        </w:rPr>
        <w:t>7</w:t>
      </w:r>
      <w:r w:rsidRPr="001061E6">
        <w:rPr>
          <w:rFonts w:ascii="Calibri" w:hAnsi="Calibri"/>
          <w:color w:val="000000"/>
        </w:rPr>
        <w:t xml:space="preserve"> r. w sprawie kwot wartości zamówień oraz konkursów, od których jest uzależniony obowiązek przekazywania ogłoszeń </w:t>
      </w:r>
      <w:r w:rsidRPr="001061E6">
        <w:rPr>
          <w:rFonts w:ascii="Calibri" w:hAnsi="Calibri"/>
        </w:rPr>
        <w:t>Urzędowi Publikacji Unii E</w:t>
      </w:r>
      <w:r w:rsidR="005A439C">
        <w:rPr>
          <w:rFonts w:ascii="Calibri" w:hAnsi="Calibri"/>
        </w:rPr>
        <w:t xml:space="preserve">uropejskiej (Dz. U. z </w:t>
      </w:r>
      <w:r w:rsidRPr="001061E6">
        <w:rPr>
          <w:rFonts w:ascii="Calibri" w:hAnsi="Calibri"/>
        </w:rPr>
        <w:t xml:space="preserve"> 201</w:t>
      </w:r>
      <w:r w:rsidR="004C21E9">
        <w:rPr>
          <w:rFonts w:ascii="Calibri" w:hAnsi="Calibri"/>
        </w:rPr>
        <w:t>7</w:t>
      </w:r>
      <w:r w:rsidRPr="001061E6">
        <w:rPr>
          <w:rFonts w:ascii="Calibri" w:hAnsi="Calibri"/>
        </w:rPr>
        <w:t xml:space="preserve"> r. ,poz. 2</w:t>
      </w:r>
      <w:r w:rsidR="004C21E9">
        <w:rPr>
          <w:rFonts w:ascii="Calibri" w:hAnsi="Calibri"/>
        </w:rPr>
        <w:t>479</w:t>
      </w:r>
      <w:r w:rsidRPr="001061E6">
        <w:rPr>
          <w:rFonts w:ascii="Calibri" w:hAnsi="Calibri"/>
        </w:rPr>
        <w:t>).</w:t>
      </w:r>
    </w:p>
    <w:p w:rsidR="00400278" w:rsidRPr="001061E6" w:rsidRDefault="00400278" w:rsidP="00A75BC7">
      <w:pPr>
        <w:jc w:val="both"/>
        <w:rPr>
          <w:rFonts w:ascii="Calibri" w:hAnsi="Calibri"/>
          <w:b/>
          <w:bCs/>
          <w:color w:val="000000"/>
        </w:rPr>
      </w:pPr>
      <w:r w:rsidRPr="001061E6">
        <w:rPr>
          <w:rFonts w:ascii="Calibri" w:hAnsi="Calibri"/>
          <w:b/>
          <w:bCs/>
          <w:color w:val="000000"/>
        </w:rPr>
        <w:t>III. Opis przedmiotu zamówienia</w:t>
      </w:r>
    </w:p>
    <w:p w:rsidR="00B70336" w:rsidRPr="00B70336" w:rsidRDefault="00400278" w:rsidP="00B70336">
      <w:pPr>
        <w:spacing w:before="120"/>
        <w:rPr>
          <w:rFonts w:ascii="Calibri" w:hAnsi="Calibri"/>
          <w:b/>
          <w:bCs/>
        </w:rPr>
      </w:pPr>
      <w:r w:rsidRPr="001061E6">
        <w:rPr>
          <w:rFonts w:ascii="Calibri" w:hAnsi="Calibri"/>
          <w:color w:val="000000"/>
        </w:rPr>
        <w:t xml:space="preserve">1. Przedmiotem zamówienia są roboty  budowlane związane </w:t>
      </w:r>
      <w:bookmarkStart w:id="6" w:name="_Hlk491333338"/>
      <w:bookmarkStart w:id="7" w:name="_Hlk479591578"/>
      <w:r w:rsidR="005E6009" w:rsidRPr="005E6009">
        <w:rPr>
          <w:rFonts w:ascii="Calibri" w:hAnsi="Calibri"/>
          <w:b/>
          <w:bCs/>
        </w:rPr>
        <w:t>„Przebud</w:t>
      </w:r>
      <w:r w:rsidR="005E6009">
        <w:rPr>
          <w:rFonts w:ascii="Calibri" w:hAnsi="Calibri"/>
          <w:b/>
          <w:bCs/>
        </w:rPr>
        <w:t>ową</w:t>
      </w:r>
      <w:r w:rsidR="005E6009" w:rsidRPr="005E6009">
        <w:rPr>
          <w:rFonts w:ascii="Calibri" w:hAnsi="Calibri"/>
          <w:b/>
          <w:bCs/>
        </w:rPr>
        <w:t xml:space="preserve"> stacji uzdatniania wody w Ostrówku – Etap I </w:t>
      </w:r>
      <w:r w:rsidR="00B70336" w:rsidRPr="00B70336">
        <w:rPr>
          <w:rFonts w:ascii="Calibri" w:hAnsi="Calibri"/>
          <w:b/>
          <w:bCs/>
        </w:rPr>
        <w:t xml:space="preserve">( remont SUW i studni nr 1 </w:t>
      </w:r>
      <w:bookmarkStart w:id="8" w:name="_Hlk511373259"/>
      <w:r w:rsidR="00B70336" w:rsidRPr="00B70336">
        <w:rPr>
          <w:rFonts w:ascii="Calibri" w:hAnsi="Calibri"/>
          <w:b/>
          <w:bCs/>
        </w:rPr>
        <w:t>oraz dostawa i montaż agregatu prądotwórczego wraz z uruchomieniem, instalacj</w:t>
      </w:r>
      <w:r w:rsidR="004372D1">
        <w:rPr>
          <w:rFonts w:ascii="Calibri" w:hAnsi="Calibri"/>
          <w:b/>
          <w:bCs/>
        </w:rPr>
        <w:t>ą</w:t>
      </w:r>
      <w:r w:rsidR="00B70336" w:rsidRPr="00B70336">
        <w:rPr>
          <w:rFonts w:ascii="Calibri" w:hAnsi="Calibri"/>
          <w:b/>
          <w:bCs/>
        </w:rPr>
        <w:t xml:space="preserve"> elektryczną i sterowaniem )” </w:t>
      </w:r>
      <w:bookmarkEnd w:id="8"/>
      <w:r w:rsidR="00B70336" w:rsidRPr="00B70336">
        <w:rPr>
          <w:rFonts w:ascii="Calibri" w:hAnsi="Calibri"/>
          <w:b/>
          <w:bCs/>
        </w:rPr>
        <w:br/>
      </w:r>
    </w:p>
    <w:bookmarkEnd w:id="6"/>
    <w:bookmarkEnd w:id="7"/>
    <w:p w:rsidR="00894671" w:rsidRDefault="00894671" w:rsidP="00671FD3">
      <w:pPr>
        <w:spacing w:before="120"/>
        <w:rPr>
          <w:rFonts w:ascii="Calibri" w:hAnsi="Calibri"/>
        </w:rPr>
      </w:pPr>
    </w:p>
    <w:p w:rsidR="008A1B6D" w:rsidRDefault="008A1B6D" w:rsidP="00C50E5F">
      <w:pPr>
        <w:jc w:val="both"/>
        <w:rPr>
          <w:rFonts w:ascii="Calibri" w:hAnsi="Calibri"/>
        </w:rPr>
      </w:pPr>
    </w:p>
    <w:p w:rsidR="00400278" w:rsidRPr="006F689C" w:rsidRDefault="00400278" w:rsidP="00C50E5F">
      <w:pPr>
        <w:jc w:val="both"/>
        <w:rPr>
          <w:rFonts w:ascii="Calibri" w:hAnsi="Calibri"/>
        </w:rPr>
      </w:pPr>
      <w:r w:rsidRPr="006F689C">
        <w:rPr>
          <w:rFonts w:ascii="Calibri" w:hAnsi="Calibri"/>
        </w:rPr>
        <w:lastRenderedPageBreak/>
        <w:t>2</w:t>
      </w:r>
      <w:r w:rsidRPr="006F689C">
        <w:rPr>
          <w:rFonts w:ascii="Calibri" w:hAnsi="Calibri"/>
          <w:b/>
        </w:rPr>
        <w:t>.</w:t>
      </w:r>
      <w:r w:rsidRPr="006F689C">
        <w:rPr>
          <w:rFonts w:ascii="Calibri" w:hAnsi="Calibri"/>
        </w:rPr>
        <w:t xml:space="preserve"> Zakres robót budowlanych:</w:t>
      </w:r>
    </w:p>
    <w:p w:rsidR="00C2418B" w:rsidRPr="00957A40" w:rsidRDefault="000646F1" w:rsidP="000646F1">
      <w:pPr>
        <w:contextualSpacing/>
        <w:jc w:val="both"/>
        <w:rPr>
          <w:rFonts w:ascii="Calibri" w:hAnsi="Calibri"/>
        </w:rPr>
      </w:pPr>
      <w:bookmarkStart w:id="9" w:name="_Hlk492364920"/>
      <w:bookmarkStart w:id="10" w:name="_Hlk492458874"/>
      <w:r w:rsidRPr="00957A40">
        <w:rPr>
          <w:rFonts w:ascii="Calibri" w:hAnsi="Calibri"/>
        </w:rPr>
        <w:t>2.1  Branża sanitarna</w:t>
      </w:r>
    </w:p>
    <w:p w:rsidR="00957A40" w:rsidRPr="00957A40" w:rsidRDefault="00957A40" w:rsidP="000646F1">
      <w:pPr>
        <w:contextualSpacing/>
        <w:jc w:val="both"/>
        <w:rPr>
          <w:rFonts w:ascii="Calibri" w:hAnsi="Calibri"/>
        </w:rPr>
      </w:pPr>
      <w:r>
        <w:rPr>
          <w:rFonts w:ascii="Calibri" w:hAnsi="Calibri"/>
        </w:rPr>
        <w:t xml:space="preserve"> - p</w:t>
      </w:r>
      <w:r w:rsidRPr="00957A40">
        <w:rPr>
          <w:rFonts w:ascii="Calibri" w:hAnsi="Calibri"/>
        </w:rPr>
        <w:t>race montażowe studni nr 2 – obudowa naziemna z laminatu</w:t>
      </w:r>
    </w:p>
    <w:tbl>
      <w:tblPr>
        <w:tblW w:w="4997" w:type="pct"/>
        <w:tblInd w:w="5" w:type="dxa"/>
        <w:tblCellMar>
          <w:left w:w="70" w:type="dxa"/>
          <w:right w:w="70" w:type="dxa"/>
        </w:tblCellMar>
        <w:tblLook w:val="0000" w:firstRow="0" w:lastRow="0" w:firstColumn="0" w:lastColumn="0" w:noHBand="0" w:noVBand="0"/>
      </w:tblPr>
      <w:tblGrid>
        <w:gridCol w:w="9065"/>
      </w:tblGrid>
      <w:tr w:rsidR="00957A40" w:rsidRPr="00957A40" w:rsidTr="00844B3F">
        <w:trPr>
          <w:trHeight w:val="4395"/>
        </w:trPr>
        <w:tc>
          <w:tcPr>
            <w:tcW w:w="5000" w:type="pct"/>
          </w:tcPr>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urociąg tłoczny PE 160 do połączenia ze studni</w:t>
            </w:r>
            <w:r w:rsidR="004372D1">
              <w:rPr>
                <w:rFonts w:ascii="Calibri" w:hAnsi="Calibri"/>
              </w:rPr>
              <w:t>ą</w:t>
            </w:r>
            <w:r w:rsidRPr="00957A40">
              <w:rPr>
                <w:rFonts w:ascii="Calibri" w:hAnsi="Calibri"/>
              </w:rPr>
              <w:t xml:space="preserve"> nr 1</w:t>
            </w:r>
          </w:p>
          <w:p w:rsidR="00957A40" w:rsidRPr="00957A40" w:rsidRDefault="00957A40" w:rsidP="00957A40">
            <w:pPr>
              <w:contextualSpacing/>
              <w:jc w:val="both"/>
              <w:rPr>
                <w:rFonts w:ascii="Calibri" w:hAnsi="Calibri"/>
              </w:rPr>
            </w:pPr>
            <w:r>
              <w:rPr>
                <w:rFonts w:ascii="Calibri" w:hAnsi="Calibri"/>
              </w:rPr>
              <w:t>- r</w:t>
            </w:r>
            <w:r w:rsidRPr="00957A40">
              <w:rPr>
                <w:rFonts w:ascii="Calibri" w:hAnsi="Calibri"/>
              </w:rPr>
              <w:t>emont studni nr 1</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pompowni sieciowej z wyniesieniem poza teren SUW i przekazanie armatury </w:t>
            </w:r>
            <w:r>
              <w:rPr>
                <w:rFonts w:ascii="Calibri" w:hAnsi="Calibri"/>
              </w:rPr>
              <w:t xml:space="preserve">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Inwestorowi</w:t>
            </w:r>
          </w:p>
          <w:p w:rsidR="00957A40" w:rsidRDefault="00957A40" w:rsidP="00957A40">
            <w:pPr>
              <w:contextualSpacing/>
              <w:jc w:val="both"/>
              <w:rPr>
                <w:rFonts w:ascii="Calibri" w:hAnsi="Calibri"/>
              </w:rPr>
            </w:pPr>
            <w:r>
              <w:rPr>
                <w:rFonts w:ascii="Calibri" w:hAnsi="Calibri"/>
              </w:rPr>
              <w:t>- d</w:t>
            </w:r>
            <w:r w:rsidRPr="00957A40">
              <w:rPr>
                <w:rFonts w:ascii="Calibri" w:hAnsi="Calibri"/>
              </w:rPr>
              <w:t xml:space="preserve">emontaż hydroforów, armatury przyłącza z hydroforni </w:t>
            </w:r>
            <w:proofErr w:type="spellStart"/>
            <w:r w:rsidRPr="00957A40">
              <w:rPr>
                <w:rFonts w:ascii="Calibri" w:hAnsi="Calibri"/>
              </w:rPr>
              <w:t>Dn</w:t>
            </w:r>
            <w:proofErr w:type="spellEnd"/>
            <w:r w:rsidRPr="00957A40">
              <w:rPr>
                <w:rFonts w:ascii="Calibri" w:hAnsi="Calibri"/>
              </w:rPr>
              <w:t xml:space="preserve"> 100 oraz przewodów </w:t>
            </w:r>
          </w:p>
          <w:p w:rsidR="00957A40" w:rsidRPr="00957A40" w:rsidRDefault="00957A40" w:rsidP="00957A40">
            <w:pPr>
              <w:contextualSpacing/>
              <w:jc w:val="both"/>
              <w:rPr>
                <w:rFonts w:ascii="Calibri" w:hAnsi="Calibri"/>
              </w:rPr>
            </w:pPr>
            <w:r>
              <w:rPr>
                <w:rFonts w:ascii="Calibri" w:hAnsi="Calibri"/>
              </w:rPr>
              <w:t xml:space="preserve">   </w:t>
            </w:r>
            <w:r w:rsidRPr="00957A40">
              <w:rPr>
                <w:rFonts w:ascii="Calibri" w:hAnsi="Calibri"/>
              </w:rPr>
              <w:t>zasilających</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 xml:space="preserve">ontaż przyłącza </w:t>
            </w:r>
            <w:proofErr w:type="spellStart"/>
            <w:r w:rsidRPr="00957A40">
              <w:rPr>
                <w:rFonts w:ascii="Calibri" w:hAnsi="Calibri"/>
              </w:rPr>
              <w:t>Dn</w:t>
            </w:r>
            <w:proofErr w:type="spellEnd"/>
            <w:r w:rsidRPr="00957A40">
              <w:rPr>
                <w:rFonts w:ascii="Calibri" w:hAnsi="Calibri"/>
              </w:rPr>
              <w:t xml:space="preserve"> 100 z hydroforni</w:t>
            </w:r>
          </w:p>
          <w:p w:rsidR="00957A40" w:rsidRDefault="00957A40" w:rsidP="00957A40">
            <w:pPr>
              <w:contextualSpacing/>
              <w:jc w:val="both"/>
              <w:rPr>
                <w:rFonts w:ascii="Calibri" w:hAnsi="Calibri"/>
              </w:rPr>
            </w:pPr>
            <w:r>
              <w:rPr>
                <w:rFonts w:ascii="Calibri" w:hAnsi="Calibri"/>
              </w:rPr>
              <w:t>- r</w:t>
            </w:r>
            <w:r w:rsidRPr="00957A40">
              <w:rPr>
                <w:rFonts w:ascii="Calibri" w:hAnsi="Calibri"/>
              </w:rPr>
              <w:t>emont filtrów żelaza i manganu</w:t>
            </w:r>
          </w:p>
          <w:p w:rsidR="00DD2F29" w:rsidRPr="00957A40" w:rsidRDefault="00DD2F29" w:rsidP="00957A40">
            <w:pPr>
              <w:contextualSpacing/>
              <w:jc w:val="both"/>
              <w:rPr>
                <w:rFonts w:ascii="Calibri" w:hAnsi="Calibri"/>
              </w:rPr>
            </w:pPr>
            <w:r>
              <w:rPr>
                <w:rFonts w:ascii="Calibri" w:hAnsi="Calibri"/>
              </w:rPr>
              <w:t>- remont zbiorników wody czystej</w:t>
            </w:r>
          </w:p>
          <w:p w:rsidR="00957A40" w:rsidRPr="00957A40" w:rsidRDefault="00957A40" w:rsidP="00957A40">
            <w:pPr>
              <w:contextualSpacing/>
              <w:jc w:val="both"/>
              <w:rPr>
                <w:rFonts w:ascii="Calibri" w:hAnsi="Calibri"/>
              </w:rPr>
            </w:pPr>
            <w:r>
              <w:rPr>
                <w:rFonts w:ascii="Calibri" w:hAnsi="Calibri"/>
              </w:rPr>
              <w:t>- m</w:t>
            </w:r>
            <w:r w:rsidRPr="00957A40">
              <w:rPr>
                <w:rFonts w:ascii="Calibri" w:hAnsi="Calibri"/>
              </w:rPr>
              <w:t>ontaż urządzeń technologicznych SUW</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rzebudowa rurociągu wody surowej w hali technologicznej</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urociąg wody napowietrzonej w hali technologicznej</w:t>
            </w:r>
          </w:p>
          <w:p w:rsidR="00957A40" w:rsidRPr="00957A40" w:rsidRDefault="00DD2F29" w:rsidP="00957A40">
            <w:pPr>
              <w:contextualSpacing/>
              <w:jc w:val="both"/>
              <w:rPr>
                <w:rFonts w:ascii="Calibri" w:hAnsi="Calibri"/>
              </w:rPr>
            </w:pPr>
            <w:r>
              <w:rPr>
                <w:rFonts w:ascii="Calibri" w:hAnsi="Calibri"/>
              </w:rPr>
              <w:t>- p</w:t>
            </w:r>
            <w:r w:rsidR="00957A40" w:rsidRPr="00957A40">
              <w:rPr>
                <w:rFonts w:ascii="Calibri" w:hAnsi="Calibri"/>
              </w:rPr>
              <w:t>rzewody sprężonego powietrza</w:t>
            </w:r>
          </w:p>
          <w:p w:rsidR="00957A40" w:rsidRPr="00957A40" w:rsidRDefault="00DD2F29" w:rsidP="00957A40">
            <w:pPr>
              <w:contextualSpacing/>
              <w:jc w:val="both"/>
              <w:rPr>
                <w:rFonts w:ascii="Calibri" w:hAnsi="Calibri"/>
              </w:rPr>
            </w:pPr>
            <w:r>
              <w:rPr>
                <w:rFonts w:ascii="Calibri" w:hAnsi="Calibri"/>
              </w:rPr>
              <w:t>- r</w:t>
            </w:r>
            <w:r w:rsidR="00957A40" w:rsidRPr="00957A40">
              <w:rPr>
                <w:rFonts w:ascii="Calibri" w:hAnsi="Calibri"/>
              </w:rPr>
              <w:t>emont dezynfekcji wody</w:t>
            </w:r>
          </w:p>
          <w:p w:rsidR="00957A40" w:rsidRPr="00957A40" w:rsidRDefault="00DD2F29" w:rsidP="00957A40">
            <w:pPr>
              <w:contextualSpacing/>
              <w:jc w:val="both"/>
              <w:rPr>
                <w:rFonts w:ascii="Calibri" w:hAnsi="Calibri"/>
              </w:rPr>
            </w:pPr>
            <w:r>
              <w:rPr>
                <w:rFonts w:ascii="Calibri" w:hAnsi="Calibri"/>
              </w:rPr>
              <w:t>- m</w:t>
            </w:r>
            <w:r w:rsidR="00957A40" w:rsidRPr="00957A40">
              <w:rPr>
                <w:rFonts w:ascii="Calibri" w:hAnsi="Calibri"/>
              </w:rPr>
              <w:t>ontaż urządzeń zasilania awaryjnego wodociągu Ostrówek</w:t>
            </w:r>
          </w:p>
        </w:tc>
      </w:tr>
    </w:tbl>
    <w:p w:rsidR="00957A40" w:rsidRPr="000646F1" w:rsidRDefault="00957A40" w:rsidP="000646F1">
      <w:pPr>
        <w:contextualSpacing/>
        <w:jc w:val="both"/>
        <w:rPr>
          <w:rFonts w:ascii="Calibri" w:hAnsi="Calibri"/>
          <w:color w:val="FF0000"/>
        </w:rPr>
      </w:pPr>
    </w:p>
    <w:bookmarkEnd w:id="9"/>
    <w:p w:rsidR="00400278" w:rsidRDefault="00957A40" w:rsidP="00C2418B">
      <w:pPr>
        <w:pStyle w:val="Akapitzlist"/>
        <w:suppressAutoHyphens/>
        <w:ind w:left="0"/>
        <w:contextualSpacing/>
        <w:jc w:val="both"/>
        <w:rPr>
          <w:rFonts w:ascii="Calibri" w:hAnsi="Calibri"/>
        </w:rPr>
      </w:pPr>
      <w:r>
        <w:rPr>
          <w:rFonts w:ascii="Calibri" w:hAnsi="Calibri"/>
        </w:rPr>
        <w:t>2.2  Branża elektryczna</w:t>
      </w:r>
    </w:p>
    <w:tbl>
      <w:tblPr>
        <w:tblW w:w="4997" w:type="pct"/>
        <w:tblInd w:w="5" w:type="dxa"/>
        <w:tblCellMar>
          <w:left w:w="70" w:type="dxa"/>
          <w:right w:w="70" w:type="dxa"/>
        </w:tblCellMar>
        <w:tblLook w:val="0000" w:firstRow="0" w:lastRow="0" w:firstColumn="0" w:lastColumn="0" w:noHBand="0" w:noVBand="0"/>
      </w:tblPr>
      <w:tblGrid>
        <w:gridCol w:w="7290"/>
        <w:gridCol w:w="1775"/>
      </w:tblGrid>
      <w:tr w:rsidR="00957A40" w:rsidRPr="00DD2F29" w:rsidTr="00957A40">
        <w:trPr>
          <w:gridAfter w:val="1"/>
          <w:wAfter w:w="979" w:type="pct"/>
          <w:trHeight w:val="1172"/>
        </w:trPr>
        <w:tc>
          <w:tcPr>
            <w:tcW w:w="4021" w:type="pct"/>
          </w:tcPr>
          <w:p w:rsidR="00957A40" w:rsidRPr="00DD2F29" w:rsidRDefault="00DD2F29" w:rsidP="00DD2F29">
            <w:pPr>
              <w:pStyle w:val="Akapitzlist"/>
              <w:ind w:left="-60" w:firstLine="60"/>
              <w:contextualSpacing/>
              <w:jc w:val="both"/>
              <w:rPr>
                <w:rFonts w:ascii="Calibri" w:hAnsi="Calibri"/>
              </w:rPr>
            </w:pPr>
            <w:r>
              <w:rPr>
                <w:rFonts w:ascii="Calibri" w:hAnsi="Calibri"/>
              </w:rPr>
              <w:t>- r</w:t>
            </w:r>
            <w:r w:rsidR="00957A40" w:rsidRPr="00DD2F29">
              <w:rPr>
                <w:rFonts w:ascii="Calibri" w:hAnsi="Calibri"/>
              </w:rPr>
              <w:t>ozdzielnia RT</w:t>
            </w:r>
          </w:p>
          <w:p w:rsidR="00957A40" w:rsidRPr="00DD2F29" w:rsidRDefault="00DD2F29" w:rsidP="00DD2F29">
            <w:pPr>
              <w:pStyle w:val="Akapitzlist"/>
              <w:ind w:left="-60" w:firstLine="60"/>
              <w:contextualSpacing/>
              <w:jc w:val="both"/>
              <w:rPr>
                <w:rFonts w:ascii="Calibri" w:hAnsi="Calibri"/>
              </w:rPr>
            </w:pPr>
            <w:r>
              <w:rPr>
                <w:rFonts w:ascii="Calibri" w:hAnsi="Calibri"/>
              </w:rPr>
              <w:t>- i</w:t>
            </w:r>
            <w:r w:rsidR="00957A40" w:rsidRPr="00DD2F29">
              <w:rPr>
                <w:rFonts w:ascii="Calibri" w:hAnsi="Calibri"/>
              </w:rPr>
              <w:t>nstalacja wyrównawcza</w:t>
            </w:r>
          </w:p>
          <w:p w:rsidR="00957A40" w:rsidRDefault="00DD2F29" w:rsidP="00DD2F29">
            <w:pPr>
              <w:pStyle w:val="Akapitzlist"/>
              <w:ind w:left="-60" w:firstLine="60"/>
              <w:contextualSpacing/>
              <w:jc w:val="both"/>
              <w:rPr>
                <w:rFonts w:ascii="Calibri" w:hAnsi="Calibri"/>
              </w:rPr>
            </w:pPr>
            <w:r>
              <w:rPr>
                <w:rFonts w:ascii="Calibri" w:hAnsi="Calibri"/>
              </w:rPr>
              <w:t>- o</w:t>
            </w:r>
            <w:r w:rsidR="00957A40" w:rsidRPr="00DD2F29">
              <w:rPr>
                <w:rFonts w:ascii="Calibri" w:hAnsi="Calibri"/>
              </w:rPr>
              <w:t>kablowanie technologiczne</w:t>
            </w:r>
          </w:p>
          <w:p w:rsidR="00DD2F29" w:rsidRPr="00DD2F29" w:rsidRDefault="00DD2F29" w:rsidP="00DD2F29">
            <w:pPr>
              <w:pStyle w:val="Akapitzlist"/>
              <w:ind w:left="-60" w:firstLine="60"/>
              <w:contextualSpacing/>
              <w:jc w:val="both"/>
              <w:rPr>
                <w:rFonts w:ascii="Calibri" w:hAnsi="Calibri"/>
              </w:rPr>
            </w:pPr>
            <w:r>
              <w:rPr>
                <w:rFonts w:ascii="Calibri" w:hAnsi="Calibri"/>
              </w:rPr>
              <w:t>- pomiary</w:t>
            </w:r>
          </w:p>
        </w:tc>
      </w:tr>
      <w:bookmarkEnd w:id="10"/>
      <w:tr w:rsidR="00957A40" w:rsidRPr="00C231DA" w:rsidTr="00844B3F">
        <w:tc>
          <w:tcPr>
            <w:tcW w:w="5000" w:type="pct"/>
            <w:gridSpan w:val="2"/>
            <w:tcMar>
              <w:top w:w="55" w:type="dxa"/>
              <w:left w:w="55" w:type="dxa"/>
              <w:bottom w:w="55" w:type="dxa"/>
              <w:right w:w="55" w:type="dxa"/>
            </w:tcMar>
          </w:tcPr>
          <w:p w:rsidR="00C231DA" w:rsidRDefault="00C231DA" w:rsidP="00C231DA">
            <w:pPr>
              <w:contextualSpacing/>
              <w:rPr>
                <w:rFonts w:ascii="Calibri" w:hAnsi="Calibri"/>
                <w:bCs/>
              </w:rPr>
            </w:pPr>
            <w:r w:rsidRPr="00C231DA">
              <w:rPr>
                <w:rFonts w:ascii="Calibri" w:hAnsi="Calibri"/>
              </w:rPr>
              <w:t>2.3</w:t>
            </w:r>
            <w:r w:rsidR="00AB0369">
              <w:rPr>
                <w:rFonts w:ascii="Calibri" w:hAnsi="Calibri"/>
              </w:rPr>
              <w:t xml:space="preserve"> </w:t>
            </w:r>
            <w:r w:rsidRPr="00C231DA">
              <w:rPr>
                <w:rFonts w:ascii="Calibri" w:hAnsi="Calibri"/>
              </w:rPr>
              <w:t xml:space="preserve"> D</w:t>
            </w:r>
            <w:r w:rsidRPr="00C231DA">
              <w:rPr>
                <w:rFonts w:ascii="Calibri" w:hAnsi="Calibri"/>
                <w:bCs/>
              </w:rPr>
              <w:t xml:space="preserve">ostawa i montaż agregatu prądotwórczego wraz z uruchomieniem, instalacją </w:t>
            </w:r>
          </w:p>
          <w:p w:rsidR="00913C90" w:rsidRDefault="00C231DA" w:rsidP="00C231DA">
            <w:pPr>
              <w:contextualSpacing/>
              <w:rPr>
                <w:rFonts w:ascii="Calibri" w:hAnsi="Calibri"/>
                <w:bCs/>
              </w:rPr>
            </w:pPr>
            <w:r>
              <w:rPr>
                <w:rFonts w:ascii="Calibri" w:hAnsi="Calibri"/>
                <w:bCs/>
              </w:rPr>
              <w:t xml:space="preserve">       </w:t>
            </w:r>
            <w:r w:rsidRPr="00C231DA">
              <w:rPr>
                <w:rFonts w:ascii="Calibri" w:hAnsi="Calibri"/>
                <w:bCs/>
              </w:rPr>
              <w:t>elektryczną i sterowaniem )</w:t>
            </w:r>
          </w:p>
          <w:p w:rsidR="00BA6FEF" w:rsidRDefault="00913C90" w:rsidP="00C231DA">
            <w:pPr>
              <w:contextualSpacing/>
              <w:rPr>
                <w:rFonts w:ascii="Calibri" w:hAnsi="Calibri"/>
                <w:bCs/>
              </w:rPr>
            </w:pPr>
            <w:r>
              <w:rPr>
                <w:rFonts w:ascii="Calibri" w:hAnsi="Calibri"/>
                <w:bCs/>
              </w:rPr>
              <w:t>- robot</w:t>
            </w:r>
            <w:r w:rsidR="00BA6FEF">
              <w:rPr>
                <w:rFonts w:ascii="Calibri" w:hAnsi="Calibri"/>
                <w:bCs/>
              </w:rPr>
              <w:t>y ziemne</w:t>
            </w:r>
          </w:p>
          <w:p w:rsidR="00BA6FEF" w:rsidRDefault="00BA6FEF" w:rsidP="00C231DA">
            <w:pPr>
              <w:contextualSpacing/>
              <w:rPr>
                <w:rFonts w:ascii="Calibri" w:hAnsi="Calibri"/>
                <w:bCs/>
              </w:rPr>
            </w:pPr>
            <w:r>
              <w:rPr>
                <w:rFonts w:ascii="Calibri" w:hAnsi="Calibri"/>
                <w:bCs/>
              </w:rPr>
              <w:t>- korytka kablowe</w:t>
            </w:r>
          </w:p>
          <w:p w:rsidR="00BA6FEF" w:rsidRDefault="00BA6FEF" w:rsidP="00C231DA">
            <w:pPr>
              <w:contextualSpacing/>
              <w:rPr>
                <w:rFonts w:ascii="Calibri" w:hAnsi="Calibri"/>
                <w:bCs/>
              </w:rPr>
            </w:pPr>
            <w:r>
              <w:rPr>
                <w:rFonts w:ascii="Calibri" w:hAnsi="Calibri"/>
                <w:bCs/>
              </w:rPr>
              <w:t>- okablowanie</w:t>
            </w:r>
          </w:p>
          <w:p w:rsidR="00BA6FEF" w:rsidRDefault="00BA6FEF" w:rsidP="00C231DA">
            <w:pPr>
              <w:contextualSpacing/>
              <w:rPr>
                <w:rFonts w:ascii="Calibri" w:hAnsi="Calibri"/>
                <w:bCs/>
              </w:rPr>
            </w:pPr>
            <w:r>
              <w:rPr>
                <w:rFonts w:ascii="Calibri" w:hAnsi="Calibri"/>
                <w:bCs/>
              </w:rPr>
              <w:t xml:space="preserve">- </w:t>
            </w:r>
            <w:r w:rsidR="00AB0369">
              <w:rPr>
                <w:rFonts w:ascii="Calibri" w:hAnsi="Calibri"/>
                <w:bCs/>
              </w:rPr>
              <w:t xml:space="preserve">dostaw i </w:t>
            </w:r>
            <w:r>
              <w:rPr>
                <w:rFonts w:ascii="Calibri" w:hAnsi="Calibri"/>
                <w:bCs/>
              </w:rPr>
              <w:t>montaż agregatu</w:t>
            </w:r>
          </w:p>
          <w:p w:rsidR="00BA6FEF" w:rsidRDefault="00BA6FEF" w:rsidP="00C231DA">
            <w:pPr>
              <w:contextualSpacing/>
              <w:rPr>
                <w:rFonts w:ascii="Calibri" w:hAnsi="Calibri"/>
                <w:bCs/>
              </w:rPr>
            </w:pPr>
            <w:r>
              <w:rPr>
                <w:rFonts w:ascii="Calibri" w:hAnsi="Calibri"/>
                <w:bCs/>
              </w:rPr>
              <w:t>- modernizacja zasilania</w:t>
            </w:r>
          </w:p>
          <w:p w:rsidR="00AB0369" w:rsidRPr="00AB0369" w:rsidRDefault="00AB0369" w:rsidP="00AB0369">
            <w:pPr>
              <w:contextualSpacing/>
              <w:rPr>
                <w:rFonts w:ascii="Calibri" w:hAnsi="Calibri"/>
                <w:bCs/>
              </w:rPr>
            </w:pPr>
            <w:r>
              <w:rPr>
                <w:rFonts w:ascii="Calibri" w:hAnsi="Calibri"/>
                <w:bCs/>
              </w:rPr>
              <w:t>- uruchomienie</w:t>
            </w:r>
            <w:r w:rsidR="00C231DA" w:rsidRPr="00C231DA">
              <w:rPr>
                <w:rFonts w:ascii="Calibri" w:hAnsi="Calibri"/>
                <w:bCs/>
              </w:rPr>
              <w:br/>
            </w:r>
            <w:r w:rsidRPr="00AB0369">
              <w:rPr>
                <w:rFonts w:ascii="Calibri" w:hAnsi="Calibri"/>
                <w:bCs/>
              </w:rPr>
              <w:t xml:space="preserve">- pomiary </w:t>
            </w:r>
          </w:p>
          <w:p w:rsidR="00957A40" w:rsidRPr="00C231DA" w:rsidRDefault="00957A40" w:rsidP="00C231DA">
            <w:pPr>
              <w:contextualSpacing/>
              <w:rPr>
                <w:rFonts w:ascii="Calibri" w:hAnsi="Calibri"/>
              </w:rPr>
            </w:pPr>
          </w:p>
        </w:tc>
      </w:tr>
    </w:tbl>
    <w:p w:rsidR="00400278" w:rsidRPr="00E76FA2" w:rsidRDefault="00400278" w:rsidP="002264BD">
      <w:pPr>
        <w:spacing w:before="120"/>
        <w:rPr>
          <w:rFonts w:ascii="Calibri" w:hAnsi="Calibri"/>
          <w:b/>
          <w:color w:val="FF0000"/>
        </w:rPr>
      </w:pPr>
      <w:r>
        <w:rPr>
          <w:rFonts w:ascii="Calibri" w:hAnsi="Calibri"/>
          <w:color w:val="000000"/>
        </w:rPr>
        <w:t>3</w:t>
      </w:r>
      <w:r w:rsidRPr="001061E6">
        <w:rPr>
          <w:rFonts w:ascii="Calibri" w:hAnsi="Calibri"/>
          <w:color w:val="000000"/>
        </w:rPr>
        <w:t>. Szczegółowy zakres i przedmiot  zamówien</w:t>
      </w:r>
      <w:r>
        <w:rPr>
          <w:rFonts w:ascii="Calibri" w:hAnsi="Calibri"/>
          <w:color w:val="000000"/>
        </w:rPr>
        <w:t xml:space="preserve">ia opisany jest w dokumentacji  projektowej, </w:t>
      </w:r>
      <w:r w:rsidR="005A439C">
        <w:rPr>
          <w:rFonts w:ascii="Calibri" w:hAnsi="Calibri"/>
          <w:color w:val="000000"/>
        </w:rPr>
        <w:t xml:space="preserve">przedmiarach robót, </w:t>
      </w:r>
      <w:r>
        <w:rPr>
          <w:rFonts w:ascii="Calibri" w:hAnsi="Calibri"/>
          <w:color w:val="000000"/>
        </w:rPr>
        <w:t>specyfikacji technicznej wykonania i odbioru robót budowlanych</w:t>
      </w:r>
      <w:r w:rsidR="006F689C">
        <w:rPr>
          <w:rFonts w:ascii="Calibri" w:hAnsi="Calibri"/>
          <w:color w:val="000000"/>
        </w:rPr>
        <w:t>.</w:t>
      </w:r>
    </w:p>
    <w:p w:rsidR="006F689C" w:rsidRPr="00DD39D7" w:rsidRDefault="00400278" w:rsidP="00A75BC7">
      <w:pPr>
        <w:spacing w:before="120" w:after="120"/>
        <w:rPr>
          <w:rFonts w:ascii="Calibri" w:hAnsi="Calibri"/>
          <w:bCs/>
          <w:color w:val="000000"/>
        </w:rPr>
      </w:pPr>
      <w:r>
        <w:rPr>
          <w:rFonts w:ascii="Calibri" w:hAnsi="Calibri"/>
          <w:color w:val="000000"/>
        </w:rPr>
        <w:t>3.1.</w:t>
      </w:r>
      <w:r w:rsidRPr="001061E6">
        <w:rPr>
          <w:rFonts w:ascii="Calibri" w:hAnsi="Calibri"/>
          <w:color w:val="000000"/>
        </w:rPr>
        <w:t xml:space="preserve"> Dokumentacja projektowa</w:t>
      </w:r>
      <w:r>
        <w:rPr>
          <w:rFonts w:ascii="Calibri" w:hAnsi="Calibri"/>
          <w:color w:val="000000"/>
        </w:rPr>
        <w:t xml:space="preserve">: </w:t>
      </w:r>
      <w:r w:rsidR="00E76FA2" w:rsidRPr="00E76FA2">
        <w:rPr>
          <w:rFonts w:ascii="Calibri" w:hAnsi="Calibri"/>
          <w:bCs/>
          <w:color w:val="000000"/>
        </w:rPr>
        <w:t>„Przebudową stacji uzdatniania wody w Ostrówku – Etap I</w:t>
      </w:r>
      <w:r w:rsidR="00E76FA2" w:rsidRPr="00E76FA2">
        <w:rPr>
          <w:rFonts w:ascii="Calibri" w:hAnsi="Calibri"/>
          <w:b/>
          <w:bCs/>
          <w:color w:val="000000"/>
        </w:rPr>
        <w:t xml:space="preserve"> </w:t>
      </w:r>
      <w:r w:rsidR="00E76FA2" w:rsidRPr="00E76FA2">
        <w:rPr>
          <w:rFonts w:ascii="Calibri" w:hAnsi="Calibri"/>
          <w:bCs/>
          <w:color w:val="000000"/>
        </w:rPr>
        <w:t>oraz remont SUW i studni nr 1</w:t>
      </w:r>
      <w:r w:rsidR="00DD39D7" w:rsidRPr="00DD39D7">
        <w:rPr>
          <w:rFonts w:ascii="Calibri" w:hAnsi="Calibri"/>
          <w:b/>
          <w:bCs/>
        </w:rPr>
        <w:t xml:space="preserve"> </w:t>
      </w:r>
      <w:r w:rsidR="00DD39D7" w:rsidRPr="00DD39D7">
        <w:rPr>
          <w:rFonts w:ascii="Calibri" w:hAnsi="Calibri"/>
          <w:bCs/>
          <w:color w:val="000000"/>
        </w:rPr>
        <w:t>oraz dostawa i montaż agregatu prądotwórczego wraz z uruchomieniem, instalacją elektryczną i sterowaniem )”</w:t>
      </w:r>
      <w:r w:rsidR="00E76FA2" w:rsidRPr="00DD39D7">
        <w:rPr>
          <w:rFonts w:ascii="Calibri" w:hAnsi="Calibri"/>
          <w:bCs/>
          <w:color w:val="000000"/>
        </w:rPr>
        <w:t xml:space="preserve"> </w:t>
      </w:r>
    </w:p>
    <w:p w:rsidR="00400278" w:rsidRPr="006F0FCC" w:rsidRDefault="006F689C" w:rsidP="00A75BC7">
      <w:pPr>
        <w:spacing w:before="120" w:after="120"/>
        <w:rPr>
          <w:rFonts w:ascii="Calibri" w:hAnsi="Calibri"/>
        </w:rPr>
      </w:pPr>
      <w:r w:rsidRPr="006F0FCC">
        <w:rPr>
          <w:rFonts w:ascii="Calibri" w:hAnsi="Calibri"/>
          <w:b/>
          <w:bCs/>
        </w:rPr>
        <w:t xml:space="preserve">- </w:t>
      </w:r>
      <w:r w:rsidRPr="006F0FCC">
        <w:rPr>
          <w:rFonts w:ascii="Calibri" w:hAnsi="Calibri"/>
          <w:bCs/>
        </w:rPr>
        <w:t>branża sanitarna</w:t>
      </w:r>
      <w:r w:rsidR="00400278" w:rsidRPr="006F0FCC">
        <w:rPr>
          <w:rFonts w:ascii="Calibri" w:hAnsi="Calibri"/>
        </w:rPr>
        <w:t xml:space="preserve">  - </w:t>
      </w:r>
      <w:r w:rsidR="00400278" w:rsidRPr="006F0FCC">
        <w:rPr>
          <w:rFonts w:ascii="Calibri" w:hAnsi="Calibri"/>
          <w:b/>
        </w:rPr>
        <w:t xml:space="preserve">załącznik nr </w:t>
      </w:r>
      <w:bookmarkStart w:id="11" w:name="_Hlk492373953"/>
      <w:r w:rsidR="00400278" w:rsidRPr="006F0FCC">
        <w:rPr>
          <w:rFonts w:ascii="Calibri" w:hAnsi="Calibri"/>
          <w:b/>
        </w:rPr>
        <w:t>12</w:t>
      </w:r>
      <w:r w:rsidR="006F0FCC" w:rsidRPr="006F0FCC">
        <w:rPr>
          <w:rFonts w:ascii="Calibri" w:hAnsi="Calibri"/>
          <w:b/>
        </w:rPr>
        <w:t>a</w:t>
      </w:r>
      <w:r w:rsidR="00400278" w:rsidRPr="006F0FCC">
        <w:rPr>
          <w:rFonts w:ascii="Calibri" w:hAnsi="Calibri"/>
          <w:b/>
        </w:rPr>
        <w:t xml:space="preserve"> do SIWZ</w:t>
      </w:r>
      <w:r w:rsidR="00400278" w:rsidRPr="006F0FCC">
        <w:rPr>
          <w:rFonts w:ascii="Calibri" w:hAnsi="Calibri"/>
        </w:rPr>
        <w:t>,</w:t>
      </w:r>
      <w:bookmarkEnd w:id="11"/>
    </w:p>
    <w:p w:rsidR="006F689C" w:rsidRDefault="006F689C" w:rsidP="00A75BC7">
      <w:pPr>
        <w:spacing w:before="120" w:after="120"/>
        <w:rPr>
          <w:rFonts w:ascii="Calibri" w:hAnsi="Calibri"/>
        </w:rPr>
      </w:pPr>
      <w:r w:rsidRPr="006F0FCC">
        <w:rPr>
          <w:rFonts w:ascii="Calibri" w:hAnsi="Calibri"/>
        </w:rPr>
        <w:t xml:space="preserve">- branża elektryczna – </w:t>
      </w:r>
      <w:r w:rsidRPr="006F0FCC">
        <w:rPr>
          <w:rFonts w:ascii="Calibri" w:hAnsi="Calibri"/>
          <w:b/>
        </w:rPr>
        <w:t>załącznik nr</w:t>
      </w:r>
      <w:r w:rsidR="006F0FCC">
        <w:rPr>
          <w:rFonts w:ascii="Calibri" w:hAnsi="Calibri"/>
        </w:rPr>
        <w:t xml:space="preserve"> </w:t>
      </w:r>
      <w:r w:rsidR="006F0FCC" w:rsidRPr="006F0FCC">
        <w:rPr>
          <w:rFonts w:ascii="Calibri" w:hAnsi="Calibri"/>
          <w:b/>
        </w:rPr>
        <w:t>12b do SIWZ</w:t>
      </w:r>
      <w:r w:rsidR="006F0FCC" w:rsidRPr="006F0FCC">
        <w:rPr>
          <w:rFonts w:ascii="Calibri" w:hAnsi="Calibri"/>
        </w:rPr>
        <w:t>,</w:t>
      </w:r>
    </w:p>
    <w:p w:rsidR="00DD39D7" w:rsidRPr="00DD39D7" w:rsidRDefault="00DD39D7" w:rsidP="00DD39D7">
      <w:pPr>
        <w:spacing w:before="120" w:after="120"/>
        <w:rPr>
          <w:rFonts w:ascii="Calibri" w:hAnsi="Calibri"/>
          <w:bCs/>
        </w:rPr>
      </w:pPr>
      <w:r>
        <w:rPr>
          <w:rFonts w:ascii="Calibri" w:hAnsi="Calibri"/>
          <w:b/>
          <w:bCs/>
        </w:rPr>
        <w:t>-</w:t>
      </w:r>
      <w:r w:rsidRPr="00DD39D7">
        <w:rPr>
          <w:rFonts w:ascii="Calibri" w:hAnsi="Calibri"/>
          <w:bCs/>
          <w:color w:val="000000"/>
        </w:rPr>
        <w:t xml:space="preserve"> </w:t>
      </w:r>
      <w:r w:rsidRPr="00DD39D7">
        <w:rPr>
          <w:rFonts w:ascii="Calibri" w:hAnsi="Calibri"/>
          <w:bCs/>
        </w:rPr>
        <w:t xml:space="preserve">dostawa i montaż agregatu prądotwórczego wraz z uruchomieniem, instalacją   </w:t>
      </w:r>
    </w:p>
    <w:p w:rsidR="00DD39D7" w:rsidRPr="00DD39D7" w:rsidRDefault="00DD39D7" w:rsidP="00DD39D7">
      <w:pPr>
        <w:spacing w:before="120" w:after="120"/>
        <w:rPr>
          <w:rFonts w:ascii="Calibri" w:hAnsi="Calibri"/>
          <w:bCs/>
        </w:rPr>
      </w:pPr>
      <w:r w:rsidRPr="00DD39D7">
        <w:rPr>
          <w:rFonts w:ascii="Calibri" w:hAnsi="Calibri"/>
          <w:bCs/>
        </w:rPr>
        <w:t xml:space="preserve">   elektryczną i sterowaniem</w:t>
      </w:r>
      <w:r>
        <w:rPr>
          <w:rFonts w:ascii="Calibri" w:hAnsi="Calibri"/>
          <w:bCs/>
        </w:rPr>
        <w:t xml:space="preserve"> – </w:t>
      </w:r>
      <w:r w:rsidRPr="00DD39D7">
        <w:rPr>
          <w:rFonts w:ascii="Calibri" w:hAnsi="Calibri"/>
          <w:b/>
          <w:bCs/>
        </w:rPr>
        <w:t>załącznik nr 12c do SIWZ</w:t>
      </w:r>
      <w:r w:rsidRPr="00DD39D7">
        <w:rPr>
          <w:rFonts w:ascii="Calibri" w:hAnsi="Calibri"/>
          <w:bCs/>
        </w:rPr>
        <w:t xml:space="preserve">  </w:t>
      </w:r>
    </w:p>
    <w:p w:rsidR="00DD39D7" w:rsidRPr="006F0FCC" w:rsidRDefault="00DD39D7" w:rsidP="00A75BC7">
      <w:pPr>
        <w:spacing w:before="120" w:after="120"/>
        <w:rPr>
          <w:rFonts w:ascii="Calibri" w:hAnsi="Calibri"/>
          <w:b/>
          <w:bCs/>
        </w:rPr>
      </w:pPr>
    </w:p>
    <w:p w:rsidR="00400278" w:rsidRDefault="00CA3C95" w:rsidP="002417EF">
      <w:pPr>
        <w:rPr>
          <w:rFonts w:ascii="Calibri" w:hAnsi="Calibri"/>
          <w:color w:val="000000"/>
        </w:rPr>
      </w:pPr>
      <w:bookmarkStart w:id="12" w:name="_Hlk482087606"/>
      <w:r>
        <w:rPr>
          <w:rFonts w:ascii="Calibri" w:hAnsi="Calibri"/>
          <w:color w:val="000000"/>
        </w:rPr>
        <w:t>*</w:t>
      </w:r>
      <w:bookmarkEnd w:id="12"/>
      <w:r w:rsidR="00400278">
        <w:rPr>
          <w:rFonts w:ascii="Calibri" w:hAnsi="Calibri"/>
          <w:color w:val="000000"/>
        </w:rPr>
        <w:t xml:space="preserve"> Specyfikacja techniczna wykonania</w:t>
      </w:r>
      <w:r w:rsidR="006F689C">
        <w:rPr>
          <w:rFonts w:ascii="Calibri" w:hAnsi="Calibri"/>
          <w:color w:val="000000"/>
        </w:rPr>
        <w:t xml:space="preserve"> i odbioru robot ( branża sanitarna i elektryczna</w:t>
      </w:r>
      <w:r w:rsidR="00CD4219">
        <w:rPr>
          <w:rFonts w:ascii="Calibri" w:hAnsi="Calibri"/>
          <w:color w:val="000000"/>
        </w:rPr>
        <w:t xml:space="preserve"> oraz dostawa</w:t>
      </w:r>
      <w:r w:rsidR="00152913">
        <w:rPr>
          <w:rFonts w:ascii="Calibri" w:hAnsi="Calibri"/>
          <w:color w:val="000000"/>
        </w:rPr>
        <w:t xml:space="preserve"> i montaż agregatu prądotwórczego wraz z uruchomieniem, instalacja elektryczną i sterowaniem</w:t>
      </w:r>
      <w:r w:rsidR="006F689C">
        <w:rPr>
          <w:rFonts w:ascii="Calibri" w:hAnsi="Calibri"/>
          <w:color w:val="000000"/>
        </w:rPr>
        <w:t>)</w:t>
      </w:r>
      <w:r>
        <w:rPr>
          <w:rFonts w:ascii="Calibri" w:hAnsi="Calibri"/>
          <w:color w:val="000000"/>
        </w:rPr>
        <w:t xml:space="preserve"> </w:t>
      </w:r>
      <w:r w:rsidR="006F689C">
        <w:rPr>
          <w:rFonts w:ascii="Calibri" w:hAnsi="Calibri"/>
          <w:color w:val="000000"/>
        </w:rPr>
        <w:t xml:space="preserve"> -</w:t>
      </w:r>
      <w:r>
        <w:rPr>
          <w:rFonts w:ascii="Calibri" w:hAnsi="Calibri"/>
          <w:b/>
          <w:color w:val="000000"/>
        </w:rPr>
        <w:t>załącznik nr 11</w:t>
      </w:r>
      <w:r w:rsidRPr="001061E6">
        <w:rPr>
          <w:rFonts w:ascii="Calibri" w:hAnsi="Calibri"/>
          <w:b/>
          <w:color w:val="000000"/>
        </w:rPr>
        <w:t xml:space="preserve"> do SIWZ</w:t>
      </w:r>
      <w:r>
        <w:rPr>
          <w:rFonts w:ascii="Calibri" w:hAnsi="Calibri"/>
          <w:color w:val="000000"/>
        </w:rPr>
        <w:t>,</w:t>
      </w:r>
    </w:p>
    <w:p w:rsidR="005A439C" w:rsidRDefault="005A439C" w:rsidP="002417EF">
      <w:pPr>
        <w:rPr>
          <w:rFonts w:ascii="Calibri" w:hAnsi="Calibri"/>
          <w:color w:val="000000"/>
        </w:rPr>
      </w:pPr>
      <w:r w:rsidRPr="005A439C">
        <w:rPr>
          <w:rFonts w:ascii="Calibri" w:hAnsi="Calibri"/>
          <w:color w:val="000000"/>
        </w:rPr>
        <w:t>*</w:t>
      </w:r>
      <w:r>
        <w:rPr>
          <w:rFonts w:ascii="Calibri" w:hAnsi="Calibri"/>
          <w:color w:val="000000"/>
        </w:rPr>
        <w:t xml:space="preserve"> Przedmiar robót</w:t>
      </w:r>
      <w:r w:rsidR="00DE7901">
        <w:rPr>
          <w:rFonts w:ascii="Calibri" w:hAnsi="Calibri"/>
          <w:color w:val="000000"/>
        </w:rPr>
        <w:t xml:space="preserve"> i kosztorys nakładczy</w:t>
      </w:r>
    </w:p>
    <w:p w:rsidR="00DE7901" w:rsidRDefault="00DE7901" w:rsidP="002417EF">
      <w:pPr>
        <w:rPr>
          <w:rFonts w:ascii="Calibri" w:hAnsi="Calibri"/>
          <w:color w:val="000000"/>
        </w:rPr>
      </w:pPr>
      <w:r>
        <w:rPr>
          <w:rFonts w:ascii="Calibri" w:hAnsi="Calibri"/>
          <w:color w:val="000000"/>
        </w:rPr>
        <w:t xml:space="preserve">    - branża sanitarna</w:t>
      </w:r>
    </w:p>
    <w:p w:rsidR="00DE7901" w:rsidRDefault="00DE7901" w:rsidP="002417EF">
      <w:pPr>
        <w:rPr>
          <w:rFonts w:ascii="Calibri" w:hAnsi="Calibri"/>
          <w:color w:val="000000"/>
        </w:rPr>
      </w:pPr>
      <w:r>
        <w:rPr>
          <w:rFonts w:ascii="Calibri" w:hAnsi="Calibri"/>
          <w:color w:val="000000"/>
        </w:rPr>
        <w:t xml:space="preserve">    - branża elektryczna</w:t>
      </w:r>
    </w:p>
    <w:p w:rsidR="00DD39D7" w:rsidRDefault="00DD39D7" w:rsidP="00DD39D7">
      <w:pPr>
        <w:rPr>
          <w:rFonts w:ascii="Calibri" w:hAnsi="Calibri"/>
          <w:bCs/>
          <w:color w:val="000000"/>
        </w:rPr>
      </w:pPr>
      <w:r>
        <w:rPr>
          <w:rFonts w:ascii="Calibri" w:hAnsi="Calibri"/>
          <w:bCs/>
          <w:color w:val="000000"/>
        </w:rPr>
        <w:t xml:space="preserve">    - </w:t>
      </w:r>
      <w:r w:rsidRPr="00DD39D7">
        <w:rPr>
          <w:rFonts w:ascii="Calibri" w:hAnsi="Calibri"/>
          <w:bCs/>
          <w:color w:val="000000"/>
        </w:rPr>
        <w:t xml:space="preserve">dostawa i montaż agregatu prądotwórczego wraz z uruchomieniem, instalacją </w:t>
      </w:r>
      <w:r>
        <w:rPr>
          <w:rFonts w:ascii="Calibri" w:hAnsi="Calibri"/>
          <w:bCs/>
          <w:color w:val="000000"/>
        </w:rPr>
        <w:t xml:space="preserve">  </w:t>
      </w:r>
    </w:p>
    <w:p w:rsidR="00DD39D7" w:rsidRPr="00DD39D7" w:rsidRDefault="00DD39D7" w:rsidP="00DD39D7">
      <w:pPr>
        <w:rPr>
          <w:rFonts w:ascii="Calibri" w:hAnsi="Calibri"/>
          <w:bCs/>
          <w:color w:val="000000"/>
        </w:rPr>
      </w:pPr>
      <w:r>
        <w:rPr>
          <w:rFonts w:ascii="Calibri" w:hAnsi="Calibri"/>
          <w:bCs/>
          <w:color w:val="000000"/>
        </w:rPr>
        <w:t xml:space="preserve">      </w:t>
      </w:r>
      <w:r w:rsidRPr="00DD39D7">
        <w:rPr>
          <w:rFonts w:ascii="Calibri" w:hAnsi="Calibri"/>
          <w:bCs/>
          <w:color w:val="000000"/>
        </w:rPr>
        <w:t xml:space="preserve">elektryczną i sterowaniem  </w:t>
      </w:r>
    </w:p>
    <w:p w:rsidR="00625E38" w:rsidRDefault="00625E38" w:rsidP="002417EF">
      <w:pPr>
        <w:rPr>
          <w:rFonts w:ascii="Calibri" w:hAnsi="Calibri"/>
          <w:color w:val="000000"/>
        </w:rPr>
      </w:pPr>
    </w:p>
    <w:p w:rsidR="00400278" w:rsidRPr="001061E6" w:rsidRDefault="00CA3C95" w:rsidP="002417EF">
      <w:pPr>
        <w:rPr>
          <w:rFonts w:ascii="Calibri" w:hAnsi="Calibri"/>
          <w:b/>
          <w:color w:val="000000"/>
        </w:rPr>
      </w:pPr>
      <w:r>
        <w:rPr>
          <w:rFonts w:ascii="Calibri" w:hAnsi="Calibri"/>
          <w:b/>
          <w:color w:val="000000"/>
        </w:rPr>
        <w:t>4</w:t>
      </w:r>
      <w:r w:rsidR="00400278" w:rsidRPr="001061E6">
        <w:rPr>
          <w:rFonts w:ascii="Calibri" w:hAnsi="Calibri"/>
          <w:b/>
          <w:color w:val="000000"/>
        </w:rPr>
        <w:t>.Zamawiajacy zaleca przeprowadzenie wizji lokalnej w miejscu realizacji zamówienia w celu zapoznania się z warunkami terenowymi oraz warunkami dojazdu do placu budowy. Termin wizji należy uzgodnić z przedstawicielem Zamawiającego wskazanym w Cz. VII</w:t>
      </w:r>
      <w:r w:rsidR="00400278">
        <w:rPr>
          <w:rFonts w:ascii="Calibri" w:hAnsi="Calibri"/>
          <w:b/>
          <w:color w:val="000000"/>
        </w:rPr>
        <w:t>I</w:t>
      </w:r>
      <w:r w:rsidR="00400278" w:rsidRPr="001061E6">
        <w:rPr>
          <w:rFonts w:ascii="Calibri" w:hAnsi="Calibri"/>
          <w:b/>
          <w:color w:val="000000"/>
        </w:rPr>
        <w:t>.2 SIWZ.</w:t>
      </w:r>
    </w:p>
    <w:p w:rsidR="00400278" w:rsidRPr="004D7E7E" w:rsidRDefault="00CA3C95" w:rsidP="004D7E7E">
      <w:pPr>
        <w:rPr>
          <w:rFonts w:ascii="Calibri" w:hAnsi="Calibri"/>
        </w:rPr>
      </w:pPr>
      <w:r>
        <w:rPr>
          <w:rFonts w:ascii="Calibri" w:hAnsi="Calibri"/>
          <w:color w:val="000000"/>
        </w:rPr>
        <w:t>5</w:t>
      </w:r>
      <w:r w:rsidR="00400278" w:rsidRPr="004D7E7E">
        <w:rPr>
          <w:rFonts w:ascii="Calibri" w:hAnsi="Calibri"/>
          <w:color w:val="000000"/>
        </w:rPr>
        <w:t>.</w:t>
      </w:r>
      <w:r w:rsidR="00400278">
        <w:rPr>
          <w:rFonts w:ascii="Calibri" w:hAnsi="Calibri"/>
          <w:color w:val="000000"/>
        </w:rPr>
        <w:t xml:space="preserve"> </w:t>
      </w:r>
      <w:r w:rsidR="00400278" w:rsidRPr="004D7E7E">
        <w:rPr>
          <w:rFonts w:ascii="Calibri" w:hAnsi="Calibri"/>
        </w:rPr>
        <w:t>Jeżeli dokumentacja projektowa lub specyfikacja techniczna wykonania i odbioru robót budowlanych wskazywałyby w odniesieniu do niektórych materiałów lub urządzeń znaki towarowe, patenty lub pochodzenie - zamawiający, zgodnie z art. 29 ust. 3 ustawy, dopuszcza oferowanie materiałów lub urządzeń równoważnych. Materiały lub urządzenia pochodzące od konkretnych producentów określają minimalne parametry jakościowe i cechy użytkowe, jakim muszą odpowiadać materiały lub urządzenia oferowane przez wykonawcę, aby zostały spełnione wymagania stawiane przez zamawiającego. Materiały lub urządzenia pochodzące od konkretnych producentów stanowią wyłącznie wzorzec jakościowy przedmiotu zamówienia. Pod pojęciem „minimalne parametry jakościowe i cechy użytkowe” zamawiający rozumie wymagania dotyczące materiałów lub urządzeń zawarte w ogólnie dostępnych źródłach, katalogach, stronach internetowych producentów. Operowanie przykładowymi nazwami producenta ma jedynie na celu doprecyzowanie poziomu oczekiwań zamawiającego w stosunku do określonego rozwiązania. Posługiwanie się nazwami producentów/produktów ma wyłącznie charakter przykładowy. Zamawiający, wskazując oznaczenie konkretnego producenta (dostawcy) lub konkretny produkt przy opisie przedmiotu zamówienia, dopuszcza jednocześnie produkty równoważne o parametrach jakościowych i cechach użytkowych co najmniej na poziomie parametrów wskazanego produktu, uznając tym samym każdy produkt o wskazanych lub lepszych parametrach. W takiej sytuacji zamawiający wymaga złożenia stosownych dokumentów, uwiarygodniających te materiały lub urządzenia. Zamawiający zastrzega sobie prawo wystąpienia do autora dokumentacji projektowej o opinię na temat oferowanych materiałów lub urządzeń. Opinia ta może stanowić podstawę do podjęcia przez zamawiającego decyzji o przyjęciu materiałów lub urządzeń równoważnych albo odrzuceniu oferty z powodu braku równoważności.</w:t>
      </w:r>
    </w:p>
    <w:p w:rsidR="00400278" w:rsidRPr="001061E6" w:rsidRDefault="00CA3C95" w:rsidP="00A75BC7">
      <w:pPr>
        <w:spacing w:before="120"/>
        <w:rPr>
          <w:rFonts w:ascii="Calibri" w:hAnsi="Calibri"/>
          <w:color w:val="000000"/>
        </w:rPr>
      </w:pPr>
      <w:r>
        <w:rPr>
          <w:rFonts w:ascii="Calibri" w:hAnsi="Calibri"/>
          <w:color w:val="000000"/>
        </w:rPr>
        <w:t>6</w:t>
      </w:r>
      <w:r w:rsidR="00400278" w:rsidRPr="001061E6">
        <w:rPr>
          <w:rFonts w:ascii="Calibri" w:hAnsi="Calibri"/>
          <w:color w:val="000000"/>
        </w:rPr>
        <w:t>. Zamawiający nie dopuszcza możliwości składania ofert częściowych.</w:t>
      </w:r>
    </w:p>
    <w:p w:rsidR="00400278" w:rsidRDefault="00CA3C95" w:rsidP="00A75BC7">
      <w:pPr>
        <w:spacing w:before="120"/>
        <w:rPr>
          <w:rFonts w:ascii="Calibri" w:hAnsi="Calibri"/>
          <w:color w:val="000000"/>
        </w:rPr>
      </w:pPr>
      <w:r>
        <w:rPr>
          <w:rFonts w:ascii="Calibri" w:hAnsi="Calibri"/>
          <w:color w:val="000000"/>
        </w:rPr>
        <w:t>7</w:t>
      </w:r>
      <w:r w:rsidR="00400278" w:rsidRPr="001061E6">
        <w:rPr>
          <w:rFonts w:ascii="Calibri" w:hAnsi="Calibri"/>
          <w:color w:val="000000"/>
        </w:rPr>
        <w:t>. Oznaczenie przedmiotu zamówienia wg. Wspólnego Słownika Zamówień (CPV):</w:t>
      </w:r>
    </w:p>
    <w:p w:rsidR="006F0FCC" w:rsidRPr="001061E6" w:rsidRDefault="006F0FCC" w:rsidP="00A75BC7">
      <w:pPr>
        <w:spacing w:before="120"/>
        <w:rPr>
          <w:rFonts w:ascii="Calibri" w:hAnsi="Calibri"/>
          <w:color w:val="000000"/>
        </w:rPr>
      </w:pPr>
    </w:p>
    <w:p w:rsidR="00400278" w:rsidRDefault="00031414" w:rsidP="00A75BC7">
      <w:pPr>
        <w:rPr>
          <w:rFonts w:ascii="Calibri" w:hAnsi="Calibri"/>
          <w:color w:val="000000"/>
        </w:rPr>
      </w:pPr>
      <w:r>
        <w:rPr>
          <w:rFonts w:ascii="Calibri" w:hAnsi="Calibri"/>
          <w:color w:val="000000"/>
        </w:rPr>
        <w:t>CPV 45111200-0 roboty w zakresie przygotowania terenu pod budowę i roboty ziemne</w:t>
      </w:r>
    </w:p>
    <w:p w:rsidR="00031414" w:rsidRDefault="00031414" w:rsidP="00A75BC7">
      <w:pPr>
        <w:rPr>
          <w:rFonts w:ascii="Calibri" w:hAnsi="Calibri"/>
          <w:color w:val="000000"/>
        </w:rPr>
      </w:pPr>
      <w:r>
        <w:rPr>
          <w:rFonts w:ascii="Calibri" w:hAnsi="Calibri"/>
          <w:color w:val="000000"/>
        </w:rPr>
        <w:t>CPV 45111300-1 roboty rozbiórkowe</w:t>
      </w:r>
    </w:p>
    <w:p w:rsidR="00031414" w:rsidRDefault="00031414" w:rsidP="00A75BC7">
      <w:pPr>
        <w:rPr>
          <w:rFonts w:ascii="Calibri" w:hAnsi="Calibri"/>
          <w:color w:val="000000"/>
        </w:rPr>
      </w:pPr>
      <w:r>
        <w:rPr>
          <w:rFonts w:ascii="Calibri" w:hAnsi="Calibri"/>
          <w:color w:val="000000"/>
        </w:rPr>
        <w:t>CPV 45231100-6 ogólne roboty budowlane związane z budową rurociągów</w:t>
      </w:r>
    </w:p>
    <w:p w:rsidR="00031414" w:rsidRDefault="00031414" w:rsidP="00A75BC7">
      <w:pPr>
        <w:rPr>
          <w:rFonts w:ascii="Calibri" w:hAnsi="Calibri"/>
          <w:color w:val="000000"/>
        </w:rPr>
      </w:pPr>
      <w:r>
        <w:rPr>
          <w:rFonts w:ascii="Calibri" w:hAnsi="Calibri"/>
          <w:color w:val="000000"/>
        </w:rPr>
        <w:t>CPV 45332000-3 Roboty instalacyjne wodne i kanalizacyjne</w:t>
      </w:r>
    </w:p>
    <w:p w:rsidR="00031414" w:rsidRDefault="00031414" w:rsidP="00A75BC7">
      <w:pPr>
        <w:rPr>
          <w:rFonts w:ascii="Calibri" w:hAnsi="Calibri"/>
          <w:color w:val="000000"/>
        </w:rPr>
      </w:pPr>
      <w:r>
        <w:rPr>
          <w:rFonts w:ascii="Calibri" w:hAnsi="Calibri"/>
          <w:color w:val="000000"/>
        </w:rPr>
        <w:t>CPV 45332</w:t>
      </w:r>
      <w:r w:rsidR="006F0FCC">
        <w:rPr>
          <w:rFonts w:ascii="Calibri" w:hAnsi="Calibri"/>
          <w:color w:val="000000"/>
        </w:rPr>
        <w:t>400- 7 roboty instalacyjne w zakresie urządzeń sanitarnych</w:t>
      </w:r>
    </w:p>
    <w:p w:rsidR="006F0FCC" w:rsidRDefault="006F0FCC" w:rsidP="00A75BC7">
      <w:pPr>
        <w:rPr>
          <w:rFonts w:ascii="Calibri" w:hAnsi="Calibri"/>
          <w:color w:val="000000"/>
        </w:rPr>
      </w:pPr>
      <w:bookmarkStart w:id="13" w:name="_Hlk511373980"/>
      <w:r>
        <w:rPr>
          <w:rFonts w:ascii="Calibri" w:hAnsi="Calibri"/>
          <w:color w:val="000000"/>
        </w:rPr>
        <w:lastRenderedPageBreak/>
        <w:t>CPV 45</w:t>
      </w:r>
      <w:bookmarkEnd w:id="13"/>
      <w:r>
        <w:rPr>
          <w:rFonts w:ascii="Calibri" w:hAnsi="Calibri"/>
          <w:color w:val="000000"/>
        </w:rPr>
        <w:t>310000-3 roboty instalacyjne elektryczne</w:t>
      </w:r>
    </w:p>
    <w:p w:rsidR="00031414" w:rsidRDefault="00D877E7" w:rsidP="00A75BC7">
      <w:pPr>
        <w:rPr>
          <w:rFonts w:ascii="Calibri" w:hAnsi="Calibri"/>
          <w:color w:val="000000"/>
        </w:rPr>
      </w:pPr>
      <w:r w:rsidRPr="00D877E7">
        <w:rPr>
          <w:rFonts w:ascii="Calibri" w:hAnsi="Calibri"/>
          <w:color w:val="000000"/>
        </w:rPr>
        <w:t>CPV 45</w:t>
      </w:r>
      <w:r>
        <w:rPr>
          <w:rFonts w:ascii="Calibri" w:hAnsi="Calibri"/>
          <w:color w:val="000000"/>
        </w:rPr>
        <w:t xml:space="preserve">317300-5 </w:t>
      </w:r>
      <w:r w:rsidR="005B128C">
        <w:rPr>
          <w:rFonts w:ascii="Calibri" w:hAnsi="Calibri"/>
          <w:color w:val="000000"/>
        </w:rPr>
        <w:t>roboty</w:t>
      </w:r>
      <w:r w:rsidR="00EB1CDA">
        <w:rPr>
          <w:rFonts w:ascii="Calibri" w:hAnsi="Calibri"/>
          <w:color w:val="000000"/>
        </w:rPr>
        <w:t xml:space="preserve"> elektryczne elektrycznych urządzeń rozdzielczych</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314310-7</w:t>
      </w:r>
      <w:r w:rsidR="00EB1CDA">
        <w:rPr>
          <w:rFonts w:ascii="Calibri" w:hAnsi="Calibri"/>
          <w:color w:val="000000"/>
        </w:rPr>
        <w:t xml:space="preserve"> układanie kabli</w:t>
      </w:r>
    </w:p>
    <w:p w:rsidR="00D877E7" w:rsidRDefault="00D877E7" w:rsidP="00A75BC7">
      <w:pPr>
        <w:rPr>
          <w:rFonts w:ascii="Calibri" w:hAnsi="Calibri"/>
          <w:color w:val="000000"/>
        </w:rPr>
      </w:pPr>
      <w:r w:rsidRPr="00D877E7">
        <w:rPr>
          <w:rFonts w:ascii="Calibri" w:hAnsi="Calibri"/>
          <w:color w:val="000000"/>
        </w:rPr>
        <w:t>CPV 45</w:t>
      </w:r>
      <w:r>
        <w:rPr>
          <w:rFonts w:ascii="Calibri" w:hAnsi="Calibri"/>
          <w:color w:val="000000"/>
        </w:rPr>
        <w:t>315300-1</w:t>
      </w:r>
      <w:r w:rsidR="00EB1CDA">
        <w:rPr>
          <w:rFonts w:ascii="Calibri" w:hAnsi="Calibri"/>
          <w:color w:val="000000"/>
        </w:rPr>
        <w:t xml:space="preserve"> instalacje zasilania elektrycznego</w:t>
      </w:r>
    </w:p>
    <w:p w:rsidR="00EB1CDA" w:rsidRDefault="00EB1CDA" w:rsidP="00A75BC7">
      <w:pPr>
        <w:rPr>
          <w:rFonts w:ascii="Calibri" w:hAnsi="Calibri"/>
          <w:color w:val="000000"/>
        </w:rPr>
      </w:pPr>
    </w:p>
    <w:p w:rsidR="00400278" w:rsidRPr="001061E6" w:rsidRDefault="00CA3C95" w:rsidP="00A75BC7">
      <w:pPr>
        <w:jc w:val="both"/>
        <w:rPr>
          <w:rFonts w:ascii="Calibri" w:hAnsi="Calibri"/>
          <w:color w:val="000000"/>
        </w:rPr>
      </w:pPr>
      <w:r>
        <w:rPr>
          <w:rFonts w:ascii="Calibri" w:hAnsi="Calibri"/>
          <w:color w:val="000000"/>
        </w:rPr>
        <w:t>8</w:t>
      </w:r>
      <w:r w:rsidR="00400278" w:rsidRPr="001061E6">
        <w:rPr>
          <w:rFonts w:ascii="Calibri" w:hAnsi="Calibri"/>
          <w:color w:val="000000"/>
        </w:rPr>
        <w:t>.Wymagania dotyczące robót:</w:t>
      </w:r>
    </w:p>
    <w:p w:rsidR="00400278" w:rsidRPr="001061E6" w:rsidRDefault="00400278" w:rsidP="009579C9">
      <w:pPr>
        <w:spacing w:before="120" w:after="120"/>
        <w:rPr>
          <w:rFonts w:ascii="Calibri" w:hAnsi="Calibri"/>
          <w:color w:val="000000"/>
        </w:rPr>
      </w:pPr>
      <w:r w:rsidRPr="001061E6">
        <w:rPr>
          <w:rFonts w:ascii="Calibri" w:hAnsi="Calibri"/>
          <w:color w:val="000000"/>
        </w:rPr>
        <w:t>1) wszystkie prace winny być zrealizowane zgodnie z przepisami, obowiązującymi normami, warunkami technicznymi i sztuką budowlaną, przepisami BHP, ppoż., oraz zgodnie z poleceniami Inspektora nadzoru ustanowionego przez Zamawiającego,</w:t>
      </w:r>
    </w:p>
    <w:p w:rsidR="00400278" w:rsidRPr="001061E6" w:rsidRDefault="00400278" w:rsidP="00012605">
      <w:pPr>
        <w:rPr>
          <w:rFonts w:ascii="Calibri" w:hAnsi="Calibri"/>
          <w:color w:val="000000"/>
        </w:rPr>
      </w:pPr>
      <w:r w:rsidRPr="001061E6">
        <w:rPr>
          <w:rFonts w:ascii="Calibri" w:hAnsi="Calibri"/>
          <w:color w:val="000000"/>
        </w:rPr>
        <w:t>2) roboty należy prowadzić zgodnie z wymogami dokumentacji określającej przedmiot zamówienia, specyfikacją techniczną  wykonania i odbioru robót budowlanych oraz wymogami niniejszej SIWZ,</w:t>
      </w:r>
    </w:p>
    <w:p w:rsidR="00400278" w:rsidRDefault="00400278" w:rsidP="00DC187C">
      <w:pPr>
        <w:spacing w:before="120"/>
        <w:rPr>
          <w:rFonts w:ascii="Calibri" w:hAnsi="Calibri"/>
          <w:bCs/>
          <w:iCs/>
          <w:color w:val="000000"/>
          <w:u w:val="single"/>
        </w:rPr>
      </w:pPr>
      <w:r>
        <w:rPr>
          <w:rFonts w:ascii="Calibri" w:hAnsi="Calibri"/>
          <w:color w:val="000000"/>
        </w:rPr>
        <w:t>3) użyte materiały</w:t>
      </w:r>
      <w:r w:rsidRPr="001061E6">
        <w:rPr>
          <w:rFonts w:ascii="Calibri" w:hAnsi="Calibri"/>
          <w:color w:val="000000"/>
        </w:rPr>
        <w:t xml:space="preserve"> muszą posiadać odpowiednie certyfikaty zgodności z polskimi no</w:t>
      </w:r>
      <w:r>
        <w:rPr>
          <w:rFonts w:ascii="Calibri" w:hAnsi="Calibri"/>
          <w:color w:val="000000"/>
        </w:rPr>
        <w:t xml:space="preserve">rmami, karty techniczne </w:t>
      </w:r>
      <w:r w:rsidRPr="001061E6">
        <w:rPr>
          <w:rFonts w:ascii="Calibri" w:hAnsi="Calibri"/>
          <w:color w:val="000000"/>
        </w:rPr>
        <w:t xml:space="preserve"> oraz atesty higieniczne PZH – wymienione w Specyfikacji technicznej wykonania i odbioru robot budowlanych. </w:t>
      </w:r>
      <w:r w:rsidRPr="001061E6">
        <w:rPr>
          <w:rFonts w:ascii="Calibri" w:hAnsi="Calibri"/>
          <w:iCs/>
          <w:color w:val="000000"/>
        </w:rPr>
        <w:t>Wykonawca jest zobowiązany przedłożyć Zamawiającemu odpowiednie atesty, certyfikaty, aprobaty techniczne dotyczące zas</w:t>
      </w:r>
      <w:r>
        <w:rPr>
          <w:rFonts w:ascii="Calibri" w:hAnsi="Calibri"/>
          <w:iCs/>
          <w:color w:val="000000"/>
        </w:rPr>
        <w:t xml:space="preserve">tosowanych materiałów </w:t>
      </w:r>
      <w:r w:rsidRPr="001061E6">
        <w:rPr>
          <w:rFonts w:ascii="Calibri" w:hAnsi="Calibri"/>
          <w:iCs/>
          <w:color w:val="000000"/>
        </w:rPr>
        <w:t xml:space="preserve">, </w:t>
      </w:r>
      <w:r w:rsidR="003F1372" w:rsidRPr="003F1372">
        <w:rPr>
          <w:rFonts w:ascii="Calibri" w:hAnsi="Calibri"/>
          <w:bCs/>
          <w:iCs/>
          <w:color w:val="000000"/>
          <w:u w:val="single"/>
        </w:rPr>
        <w:t>przed ich zastosowaniem w celu  zaopiniowania ich przez Inspektora Nadzoru</w:t>
      </w:r>
    </w:p>
    <w:p w:rsidR="008C361B" w:rsidRPr="006F0FCC" w:rsidRDefault="008C361B" w:rsidP="00DC187C">
      <w:pPr>
        <w:spacing w:before="120"/>
        <w:rPr>
          <w:rFonts w:ascii="Calibri" w:hAnsi="Calibri"/>
          <w:b/>
          <w:bCs/>
          <w:iCs/>
          <w:color w:val="000000"/>
          <w:u w:val="single"/>
        </w:rPr>
      </w:pPr>
      <w:bookmarkStart w:id="14" w:name="_Hlk492290128"/>
      <w:r w:rsidRPr="006F0FCC">
        <w:rPr>
          <w:rFonts w:ascii="Calibri" w:hAnsi="Calibri"/>
          <w:b/>
          <w:bCs/>
          <w:iCs/>
          <w:color w:val="000000"/>
          <w:u w:val="single"/>
        </w:rPr>
        <w:t>UWAGA: szczegółow</w:t>
      </w:r>
      <w:r w:rsidR="00C4754C" w:rsidRPr="006F0FCC">
        <w:rPr>
          <w:rFonts w:ascii="Calibri" w:hAnsi="Calibri"/>
          <w:b/>
          <w:bCs/>
          <w:iCs/>
          <w:color w:val="000000"/>
          <w:u w:val="single"/>
        </w:rPr>
        <w:t>e wymagania przedstawia</w:t>
      </w:r>
      <w:r w:rsidR="00152913">
        <w:rPr>
          <w:rFonts w:ascii="Calibri" w:hAnsi="Calibri"/>
          <w:b/>
          <w:bCs/>
          <w:iCs/>
          <w:color w:val="000000"/>
          <w:u w:val="single"/>
        </w:rPr>
        <w:t>ją</w:t>
      </w:r>
      <w:r w:rsidR="00C4754C" w:rsidRPr="006F0FCC">
        <w:rPr>
          <w:rFonts w:ascii="Calibri" w:hAnsi="Calibri"/>
          <w:b/>
          <w:bCs/>
          <w:iCs/>
          <w:color w:val="000000"/>
          <w:u w:val="single"/>
        </w:rPr>
        <w:t xml:space="preserve"> </w:t>
      </w:r>
      <w:proofErr w:type="spellStart"/>
      <w:r w:rsidR="00C4754C" w:rsidRPr="006F0FCC">
        <w:rPr>
          <w:rFonts w:ascii="Calibri" w:hAnsi="Calibri"/>
          <w:b/>
          <w:bCs/>
          <w:iCs/>
          <w:color w:val="000000"/>
          <w:u w:val="single"/>
        </w:rPr>
        <w:t>STWiOR</w:t>
      </w:r>
      <w:proofErr w:type="spellEnd"/>
      <w:r w:rsidR="00152913">
        <w:rPr>
          <w:rFonts w:ascii="Calibri" w:hAnsi="Calibri"/>
          <w:b/>
          <w:bCs/>
          <w:iCs/>
          <w:color w:val="000000"/>
          <w:u w:val="single"/>
        </w:rPr>
        <w:t xml:space="preserve"> </w:t>
      </w:r>
      <w:bookmarkStart w:id="15" w:name="_Hlk511640721"/>
      <w:r w:rsidR="00152913">
        <w:rPr>
          <w:rFonts w:ascii="Calibri" w:hAnsi="Calibri"/>
          <w:b/>
          <w:bCs/>
          <w:iCs/>
          <w:color w:val="000000"/>
          <w:u w:val="single"/>
        </w:rPr>
        <w:t>dla poszczególnych branż.</w:t>
      </w:r>
      <w:bookmarkEnd w:id="15"/>
    </w:p>
    <w:bookmarkEnd w:id="14"/>
    <w:p w:rsidR="00400278" w:rsidRPr="006B27D8" w:rsidRDefault="00CA3C95" w:rsidP="006B27D8">
      <w:pPr>
        <w:spacing w:before="120"/>
        <w:rPr>
          <w:rFonts w:ascii="Calibri" w:hAnsi="Calibri"/>
          <w:bCs/>
          <w:iCs/>
          <w:color w:val="000000"/>
        </w:rPr>
      </w:pPr>
      <w:r>
        <w:rPr>
          <w:rFonts w:ascii="Calibri" w:hAnsi="Calibri"/>
          <w:bCs/>
          <w:iCs/>
          <w:color w:val="000000"/>
        </w:rPr>
        <w:t>9</w:t>
      </w:r>
      <w:r w:rsidR="00400278" w:rsidRPr="001061E6">
        <w:rPr>
          <w:rFonts w:ascii="Calibri" w:hAnsi="Calibri"/>
          <w:bCs/>
          <w:iCs/>
          <w:color w:val="000000"/>
        </w:rPr>
        <w:t>.</w:t>
      </w:r>
      <w:r w:rsidR="00400278" w:rsidRPr="001061E6">
        <w:rPr>
          <w:rFonts w:ascii="Calibri" w:hAnsi="Calibri"/>
          <w:color w:val="000000"/>
        </w:rPr>
        <w:t>Przedmiot zamówienia podlegał będzie następującym odbiorom:</w:t>
      </w:r>
    </w:p>
    <w:p w:rsidR="00400278" w:rsidRPr="001061E6" w:rsidRDefault="00400278" w:rsidP="00670D9F">
      <w:pPr>
        <w:pStyle w:val="Tekstpodstawowywcity"/>
        <w:widowControl/>
        <w:numPr>
          <w:ilvl w:val="0"/>
          <w:numId w:val="4"/>
        </w:numPr>
        <w:suppressAutoHyphens w:val="0"/>
        <w:autoSpaceDE/>
        <w:spacing w:after="0"/>
        <w:ind w:left="567"/>
        <w:rPr>
          <w:rFonts w:ascii="Calibri" w:hAnsi="Calibri"/>
          <w:bCs/>
          <w:color w:val="000000"/>
        </w:rPr>
      </w:pPr>
      <w:r w:rsidRPr="001061E6">
        <w:rPr>
          <w:rFonts w:ascii="Calibri" w:hAnsi="Calibri"/>
          <w:bCs/>
          <w:color w:val="000000"/>
        </w:rPr>
        <w:t>robót zanikających i podlegających zakryciu – po zakończeniu prac – odbioru dokonuje Inspektor nadzoru poprzez wpis do Dziennika Budowy,</w:t>
      </w:r>
    </w:p>
    <w:p w:rsidR="00400278" w:rsidRPr="001061E6" w:rsidRDefault="00400278" w:rsidP="00670D9F">
      <w:pPr>
        <w:pStyle w:val="Akapitzlist"/>
        <w:widowControl w:val="0"/>
        <w:numPr>
          <w:ilvl w:val="0"/>
          <w:numId w:val="4"/>
        </w:numPr>
        <w:shd w:val="clear" w:color="auto" w:fill="FFFFFF"/>
        <w:autoSpaceDE w:val="0"/>
        <w:autoSpaceDN w:val="0"/>
        <w:adjustRightInd w:val="0"/>
        <w:ind w:left="567"/>
        <w:contextualSpacing/>
        <w:rPr>
          <w:rFonts w:ascii="Calibri" w:hAnsi="Calibri" w:cs="Arial"/>
          <w:color w:val="000000"/>
        </w:rPr>
      </w:pPr>
      <w:r w:rsidRPr="001061E6">
        <w:rPr>
          <w:rFonts w:ascii="Calibri" w:hAnsi="Calibri" w:cs="Arial"/>
          <w:color w:val="000000"/>
        </w:rPr>
        <w:t xml:space="preserve">końcowemu – po zakończeniu realizacji przedmiotu zamówienia w terminie do 7 dni od dnia zakończenia realizacji przedmiotu zamówienia i </w:t>
      </w:r>
      <w:r w:rsidRPr="001061E6">
        <w:rPr>
          <w:rFonts w:ascii="Calibri" w:hAnsi="Calibri"/>
          <w:bCs/>
          <w:color w:val="000000"/>
        </w:rPr>
        <w:t>zgłoszenia przez Wykonawcę gotowości do odbioru</w:t>
      </w:r>
      <w:r w:rsidRPr="001061E6">
        <w:rPr>
          <w:rFonts w:ascii="Calibri" w:hAnsi="Calibri" w:cs="Arial"/>
          <w:color w:val="000000"/>
        </w:rPr>
        <w:t xml:space="preserve">. Odbioru dokonuje </w:t>
      </w:r>
      <w:r w:rsidRPr="001061E6">
        <w:rPr>
          <w:rFonts w:ascii="Calibri" w:hAnsi="Calibri"/>
          <w:bCs/>
          <w:color w:val="000000"/>
        </w:rPr>
        <w:t xml:space="preserve">Komisja powołana przez Zamawiającego </w:t>
      </w:r>
      <w:r w:rsidR="00EB1CDA">
        <w:rPr>
          <w:rFonts w:ascii="Calibri" w:hAnsi="Calibri"/>
          <w:bCs/>
          <w:color w:val="000000"/>
        </w:rPr>
        <w:t xml:space="preserve">po </w:t>
      </w:r>
      <w:r w:rsidRPr="001061E6">
        <w:rPr>
          <w:rFonts w:ascii="Calibri" w:hAnsi="Calibri"/>
          <w:bCs/>
          <w:color w:val="000000"/>
        </w:rPr>
        <w:t>zgłoszeni</w:t>
      </w:r>
      <w:r w:rsidR="00EB1CDA">
        <w:rPr>
          <w:rFonts w:ascii="Calibri" w:hAnsi="Calibri"/>
          <w:bCs/>
          <w:color w:val="000000"/>
        </w:rPr>
        <w:t>u</w:t>
      </w:r>
      <w:r w:rsidRPr="001061E6">
        <w:rPr>
          <w:rFonts w:ascii="Calibri" w:hAnsi="Calibri"/>
          <w:bCs/>
          <w:color w:val="000000"/>
        </w:rPr>
        <w:t xml:space="preserve"> przez Wykonawcę gotowości do odbioru.</w:t>
      </w:r>
    </w:p>
    <w:p w:rsidR="00400278" w:rsidRPr="00C4754C" w:rsidRDefault="00400278" w:rsidP="00670D9F">
      <w:pPr>
        <w:pStyle w:val="Akapitzlist"/>
        <w:numPr>
          <w:ilvl w:val="0"/>
          <w:numId w:val="4"/>
        </w:numPr>
        <w:shd w:val="clear" w:color="auto" w:fill="FFFFFF"/>
        <w:spacing w:before="120" w:after="120"/>
        <w:ind w:left="567"/>
        <w:rPr>
          <w:rFonts w:ascii="Calibri" w:hAnsi="Calibri" w:cs="Arial"/>
          <w:b/>
          <w:color w:val="000000"/>
          <w:sz w:val="28"/>
          <w:szCs w:val="28"/>
        </w:rPr>
      </w:pPr>
      <w:r w:rsidRPr="005A439C">
        <w:rPr>
          <w:rFonts w:ascii="Calibri" w:hAnsi="Calibri" w:cs="Arial"/>
          <w:bCs/>
          <w:color w:val="000000"/>
        </w:rPr>
        <w:t xml:space="preserve">ostatecznemu – najpóźniej w dniu upływu terminu rękojmi za wady fizyczne - </w:t>
      </w:r>
      <w:r w:rsidRPr="005A439C">
        <w:rPr>
          <w:rFonts w:ascii="Calibri" w:hAnsi="Calibri" w:cs="Arial"/>
          <w:color w:val="000000"/>
        </w:rPr>
        <w:t xml:space="preserve">odbioru dokonuje </w:t>
      </w:r>
      <w:r w:rsidRPr="005A439C">
        <w:rPr>
          <w:rFonts w:ascii="Calibri" w:hAnsi="Calibri"/>
          <w:bCs/>
          <w:color w:val="000000"/>
        </w:rPr>
        <w:t>Komisja powołana przez Zamawiającego</w:t>
      </w:r>
      <w:r w:rsidRPr="003F1372">
        <w:rPr>
          <w:rFonts w:ascii="Calibri" w:hAnsi="Calibri"/>
          <w:b/>
          <w:bCs/>
          <w:color w:val="000000"/>
          <w:sz w:val="28"/>
          <w:szCs w:val="28"/>
        </w:rPr>
        <w:t>.</w:t>
      </w:r>
    </w:p>
    <w:p w:rsidR="00C4754C" w:rsidRPr="006F0FCC" w:rsidRDefault="00C4754C" w:rsidP="00C4754C">
      <w:pPr>
        <w:spacing w:before="120"/>
        <w:rPr>
          <w:rFonts w:ascii="Calibri" w:hAnsi="Calibri"/>
          <w:b/>
          <w:bCs/>
          <w:iCs/>
          <w:color w:val="000000"/>
          <w:u w:val="single"/>
        </w:rPr>
      </w:pPr>
      <w:r w:rsidRPr="006F0FCC">
        <w:rPr>
          <w:rFonts w:ascii="Calibri" w:hAnsi="Calibri"/>
          <w:b/>
          <w:bCs/>
          <w:iCs/>
          <w:color w:val="000000"/>
          <w:u w:val="single"/>
        </w:rPr>
        <w:t xml:space="preserve">UWAGA: szczegółowe wymagania przedstawia </w:t>
      </w:r>
      <w:proofErr w:type="spellStart"/>
      <w:r w:rsidRPr="006F0FCC">
        <w:rPr>
          <w:rFonts w:ascii="Calibri" w:hAnsi="Calibri"/>
          <w:b/>
          <w:bCs/>
          <w:iCs/>
          <w:color w:val="000000"/>
          <w:u w:val="single"/>
        </w:rPr>
        <w:t>STWiOR</w:t>
      </w:r>
      <w:proofErr w:type="spellEnd"/>
      <w:r w:rsidR="00152913" w:rsidRPr="00152913">
        <w:rPr>
          <w:rFonts w:ascii="Calibri" w:hAnsi="Calibri"/>
          <w:b/>
          <w:bCs/>
          <w:iCs/>
          <w:color w:val="000000"/>
          <w:u w:val="single"/>
        </w:rPr>
        <w:t xml:space="preserve"> dla poszczególnych branż.</w:t>
      </w:r>
    </w:p>
    <w:p w:rsidR="00C4754C" w:rsidRPr="003F1372" w:rsidRDefault="00C4754C" w:rsidP="00C4754C">
      <w:pPr>
        <w:pStyle w:val="Akapitzlist"/>
        <w:shd w:val="clear" w:color="auto" w:fill="FFFFFF"/>
        <w:spacing w:before="120" w:after="120"/>
        <w:ind w:left="567"/>
        <w:rPr>
          <w:rFonts w:ascii="Calibri" w:hAnsi="Calibri" w:cs="Arial"/>
          <w:b/>
          <w:color w:val="000000"/>
          <w:sz w:val="28"/>
          <w:szCs w:val="28"/>
        </w:rPr>
      </w:pPr>
    </w:p>
    <w:p w:rsidR="00400278" w:rsidRPr="001061E6" w:rsidRDefault="00CA3C95" w:rsidP="00B20EB1">
      <w:pPr>
        <w:pStyle w:val="Tekstpodstawowywcity"/>
        <w:widowControl/>
        <w:suppressAutoHyphens w:val="0"/>
        <w:autoSpaceDE/>
        <w:spacing w:after="0"/>
        <w:ind w:left="68"/>
        <w:outlineLvl w:val="0"/>
        <w:rPr>
          <w:rFonts w:ascii="Calibri" w:hAnsi="Calibri" w:cs="DejaVu Sans"/>
          <w:bCs/>
          <w:color w:val="000000"/>
        </w:rPr>
      </w:pPr>
      <w:r>
        <w:rPr>
          <w:rFonts w:ascii="Calibri" w:hAnsi="Calibri" w:cs="DejaVu Sans"/>
          <w:bCs/>
          <w:color w:val="000000"/>
        </w:rPr>
        <w:t>10</w:t>
      </w:r>
      <w:r w:rsidR="00400278" w:rsidRPr="001061E6">
        <w:rPr>
          <w:rFonts w:ascii="Calibri" w:hAnsi="Calibri" w:cs="DejaVu Sans"/>
          <w:bCs/>
          <w:color w:val="000000"/>
        </w:rPr>
        <w:t xml:space="preserve">.Zamawiający wymaga aby wykonawca oraz podwykonawcy  zatrudnili na podstawie umowy o pracę w rozumieniu art. 22 § 1 ustawy z dnia 26 czerwca 1974 r. - Kodeks Pracy  (Dz. U. z 2014 r., poz. 1502 z </w:t>
      </w:r>
      <w:proofErr w:type="spellStart"/>
      <w:r w:rsidR="00400278" w:rsidRPr="001061E6">
        <w:rPr>
          <w:rFonts w:ascii="Calibri" w:hAnsi="Calibri" w:cs="DejaVu Sans"/>
          <w:bCs/>
          <w:color w:val="000000"/>
        </w:rPr>
        <w:t>późn</w:t>
      </w:r>
      <w:proofErr w:type="spellEnd"/>
      <w:r w:rsidR="00400278" w:rsidRPr="001061E6">
        <w:rPr>
          <w:rFonts w:ascii="Calibri" w:hAnsi="Calibri" w:cs="DejaVu Sans"/>
          <w:bCs/>
          <w:color w:val="000000"/>
        </w:rPr>
        <w:t xml:space="preserve">. zm.) osoby wykonujące następujące czynności : </w:t>
      </w:r>
    </w:p>
    <w:p w:rsidR="00400278" w:rsidRPr="006C46CE" w:rsidRDefault="00400278" w:rsidP="00670D9F">
      <w:pPr>
        <w:pStyle w:val="Tekstpodstawowywcity"/>
        <w:widowControl/>
        <w:numPr>
          <w:ilvl w:val="0"/>
          <w:numId w:val="5"/>
        </w:numPr>
        <w:suppressAutoHyphens w:val="0"/>
        <w:autoSpaceDE/>
        <w:spacing w:before="120"/>
        <w:ind w:left="567"/>
        <w:outlineLvl w:val="0"/>
        <w:rPr>
          <w:rFonts w:ascii="Calibri" w:hAnsi="Calibri" w:cs="DejaVu Sans"/>
          <w:bCs/>
        </w:rPr>
      </w:pPr>
      <w:r w:rsidRPr="00E1785D">
        <w:rPr>
          <w:rFonts w:ascii="Calibri" w:hAnsi="Calibri" w:cs="DejaVu Sans"/>
          <w:bCs/>
        </w:rPr>
        <w:t>Kierownik budowy - w pełnym wymiarze czasu pracy przez cały czas realizacji przedmiotu zamówienia, który przy realizacji przedmiotu zamówienia wykonywać będzie czynności: zorganizowanie  budowy i kierowanie budow</w:t>
      </w:r>
      <w:r w:rsidR="00EB1CDA" w:rsidRPr="00E1785D">
        <w:rPr>
          <w:rFonts w:ascii="Calibri" w:hAnsi="Calibri" w:cs="DejaVu Sans"/>
          <w:bCs/>
        </w:rPr>
        <w:t>ą</w:t>
      </w:r>
      <w:r w:rsidRPr="00E1785D">
        <w:rPr>
          <w:rFonts w:ascii="Calibri" w:hAnsi="Calibri" w:cs="DejaVu Sans"/>
          <w:bCs/>
        </w:rPr>
        <w:t xml:space="preserve"> w sposób zgodny z dokumentacją projektową, </w:t>
      </w:r>
      <w:proofErr w:type="spellStart"/>
      <w:r w:rsidRPr="00E1785D">
        <w:rPr>
          <w:rFonts w:ascii="Calibri" w:hAnsi="Calibri" w:cs="DejaVu Sans"/>
          <w:bCs/>
        </w:rPr>
        <w:t>STWiOR</w:t>
      </w:r>
      <w:proofErr w:type="spellEnd"/>
      <w:r w:rsidRPr="00E1785D">
        <w:rPr>
          <w:rFonts w:ascii="Calibri" w:hAnsi="Calibri" w:cs="DejaVu Sans"/>
          <w:bCs/>
        </w:rPr>
        <w:t xml:space="preserve">, wymaganiami Zamawiającego, przepisami, w tym: techniczno-budowlanymi, przepisami bezpieczeństwa i higieny pracy, protokolarne przejęcie od Zamawiającego i odpowiednie zabezpieczenie terenu budowy, prowadzenie dokumentacji budowy, zgłaszanie inwestorowi do sprawdzenia lub odbioru wykonanych robót ulegających zakryciu lub robót zanikających, koordynowanie pracy sił własnych i podwykonawców, przygotowanie dokumentacji </w:t>
      </w:r>
      <w:r w:rsidRPr="006C46CE">
        <w:rPr>
          <w:rFonts w:ascii="Calibri" w:hAnsi="Calibri" w:cs="DejaVu Sans"/>
          <w:bCs/>
        </w:rPr>
        <w:lastRenderedPageBreak/>
        <w:t>powykonawczej i odbiorowej, sporządzenie rozliczeń finansowych - kosztorysów powykonawczych.</w:t>
      </w:r>
    </w:p>
    <w:p w:rsidR="00400278" w:rsidRDefault="00400278" w:rsidP="00B20EB1">
      <w:pPr>
        <w:pStyle w:val="Tekstpodstawowywcity"/>
        <w:spacing w:before="120" w:after="0"/>
        <w:ind w:left="0"/>
        <w:outlineLvl w:val="0"/>
        <w:rPr>
          <w:rFonts w:ascii="Calibri" w:hAnsi="Calibri" w:cs="DejaVu Sans"/>
          <w:bCs/>
          <w:color w:val="000000"/>
        </w:rPr>
      </w:pPr>
      <w:r w:rsidRPr="001061E6">
        <w:rPr>
          <w:rFonts w:ascii="Calibri" w:hAnsi="Calibri" w:cs="DejaVu Sans"/>
          <w:bCs/>
          <w:color w:val="000000"/>
        </w:rPr>
        <w:t xml:space="preserve">Formę zatrudnienia w/w osób należy wskazać w </w:t>
      </w:r>
      <w:r w:rsidRPr="006C46CE">
        <w:rPr>
          <w:rFonts w:ascii="Calibri" w:hAnsi="Calibri" w:cs="DejaVu Sans"/>
          <w:b/>
          <w:bCs/>
        </w:rPr>
        <w:t>załączniku nr 7 do SIWZ</w:t>
      </w:r>
      <w:r w:rsidRPr="001061E6">
        <w:rPr>
          <w:rFonts w:ascii="Calibri" w:hAnsi="Calibri" w:cs="DejaVu Sans"/>
          <w:bCs/>
          <w:color w:val="000000"/>
        </w:rPr>
        <w:t>– „Wykaz osób skierowanych przez wykonawcę do realizacji zamówienia”. Zamawiającemu w toku realizacji zamówienia przysługuje prawo sprawdzenia czy osob</w:t>
      </w:r>
      <w:r>
        <w:rPr>
          <w:rFonts w:ascii="Calibri" w:hAnsi="Calibri" w:cs="DejaVu Sans"/>
          <w:bCs/>
          <w:color w:val="000000"/>
        </w:rPr>
        <w:t>a/</w:t>
      </w:r>
      <w:r w:rsidRPr="001061E6">
        <w:rPr>
          <w:rFonts w:ascii="Calibri" w:hAnsi="Calibri" w:cs="DejaVu Sans"/>
          <w:bCs/>
          <w:color w:val="000000"/>
        </w:rPr>
        <w:t>y wymienione w w/w wykazie uczestniczą faktycznie w realizacji zamówienia i są zatrudnione w formie wskazanej w w/w wykazie. W przypadku stwierdzenia nieprawidłowości w tym zakresie Zamawiający wezwie Wykonawcę do naprawienia wadliwej sytuacji a w przypadku jego bezczynności nałoży na niego karę umowną lub  odstąpi od umowy z przyczyn leżących po stronie wykonawcy.</w:t>
      </w:r>
    </w:p>
    <w:p w:rsidR="00400278" w:rsidRDefault="00400278" w:rsidP="00FE5E27">
      <w:pPr>
        <w:rPr>
          <w:rFonts w:ascii="Calibri" w:hAnsi="Calibri" w:cs="DejaVu Sans"/>
          <w:bCs/>
          <w:color w:val="000000"/>
        </w:rPr>
      </w:pPr>
    </w:p>
    <w:p w:rsidR="00400278" w:rsidRDefault="00400278" w:rsidP="00FE5E27">
      <w:pPr>
        <w:rPr>
          <w:rFonts w:ascii="Calibri" w:hAnsi="Calibri" w:cs="Verdana"/>
          <w:kern w:val="1"/>
        </w:rPr>
      </w:pPr>
      <w:r>
        <w:rPr>
          <w:rFonts w:ascii="Calibri" w:hAnsi="Calibri" w:cs="DejaVu Sans"/>
          <w:bCs/>
          <w:color w:val="000000"/>
        </w:rPr>
        <w:t xml:space="preserve">Ponadto Zamawiający </w:t>
      </w:r>
      <w:r>
        <w:rPr>
          <w:rFonts w:ascii="Calibri" w:hAnsi="Calibri" w:cs="Verdana"/>
        </w:rPr>
        <w:t>n</w:t>
      </w:r>
      <w:r w:rsidRPr="00FE5E27">
        <w:rPr>
          <w:rFonts w:ascii="Calibri" w:hAnsi="Calibri" w:cs="Verdana"/>
        </w:rPr>
        <w:t>a podstawie ar</w:t>
      </w:r>
      <w:r>
        <w:rPr>
          <w:rFonts w:ascii="Calibri" w:hAnsi="Calibri" w:cs="Verdana"/>
        </w:rPr>
        <w:t>t</w:t>
      </w:r>
      <w:r w:rsidRPr="003F1372">
        <w:rPr>
          <w:rFonts w:ascii="Calibri" w:hAnsi="Calibri" w:cs="Verdana"/>
          <w:b/>
          <w:sz w:val="32"/>
          <w:szCs w:val="32"/>
        </w:rPr>
        <w:t xml:space="preserve">. </w:t>
      </w:r>
      <w:r w:rsidRPr="005A439C">
        <w:rPr>
          <w:rFonts w:ascii="Calibri" w:hAnsi="Calibri" w:cs="Verdana"/>
        </w:rPr>
        <w:t>29 ust. 3a.</w:t>
      </w:r>
      <w:r>
        <w:rPr>
          <w:rFonts w:ascii="Calibri" w:hAnsi="Calibri" w:cs="Verdana"/>
        </w:rPr>
        <w:t xml:space="preserve"> </w:t>
      </w:r>
      <w:r w:rsidRPr="00FE5E27">
        <w:rPr>
          <w:rFonts w:ascii="Calibri" w:hAnsi="Calibri" w:cs="Verdana"/>
        </w:rPr>
        <w:t xml:space="preserve"> wymaga zatrudnienia przez wykonawcę, lub podwykonawcę osób wykonujących wszelkie czynności wchodzące w tzw. koszty bezpośrednie na podstawie umowy o pracę. Wymóg ten dotyczy osób, które wykonują czynności bezpośrednio związane w wykonywaniem robót, czyli tzw. pracowników fizycznych. </w:t>
      </w:r>
      <w:r w:rsidRPr="00E1785D">
        <w:rPr>
          <w:rFonts w:ascii="Calibri" w:hAnsi="Calibri" w:cs="Verdana"/>
        </w:rPr>
        <w:t xml:space="preserve">Wymóg nie dotyczy m.in. osób kierujących </w:t>
      </w:r>
      <w:r w:rsidR="00D73497">
        <w:rPr>
          <w:rFonts w:ascii="Calibri" w:hAnsi="Calibri" w:cs="Verdana"/>
        </w:rPr>
        <w:t>robotami</w:t>
      </w:r>
      <w:bookmarkStart w:id="16" w:name="_GoBack"/>
      <w:bookmarkEnd w:id="16"/>
      <w:r w:rsidRPr="00E1785D">
        <w:rPr>
          <w:rFonts w:ascii="Calibri" w:hAnsi="Calibri" w:cs="Verdana"/>
        </w:rPr>
        <w:t xml:space="preserve">, wykonujących obsługę geodezyjną, dostawców materiałów budowlanych. </w:t>
      </w:r>
      <w:r w:rsidRPr="00E1785D">
        <w:rPr>
          <w:rFonts w:ascii="Calibri" w:hAnsi="Calibri" w:cs="Verdana"/>
          <w:kern w:val="1"/>
        </w:rPr>
        <w:t xml:space="preserve">W związku z powyższym wykonawca lub podwykonawca w odniesieniu do swoich pracowników musi przed rozpoczęciem wykonywania czynności przez te osoby przedstawić inspektorowi nadzoru oświadczenie o zatrudnieniu na podstawie umowy o pracę osób wykonujących te czynności. Oświadczenie to powinno zawierać w szczególności: dokładne określenie podmiotu składającego oświadczenie, datę złożenia oświadczenia, wskazanie, że czynności wykonują osoby zatrudnione na podstawie umowy o pracę wraz ze wskazaniem liczby tych osób, rodzaju </w:t>
      </w:r>
      <w:r w:rsidRPr="00FE5E27">
        <w:rPr>
          <w:rFonts w:ascii="Calibri" w:hAnsi="Calibri" w:cs="Verdana"/>
          <w:kern w:val="1"/>
        </w:rPr>
        <w:t>umowy o pracę i wymiaru etatu oraz podpis osoby uprawnionej do złożenia oświadczenia w imieniu wykonawcy lub podwykonawcy. Bez spełnienia tych wymogów osoby nie będą wpuszczane na plac budowy, a więc nie będą mogły wykonywać pracy z winy wykonawcy.</w:t>
      </w:r>
    </w:p>
    <w:p w:rsidR="00400278" w:rsidRDefault="00CA3C95" w:rsidP="006B27D8">
      <w:pPr>
        <w:rPr>
          <w:rFonts w:ascii="Calibri" w:hAnsi="Calibri" w:cs="Verdana"/>
        </w:rPr>
      </w:pPr>
      <w:r>
        <w:rPr>
          <w:rFonts w:ascii="Calibri" w:hAnsi="Calibri" w:cs="Verdana"/>
          <w:kern w:val="1"/>
        </w:rPr>
        <w:t>11</w:t>
      </w:r>
      <w:r w:rsidR="00400278" w:rsidRPr="00FE5E27">
        <w:rPr>
          <w:rFonts w:ascii="Calibri" w:hAnsi="Calibri" w:cs="Verdana"/>
          <w:kern w:val="1"/>
        </w:rPr>
        <w:t xml:space="preserve">. </w:t>
      </w:r>
      <w:r w:rsidR="00400278" w:rsidRPr="00FE5E27">
        <w:rPr>
          <w:rFonts w:ascii="Calibri" w:hAnsi="Calibri" w:cs="Verdana"/>
        </w:rPr>
        <w:t xml:space="preserve">Zamawiający nie określił w opisie przedmiotu zamówienia wymagań związanych z realizacją zamówienia, o których mowa w art. </w:t>
      </w:r>
      <w:r w:rsidR="00400278" w:rsidRPr="005A439C">
        <w:rPr>
          <w:rFonts w:ascii="Calibri" w:hAnsi="Calibri" w:cs="Verdana"/>
        </w:rPr>
        <w:t>29 ust. 4</w:t>
      </w:r>
      <w:r w:rsidR="00400278" w:rsidRPr="00FE5E27">
        <w:rPr>
          <w:rFonts w:ascii="Calibri" w:hAnsi="Calibri" w:cs="Verdana"/>
        </w:rPr>
        <w:t xml:space="preserve"> ustawy Prawo zamówień publicznych.</w:t>
      </w:r>
    </w:p>
    <w:p w:rsidR="00400278" w:rsidRPr="006B27D8" w:rsidRDefault="00CA3C95" w:rsidP="006B27D8">
      <w:pPr>
        <w:rPr>
          <w:rFonts w:ascii="Calibri" w:hAnsi="Calibri"/>
        </w:rPr>
      </w:pPr>
      <w:r>
        <w:rPr>
          <w:rFonts w:ascii="Calibri" w:hAnsi="Calibri" w:cs="DejaVu Sans"/>
          <w:bCs/>
          <w:color w:val="000000"/>
        </w:rPr>
        <w:t>12</w:t>
      </w:r>
      <w:r w:rsidR="00400278" w:rsidRPr="001061E6">
        <w:rPr>
          <w:rFonts w:ascii="Calibri" w:hAnsi="Calibri" w:cs="DejaVu Sans"/>
          <w:bCs/>
          <w:color w:val="000000"/>
        </w:rPr>
        <w:t>.Wykonawca będzie zobowiązany udzielić Zamawiającemu gwarancji ja</w:t>
      </w:r>
      <w:r w:rsidR="00C4754C">
        <w:rPr>
          <w:rFonts w:ascii="Calibri" w:hAnsi="Calibri" w:cs="DejaVu Sans"/>
          <w:bCs/>
          <w:color w:val="000000"/>
        </w:rPr>
        <w:t>kości na wykonane roboty i</w:t>
      </w:r>
      <w:r w:rsidR="00400278">
        <w:rPr>
          <w:rFonts w:ascii="Calibri" w:hAnsi="Calibri" w:cs="DejaVu Sans"/>
          <w:bCs/>
          <w:color w:val="000000"/>
        </w:rPr>
        <w:t xml:space="preserve"> materiały </w:t>
      </w:r>
      <w:r w:rsidR="00400278" w:rsidRPr="001061E6">
        <w:rPr>
          <w:rFonts w:ascii="Calibri" w:hAnsi="Calibri" w:cs="DejaVu Sans"/>
          <w:bCs/>
          <w:color w:val="000000"/>
        </w:rPr>
        <w:t xml:space="preserve"> na okres </w:t>
      </w:r>
      <w:r w:rsidR="00400278" w:rsidRPr="005A439C">
        <w:rPr>
          <w:rFonts w:ascii="Calibri" w:hAnsi="Calibri" w:cs="DejaVu Sans"/>
          <w:b/>
          <w:bCs/>
          <w:color w:val="000000"/>
        </w:rPr>
        <w:t>nie krótszy niż 36 m-</w:t>
      </w:r>
      <w:proofErr w:type="spellStart"/>
      <w:r w:rsidR="00400278" w:rsidRPr="005A439C">
        <w:rPr>
          <w:rFonts w:ascii="Calibri" w:hAnsi="Calibri" w:cs="DejaVu Sans"/>
          <w:b/>
          <w:bCs/>
          <w:color w:val="000000"/>
        </w:rPr>
        <w:t>cy</w:t>
      </w:r>
      <w:proofErr w:type="spellEnd"/>
      <w:r w:rsidR="00400278" w:rsidRPr="001061E6">
        <w:rPr>
          <w:rFonts w:ascii="Calibri" w:hAnsi="Calibri" w:cs="DejaVu Sans"/>
          <w:bCs/>
          <w:color w:val="000000"/>
        </w:rPr>
        <w:t xml:space="preserve"> począwszy od dnia zakończenia realizacji zamówienia i podpisania protokołu końcowego  - </w:t>
      </w:r>
      <w:r w:rsidR="00400278" w:rsidRPr="001061E6">
        <w:rPr>
          <w:rFonts w:ascii="Calibri" w:hAnsi="Calibri" w:cs="DejaVu Sans"/>
          <w:b/>
          <w:bCs/>
          <w:color w:val="000000"/>
        </w:rPr>
        <w:t>wydłużenie okresu gwarancji będzie uwzględniane przy ocenie ofert.</w:t>
      </w:r>
    </w:p>
    <w:p w:rsidR="00400278" w:rsidRPr="001061E6" w:rsidRDefault="00400278" w:rsidP="00DC187C">
      <w:pPr>
        <w:pStyle w:val="Tekstpodstawowywcity"/>
        <w:widowControl/>
        <w:suppressAutoHyphens w:val="0"/>
        <w:autoSpaceDE/>
        <w:spacing w:before="120" w:after="0"/>
        <w:ind w:left="0"/>
        <w:rPr>
          <w:rFonts w:ascii="Calibri" w:hAnsi="Calibri" w:cs="DejaVu Sans"/>
          <w:bCs/>
          <w:color w:val="000000"/>
        </w:rPr>
      </w:pPr>
      <w:r w:rsidRPr="001061E6">
        <w:rPr>
          <w:rFonts w:ascii="Calibri" w:hAnsi="Calibri" w:cs="DejaVu Sans"/>
          <w:bCs/>
          <w:color w:val="000000"/>
        </w:rPr>
        <w:t>Gwarancja powinna zapewniać : usuniecie usterek w zakresie wadli</w:t>
      </w:r>
      <w:r w:rsidR="00C4754C">
        <w:rPr>
          <w:rFonts w:ascii="Calibri" w:hAnsi="Calibri" w:cs="DejaVu Sans"/>
          <w:bCs/>
          <w:color w:val="000000"/>
        </w:rPr>
        <w:t>wie wykonanych robot</w:t>
      </w:r>
      <w:r w:rsidRPr="001061E6">
        <w:rPr>
          <w:rFonts w:ascii="Calibri" w:hAnsi="Calibri" w:cs="DejaVu Sans"/>
          <w:bCs/>
          <w:color w:val="000000"/>
        </w:rPr>
        <w:t>, niezwłoczne usuniecie wad poprzez</w:t>
      </w:r>
      <w:r>
        <w:rPr>
          <w:rFonts w:ascii="Calibri" w:hAnsi="Calibri" w:cs="DejaVu Sans"/>
          <w:bCs/>
          <w:color w:val="000000"/>
        </w:rPr>
        <w:t xml:space="preserve"> ich</w:t>
      </w:r>
      <w:r w:rsidRPr="001061E6">
        <w:rPr>
          <w:rFonts w:ascii="Calibri" w:hAnsi="Calibri" w:cs="DejaVu Sans"/>
          <w:bCs/>
          <w:color w:val="000000"/>
        </w:rPr>
        <w:t xml:space="preserve"> naprawę </w:t>
      </w:r>
      <w:r w:rsidRPr="00B02A8E">
        <w:rPr>
          <w:rFonts w:ascii="Calibri" w:hAnsi="Calibri" w:cs="DejaVu Sans"/>
          <w:bCs/>
        </w:rPr>
        <w:t>lub wymianę wadliwych</w:t>
      </w:r>
      <w:r>
        <w:rPr>
          <w:rFonts w:ascii="Calibri" w:hAnsi="Calibri" w:cs="DejaVu Sans"/>
          <w:bCs/>
          <w:color w:val="000000"/>
        </w:rPr>
        <w:t xml:space="preserve"> materiałów</w:t>
      </w:r>
      <w:r w:rsidRPr="001061E6">
        <w:rPr>
          <w:rFonts w:ascii="Calibri" w:hAnsi="Calibri" w:cs="DejaVu Sans"/>
          <w:bCs/>
          <w:color w:val="000000"/>
        </w:rPr>
        <w:t xml:space="preserve">. </w:t>
      </w:r>
    </w:p>
    <w:p w:rsidR="00400278" w:rsidRPr="005A439C" w:rsidRDefault="00400278" w:rsidP="006B27D8">
      <w:pPr>
        <w:pStyle w:val="Tekstpodstawowywcity"/>
        <w:widowControl/>
        <w:suppressAutoHyphens w:val="0"/>
        <w:autoSpaceDE/>
        <w:spacing w:after="0"/>
        <w:ind w:left="0"/>
        <w:rPr>
          <w:rFonts w:ascii="Calibri" w:hAnsi="Calibri" w:cs="DejaVu Sans"/>
        </w:rPr>
      </w:pPr>
      <w:r w:rsidRPr="001061E6">
        <w:rPr>
          <w:rFonts w:ascii="Calibri" w:hAnsi="Calibri" w:cs="DejaVu Sans"/>
          <w:bCs/>
          <w:color w:val="000000"/>
        </w:rPr>
        <w:t xml:space="preserve">Dokumentem gwarancyjnym określającym prawa i obowiązki stron jest umowa o zamówienie publiczne. Zamawiającemu niezależnie od uprawnień wynikających z udzielonej gwarancji  przysługuje prawo korzystania z rękojmi na </w:t>
      </w:r>
      <w:r w:rsidRPr="005A439C">
        <w:rPr>
          <w:rFonts w:ascii="Calibri" w:hAnsi="Calibri" w:cs="DejaVu Sans"/>
          <w:bCs/>
        </w:rPr>
        <w:t xml:space="preserve">zasadach określonych </w:t>
      </w:r>
      <w:r w:rsidRPr="00F86140">
        <w:rPr>
          <w:rFonts w:ascii="Calibri" w:hAnsi="Calibri" w:cs="DejaVu Sans"/>
          <w:bCs/>
        </w:rPr>
        <w:t xml:space="preserve">w art. 556 i </w:t>
      </w:r>
      <w:r w:rsidRPr="005A439C">
        <w:rPr>
          <w:rFonts w:ascii="Calibri" w:hAnsi="Calibri" w:cs="DejaVu Sans"/>
          <w:bCs/>
        </w:rPr>
        <w:t xml:space="preserve">nast. Kodeksu Cywilnego </w:t>
      </w:r>
      <w:r w:rsidRPr="005A439C">
        <w:rPr>
          <w:rFonts w:ascii="Calibri" w:hAnsi="Calibri" w:cs="DejaVu Sans"/>
        </w:rPr>
        <w:t>Wykonawca będzie zobowiązany  zgodnie z postanowieniem  art. 558 § 1 Kodeksu Cywilnego wydłużyć okres rękojmi za wady fizyczne na okres równy okresowi udzielonej gwarancji  - bieg obu terminów  uprawnień rozpocznie się w dniu podpisania   końcowego protokołu odbioru.</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cs="DejaVu Sans"/>
          <w:bCs/>
        </w:rPr>
        <w:t>13</w:t>
      </w:r>
      <w:r w:rsidR="00400278" w:rsidRPr="00C4754C">
        <w:rPr>
          <w:rFonts w:ascii="Calibri" w:hAnsi="Calibri" w:cs="DejaVu Sans"/>
          <w:bCs/>
        </w:rPr>
        <w:t>.</w:t>
      </w:r>
      <w:r w:rsidR="00400278" w:rsidRPr="00C4754C">
        <w:rPr>
          <w:rFonts w:ascii="Calibri" w:hAnsi="Calibri"/>
        </w:rPr>
        <w:t>Zamawiający nie wymaga i nie przewiduje możliwości składania ofert wariantowych.</w:t>
      </w:r>
    </w:p>
    <w:p w:rsidR="00400278" w:rsidRPr="00C4754C" w:rsidRDefault="00CA3C95" w:rsidP="006B27D8">
      <w:pPr>
        <w:pStyle w:val="Tekstpodstawowywcity"/>
        <w:widowControl/>
        <w:suppressAutoHyphens w:val="0"/>
        <w:autoSpaceDE/>
        <w:spacing w:after="0"/>
        <w:ind w:left="0"/>
        <w:rPr>
          <w:rFonts w:ascii="Calibri" w:hAnsi="Calibri"/>
        </w:rPr>
      </w:pPr>
      <w:r w:rsidRPr="00C4754C">
        <w:rPr>
          <w:rFonts w:ascii="Calibri" w:hAnsi="Calibri"/>
        </w:rPr>
        <w:t>14</w:t>
      </w:r>
      <w:r w:rsidR="00400278" w:rsidRPr="00C4754C">
        <w:rPr>
          <w:rFonts w:ascii="Calibri" w:hAnsi="Calibri"/>
        </w:rPr>
        <w:t>.Przedmiotem niniejszego postępowania nie jest zawarcie umowy ramowej.</w:t>
      </w:r>
    </w:p>
    <w:p w:rsidR="00400278" w:rsidRPr="00E1785D" w:rsidRDefault="00CA3C95" w:rsidP="006B27D8">
      <w:pPr>
        <w:pStyle w:val="Tekstpodstawowywcity"/>
        <w:widowControl/>
        <w:suppressAutoHyphens w:val="0"/>
        <w:autoSpaceDE/>
        <w:spacing w:after="0"/>
        <w:ind w:left="0"/>
        <w:rPr>
          <w:rFonts w:ascii="Calibri" w:hAnsi="Calibri"/>
        </w:rPr>
      </w:pPr>
      <w:r w:rsidRPr="00E1785D">
        <w:rPr>
          <w:rFonts w:ascii="Calibri" w:hAnsi="Calibri"/>
        </w:rPr>
        <w:t>15</w:t>
      </w:r>
      <w:r w:rsidR="00400278" w:rsidRPr="00E1785D">
        <w:rPr>
          <w:rFonts w:ascii="Calibri" w:hAnsi="Calibri"/>
        </w:rPr>
        <w:t xml:space="preserve">.Zamawiający nie przewiduje udzielenia zamówień uzupełniających, o których mowa w  art.67 ust.1 pkt.6 Ustawy </w:t>
      </w:r>
      <w:proofErr w:type="spellStart"/>
      <w:r w:rsidR="00400278" w:rsidRPr="00E1785D">
        <w:rPr>
          <w:rFonts w:ascii="Calibri" w:hAnsi="Calibri"/>
        </w:rPr>
        <w:t>Pzp</w:t>
      </w:r>
      <w:proofErr w:type="spellEnd"/>
      <w:r w:rsidR="00400278" w:rsidRPr="00E1785D">
        <w:rPr>
          <w:rFonts w:ascii="Calibri" w:hAnsi="Calibri"/>
        </w:rPr>
        <w:t>.</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lastRenderedPageBreak/>
        <w:t>16</w:t>
      </w:r>
      <w:r w:rsidR="00400278" w:rsidRPr="001061E6">
        <w:rPr>
          <w:rFonts w:ascii="Calibri" w:hAnsi="Calibri"/>
          <w:color w:val="000000"/>
        </w:rPr>
        <w:t>.Wykonawca ma obowiązek dbania o stan techniczny i prawidłowość oznakowania przez cały trwania realizacji zadania.</w:t>
      </w:r>
    </w:p>
    <w:p w:rsidR="00400278" w:rsidRDefault="00CA3C95" w:rsidP="006B27D8">
      <w:pPr>
        <w:pStyle w:val="Tekstpodstawowywcity"/>
        <w:widowControl/>
        <w:suppressAutoHyphens w:val="0"/>
        <w:autoSpaceDE/>
        <w:spacing w:after="0"/>
        <w:ind w:left="0"/>
        <w:rPr>
          <w:rFonts w:ascii="Calibri" w:hAnsi="Calibri"/>
          <w:color w:val="000000"/>
        </w:rPr>
      </w:pPr>
      <w:r>
        <w:rPr>
          <w:rFonts w:ascii="Calibri" w:hAnsi="Calibri"/>
          <w:color w:val="000000"/>
        </w:rPr>
        <w:t>17</w:t>
      </w:r>
      <w:r w:rsidR="00400278" w:rsidRPr="001061E6">
        <w:rPr>
          <w:rFonts w:ascii="Calibri" w:hAnsi="Calibri"/>
          <w:color w:val="000000"/>
        </w:rPr>
        <w:t xml:space="preserve">.Wykonawca jest zobowiązany do zabezpieczenia terenu robót przed dostępem osób postronnych, a w szczególności zapobiegania wypadkom osób trzecich. Wykonawca ponosi odpowiedzialność za wszelkie szkody wyrządzone osobom trzecim w wyniku prowadzonych prac, od dnia przekazania placu budowy. </w:t>
      </w:r>
    </w:p>
    <w:p w:rsidR="00400278" w:rsidRPr="006B27D8" w:rsidRDefault="00CA3C95" w:rsidP="006B27D8">
      <w:pPr>
        <w:pStyle w:val="Tekstpodstawowywcity"/>
        <w:widowControl/>
        <w:suppressAutoHyphens w:val="0"/>
        <w:autoSpaceDE/>
        <w:spacing w:after="0"/>
        <w:ind w:left="0"/>
        <w:rPr>
          <w:rFonts w:ascii="Calibri" w:hAnsi="Calibri" w:cs="DejaVu Sans"/>
          <w:color w:val="000000"/>
        </w:rPr>
      </w:pPr>
      <w:r>
        <w:rPr>
          <w:rFonts w:ascii="Calibri" w:hAnsi="Calibri"/>
          <w:color w:val="000000"/>
        </w:rPr>
        <w:t>18</w:t>
      </w:r>
      <w:r w:rsidR="00400278" w:rsidRPr="001061E6">
        <w:rPr>
          <w:rFonts w:ascii="Calibri" w:hAnsi="Calibri"/>
          <w:color w:val="000000"/>
        </w:rPr>
        <w:t xml:space="preserve">.Wykonawca ma obowiązek zorganizowania zaplecza budowy, podłączenia mediów we własnym zakresie i na swój koszt oraz pokrycia ich kosztów przez cały okres trwania budowy. </w:t>
      </w:r>
    </w:p>
    <w:p w:rsidR="00400278" w:rsidRDefault="00CA3C95" w:rsidP="006B27D8">
      <w:pPr>
        <w:rPr>
          <w:rFonts w:ascii="Calibri" w:hAnsi="Calibri"/>
        </w:rPr>
      </w:pPr>
      <w:r w:rsidRPr="00C4754C">
        <w:rPr>
          <w:rFonts w:ascii="Calibri" w:hAnsi="Calibri"/>
        </w:rPr>
        <w:t>19</w:t>
      </w:r>
      <w:r w:rsidR="00400278" w:rsidRPr="00C4754C">
        <w:rPr>
          <w:rFonts w:ascii="Calibri" w:hAnsi="Calibri"/>
        </w:rPr>
        <w:t xml:space="preserve">.Wykonawca zobowiązany jest do opracowania i przekazania Zamawiającemu  </w:t>
      </w:r>
      <w:r w:rsidR="00400278" w:rsidRPr="00C4754C">
        <w:rPr>
          <w:rFonts w:ascii="Calibri" w:hAnsi="Calibri"/>
          <w:b/>
          <w:bCs/>
        </w:rPr>
        <w:t xml:space="preserve">planu bezpieczeństwa i ochrony zdrowia, </w:t>
      </w:r>
      <w:r w:rsidR="00400278" w:rsidRPr="00C4754C">
        <w:rPr>
          <w:rFonts w:ascii="Calibri" w:hAnsi="Calibri"/>
        </w:rPr>
        <w:t>sporządzonego zgodnie z wytycznymi zawartymi w Rozporządzeniu Ministra Infrastruktury z dnia 23 czerwca 2003 r. ( Dz.U. z 2003 r. Nr 120,poz 1126 ). Przekazanie planu BIOZ winno nastąpić najpóźniej w dniu przekazania placu budowy.</w:t>
      </w:r>
    </w:p>
    <w:p w:rsidR="00C4754C" w:rsidRPr="00152913" w:rsidRDefault="00C4754C" w:rsidP="006B27D8">
      <w:pPr>
        <w:rPr>
          <w:rFonts w:ascii="Calibri" w:hAnsi="Calibri"/>
          <w:b/>
        </w:rPr>
      </w:pPr>
      <w:r>
        <w:rPr>
          <w:rFonts w:ascii="Calibri" w:hAnsi="Calibri"/>
        </w:rPr>
        <w:t xml:space="preserve">20. Wykonania wszystkich wymogów </w:t>
      </w:r>
      <w:r w:rsidRPr="00152913">
        <w:rPr>
          <w:rFonts w:ascii="Calibri" w:hAnsi="Calibri"/>
        </w:rPr>
        <w:t xml:space="preserve">ujętych w </w:t>
      </w:r>
      <w:proofErr w:type="spellStart"/>
      <w:r w:rsidRPr="00152913">
        <w:rPr>
          <w:rFonts w:ascii="Calibri" w:hAnsi="Calibri"/>
        </w:rPr>
        <w:t>STWiOR</w:t>
      </w:r>
      <w:proofErr w:type="spellEnd"/>
      <w:r w:rsidRPr="00152913">
        <w:rPr>
          <w:rFonts w:ascii="Calibri" w:hAnsi="Calibri"/>
        </w:rPr>
        <w:t xml:space="preserve"> ( </w:t>
      </w:r>
      <w:r w:rsidRPr="00152913">
        <w:rPr>
          <w:rFonts w:ascii="Calibri" w:hAnsi="Calibri"/>
          <w:b/>
        </w:rPr>
        <w:t xml:space="preserve">załącznik nr </w:t>
      </w:r>
      <w:r w:rsidR="00AE0A64" w:rsidRPr="00152913">
        <w:rPr>
          <w:rFonts w:ascii="Calibri" w:hAnsi="Calibri"/>
          <w:b/>
        </w:rPr>
        <w:t>11</w:t>
      </w:r>
      <w:r w:rsidR="00152913" w:rsidRPr="00152913">
        <w:rPr>
          <w:rFonts w:ascii="Calibri" w:hAnsi="Calibri"/>
          <w:b/>
        </w:rPr>
        <w:t xml:space="preserve"> )</w:t>
      </w:r>
    </w:p>
    <w:p w:rsidR="00400278" w:rsidRPr="00C4754C" w:rsidRDefault="00CA3C95" w:rsidP="006B27D8">
      <w:pPr>
        <w:rPr>
          <w:rFonts w:ascii="Calibri" w:hAnsi="Calibri"/>
        </w:rPr>
      </w:pPr>
      <w:r w:rsidRPr="00C4754C">
        <w:rPr>
          <w:rFonts w:ascii="Calibri" w:hAnsi="Calibri"/>
        </w:rPr>
        <w:t>20</w:t>
      </w:r>
      <w:r w:rsidR="00400278" w:rsidRPr="00C4754C">
        <w:rPr>
          <w:rFonts w:ascii="Calibri" w:hAnsi="Calibri"/>
        </w:rPr>
        <w:t>. Wykonanie dokumentacji powykonawczej.</w:t>
      </w:r>
    </w:p>
    <w:p w:rsidR="00400278" w:rsidRDefault="00CA3C95" w:rsidP="006B27D8">
      <w:pPr>
        <w:rPr>
          <w:rFonts w:ascii="Calibri" w:hAnsi="Calibri"/>
          <w:color w:val="000000"/>
        </w:rPr>
      </w:pPr>
      <w:r>
        <w:rPr>
          <w:rFonts w:ascii="Calibri" w:hAnsi="Calibri"/>
          <w:color w:val="000000"/>
        </w:rPr>
        <w:t>21</w:t>
      </w:r>
      <w:r w:rsidR="00400278" w:rsidRPr="001061E6">
        <w:rPr>
          <w:rFonts w:ascii="Calibri" w:hAnsi="Calibri"/>
          <w:color w:val="000000"/>
        </w:rPr>
        <w:t>. Zapewnienie obsługi geodezyjnej oraz przeprowadzenie inwentaryzacji geodezyjnej powykonawczej.</w:t>
      </w:r>
    </w:p>
    <w:p w:rsidR="00400278" w:rsidRPr="001061E6" w:rsidRDefault="00CA3C95" w:rsidP="006B27D8">
      <w:pPr>
        <w:rPr>
          <w:rFonts w:ascii="Calibri" w:hAnsi="Calibri"/>
          <w:color w:val="000000"/>
        </w:rPr>
      </w:pPr>
      <w:r>
        <w:rPr>
          <w:rFonts w:ascii="Calibri" w:hAnsi="Calibri"/>
          <w:color w:val="000000"/>
        </w:rPr>
        <w:t>22</w:t>
      </w:r>
      <w:r w:rsidR="00400278" w:rsidRPr="001061E6">
        <w:rPr>
          <w:rFonts w:ascii="Calibri" w:hAnsi="Calibri"/>
          <w:color w:val="000000"/>
        </w:rPr>
        <w:t>.Wymagania organizacyjne.</w:t>
      </w:r>
    </w:p>
    <w:p w:rsidR="00400278" w:rsidRPr="001061E6" w:rsidRDefault="00400278" w:rsidP="00C34552">
      <w:pPr>
        <w:spacing w:before="120" w:after="120"/>
        <w:rPr>
          <w:rFonts w:ascii="Calibri" w:hAnsi="Calibri"/>
          <w:color w:val="000000"/>
        </w:rPr>
      </w:pPr>
      <w:r w:rsidRPr="001061E6">
        <w:rPr>
          <w:rFonts w:ascii="Calibri" w:hAnsi="Calibri"/>
          <w:color w:val="000000"/>
        </w:rPr>
        <w:t>1)Wykonawca zobowiązany jest każdorazowo ( każdego dnia) po zakończeniu pracy doprowadzić teren placu budowy do stanu czystości tak, aby komunikacja po nim odbywała się bez zakłóceń (względy ochrony p.poż. – drogi dojazdu i ewakuacji.</w:t>
      </w:r>
    </w:p>
    <w:p w:rsidR="00400278" w:rsidRDefault="00400278" w:rsidP="00A75BC7">
      <w:pPr>
        <w:rPr>
          <w:rFonts w:ascii="Calibri" w:hAnsi="Calibri"/>
          <w:color w:val="000000"/>
        </w:rPr>
      </w:pPr>
      <w:r w:rsidRPr="001061E6">
        <w:rPr>
          <w:rFonts w:ascii="Calibri" w:hAnsi="Calibri"/>
          <w:color w:val="000000"/>
        </w:rPr>
        <w:t>2)Wykonawca jest zobowiązany do uporządkowania placu budowy w terminie 14 dni od dnia podpisania protokołu końcowego odbioru robót.</w:t>
      </w:r>
    </w:p>
    <w:p w:rsidR="00937E51" w:rsidRPr="00894671" w:rsidRDefault="00937E51" w:rsidP="00A75BC7">
      <w:pPr>
        <w:rPr>
          <w:rFonts w:ascii="Calibri" w:hAnsi="Calibri"/>
          <w:color w:val="000000"/>
        </w:rPr>
      </w:pPr>
    </w:p>
    <w:p w:rsidR="00400278" w:rsidRPr="001061E6" w:rsidRDefault="00400278" w:rsidP="00A75BC7">
      <w:pPr>
        <w:rPr>
          <w:rFonts w:ascii="Calibri" w:hAnsi="Calibri"/>
          <w:b/>
          <w:color w:val="000000"/>
        </w:rPr>
      </w:pPr>
      <w:r w:rsidRPr="001061E6">
        <w:rPr>
          <w:rFonts w:ascii="Calibri" w:hAnsi="Calibri"/>
          <w:b/>
          <w:color w:val="000000"/>
        </w:rPr>
        <w:t>IV</w:t>
      </w:r>
      <w:r>
        <w:rPr>
          <w:rFonts w:ascii="Calibri" w:hAnsi="Calibri"/>
          <w:b/>
          <w:color w:val="000000"/>
        </w:rPr>
        <w:t>.</w:t>
      </w:r>
      <w:r w:rsidRPr="001061E6">
        <w:rPr>
          <w:rFonts w:ascii="Calibri" w:hAnsi="Calibri"/>
          <w:b/>
          <w:color w:val="000000"/>
        </w:rPr>
        <w:t xml:space="preserve"> Podwykonawstwo</w:t>
      </w:r>
    </w:p>
    <w:p w:rsidR="00400278" w:rsidRPr="001061E6" w:rsidRDefault="00D43FF2" w:rsidP="00C34552">
      <w:pPr>
        <w:spacing w:before="120"/>
        <w:rPr>
          <w:rFonts w:ascii="Calibri" w:hAnsi="Calibri"/>
          <w:b/>
          <w:color w:val="000000"/>
        </w:rPr>
      </w:pPr>
      <w:r>
        <w:rPr>
          <w:rFonts w:ascii="Calibri" w:hAnsi="Calibri"/>
          <w:color w:val="000000"/>
        </w:rPr>
        <w:t xml:space="preserve">1.Wykonawca który </w:t>
      </w:r>
      <w:r w:rsidR="00400278" w:rsidRPr="001061E6">
        <w:rPr>
          <w:rFonts w:ascii="Calibri" w:hAnsi="Calibri"/>
          <w:color w:val="000000"/>
        </w:rPr>
        <w:t xml:space="preserve"> przy realizacji zamówienia zamierza skorzystać z usług podwykonawców ma obowiązek  wskazać w ofercie zakres prac stanowiących przedmiot zamówienia które,  zamierza powierzyć podwykonawcom, i podać o ile są mu znane nazwy  firm podwykonawców.</w:t>
      </w:r>
    </w:p>
    <w:p w:rsidR="00400278" w:rsidRPr="001061E6" w:rsidRDefault="00400278" w:rsidP="00C34552">
      <w:pPr>
        <w:pStyle w:val="Tekstpodstawowywcity"/>
        <w:spacing w:before="120" w:after="0"/>
        <w:ind w:left="0"/>
        <w:outlineLvl w:val="0"/>
        <w:rPr>
          <w:rFonts w:ascii="Calibri" w:hAnsi="Calibri" w:cs="DejaVu Sans"/>
          <w:color w:val="000000"/>
        </w:rPr>
      </w:pPr>
      <w:r w:rsidRPr="001061E6">
        <w:rPr>
          <w:rFonts w:ascii="Calibri" w:hAnsi="Calibri" w:cs="DejaVu Sans"/>
          <w:color w:val="000000"/>
        </w:rPr>
        <w:t xml:space="preserve">2. W przypadku zmiany albo rezygnacji z podwykonawcy </w:t>
      </w:r>
      <w:r w:rsidRPr="001061E6">
        <w:rPr>
          <w:rFonts w:ascii="Calibri" w:hAnsi="Calibri" w:cs="DejaVu Sans"/>
          <w:b/>
          <w:color w:val="000000"/>
        </w:rPr>
        <w:t>na którego zasoby wykonawca powoływał się, w celu wykazania spełniania warunków udziału w postępowaniu</w:t>
      </w:r>
      <w:r w:rsidRPr="001061E6">
        <w:rPr>
          <w:rFonts w:ascii="Calibri" w:hAnsi="Calibri" w:cs="DejaVu Sans"/>
          <w:color w:val="000000"/>
        </w:rPr>
        <w:t xml:space="preserve"> wykonawca jest obowiązany wykazać zamawiającemu, że proponowany inny podwykonawca </w:t>
      </w:r>
      <w:r w:rsidRPr="001061E6">
        <w:rPr>
          <w:rFonts w:ascii="Calibri" w:hAnsi="Calibri" w:cs="DejaVu Sans"/>
          <w:b/>
          <w:color w:val="000000"/>
        </w:rPr>
        <w:t>lub on sam</w:t>
      </w:r>
      <w:r w:rsidRPr="001061E6">
        <w:rPr>
          <w:rFonts w:ascii="Calibri" w:hAnsi="Calibri" w:cs="DejaVu Sans"/>
          <w:color w:val="000000"/>
        </w:rPr>
        <w:t xml:space="preserve"> spełnia te warunki w stopniu nie mniejszym niż podwykonawca, na którego zasoby wykonawca powoływał się w trakcie postępowania o udzielenie zamówienia. </w:t>
      </w:r>
    </w:p>
    <w:p w:rsidR="00400278" w:rsidRPr="001061E6" w:rsidRDefault="00400278" w:rsidP="00C34552">
      <w:pPr>
        <w:autoSpaceDN w:val="0"/>
        <w:adjustRightInd w:val="0"/>
        <w:spacing w:before="120"/>
        <w:rPr>
          <w:rFonts w:ascii="Calibri" w:hAnsi="Calibri" w:cs="DejaVu Sans"/>
          <w:color w:val="000000"/>
        </w:rPr>
      </w:pPr>
      <w:r w:rsidRPr="001061E6">
        <w:rPr>
          <w:rFonts w:ascii="Calibri" w:hAnsi="Calibri" w:cs="DejaVu Sans"/>
          <w:color w:val="000000"/>
        </w:rPr>
        <w:t>3.W przypadku gdy powierzenie podwykonawcy wykonania częśc</w:t>
      </w:r>
      <w:r w:rsidR="00C4754C">
        <w:rPr>
          <w:rFonts w:ascii="Calibri" w:hAnsi="Calibri" w:cs="DejaVu Sans"/>
          <w:color w:val="000000"/>
        </w:rPr>
        <w:t xml:space="preserve">i zamówienia na roboty </w:t>
      </w:r>
      <w:r w:rsidRPr="001061E6">
        <w:rPr>
          <w:rFonts w:ascii="Calibri" w:hAnsi="Calibri" w:cs="DejaVu Sans"/>
          <w:color w:val="000000"/>
        </w:rPr>
        <w:t xml:space="preserve"> lub usługi następuje w trakcie realizacji zamówienia, wykonawca ma obowiązek przedstawienia  oświadczenia, że podwykonawca spełnia warunki udziału oraz nie podlega wykluczeniu oraz dokumenty potwierdzające spełnienie warunków i brak podstaw wykluczenia wobec podwykonawcy. W przypadku gdy w stosunku do podwykonawcy  zachodzą podstawy wykluczenia, wykonawca obowiązany jest zastąpić tego podwykonawcę innym lub zrezygnować z powierzenia wykonania części zamówienia podwykonawcy. </w:t>
      </w:r>
    </w:p>
    <w:p w:rsidR="00400278" w:rsidRPr="001061E6" w:rsidRDefault="00400278" w:rsidP="00452A83">
      <w:pPr>
        <w:pStyle w:val="Tekstpodstawowy"/>
        <w:widowControl/>
        <w:suppressAutoHyphens w:val="0"/>
        <w:autoSpaceDE/>
        <w:spacing w:before="120" w:after="0"/>
        <w:rPr>
          <w:rFonts w:ascii="Calibri" w:hAnsi="Calibri" w:cs="DejaVu Sans"/>
          <w:bCs/>
          <w:color w:val="000000"/>
        </w:rPr>
      </w:pPr>
      <w:r w:rsidRPr="001061E6">
        <w:rPr>
          <w:rFonts w:ascii="Calibri" w:hAnsi="Calibri" w:cs="DejaVu Sans"/>
          <w:bCs/>
          <w:color w:val="000000"/>
        </w:rPr>
        <w:t>4.Umowa o podwykonawstwo musi być sporządzona w formie pisemnej i zawierać w szczególności  postanowienia dotyczące:</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zakresu robót przewidzianych do wykonania przez podwykonawcę,</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t>termin realizacji robót,</w:t>
      </w:r>
    </w:p>
    <w:p w:rsidR="00400278" w:rsidRPr="001061E6" w:rsidRDefault="00400278" w:rsidP="00670D9F">
      <w:pPr>
        <w:pStyle w:val="Tekstpodstawowy"/>
        <w:widowControl/>
        <w:numPr>
          <w:ilvl w:val="0"/>
          <w:numId w:val="3"/>
        </w:numPr>
        <w:suppressAutoHyphens w:val="0"/>
        <w:autoSpaceDE/>
        <w:spacing w:after="0"/>
        <w:ind w:left="567"/>
        <w:jc w:val="both"/>
        <w:rPr>
          <w:rFonts w:ascii="Calibri" w:hAnsi="Calibri" w:cs="DejaVu Sans"/>
          <w:bCs/>
          <w:color w:val="000000"/>
        </w:rPr>
      </w:pPr>
      <w:r w:rsidRPr="001061E6">
        <w:rPr>
          <w:rFonts w:ascii="Calibri" w:hAnsi="Calibri" w:cs="DejaVu Sans"/>
          <w:bCs/>
          <w:color w:val="000000"/>
        </w:rPr>
        <w:lastRenderedPageBreak/>
        <w:t>kwotę wynagrodzenia i zasady płatności za wykonanie robót,</w:t>
      </w:r>
    </w:p>
    <w:p w:rsidR="00400278" w:rsidRPr="001061E6" w:rsidRDefault="00400278" w:rsidP="00670D9F">
      <w:pPr>
        <w:pStyle w:val="Tekstpodstawowy"/>
        <w:widowControl/>
        <w:numPr>
          <w:ilvl w:val="0"/>
          <w:numId w:val="3"/>
        </w:numPr>
        <w:suppressAutoHyphens w:val="0"/>
        <w:autoSpaceDE/>
        <w:spacing w:after="0"/>
        <w:ind w:left="567"/>
        <w:rPr>
          <w:rFonts w:ascii="Calibri" w:hAnsi="Calibri" w:cs="DejaVu Sans"/>
          <w:bCs/>
          <w:color w:val="000000"/>
        </w:rPr>
      </w:pPr>
      <w:r w:rsidRPr="001061E6">
        <w:rPr>
          <w:rFonts w:ascii="Calibri" w:hAnsi="Calibri" w:cs="DejaVu Sans"/>
          <w:bCs/>
          <w:color w:val="000000"/>
        </w:rPr>
        <w:t xml:space="preserve">termin zapłaty wynagrodzenia podwykonawcy lub dalszemu podwykonawcy z tym zastrzeżeniem , że termin ten nie może być dłuższy niż 30 dni od dnia doręczenia wykonawcy faktury lub rachunku, potwierdzających wykonanie zleconej podwykonawcy  roboty budowlanej,   </w:t>
      </w:r>
    </w:p>
    <w:p w:rsidR="00400278" w:rsidRPr="00D560E3" w:rsidRDefault="00400278" w:rsidP="00A75BC7">
      <w:pPr>
        <w:pStyle w:val="Tekstpodstawowywcity"/>
        <w:numPr>
          <w:ilvl w:val="0"/>
          <w:numId w:val="3"/>
        </w:numPr>
        <w:spacing w:after="0"/>
        <w:ind w:left="567"/>
        <w:jc w:val="both"/>
        <w:outlineLvl w:val="0"/>
        <w:rPr>
          <w:rFonts w:ascii="Calibri" w:hAnsi="Calibri"/>
          <w:bCs/>
          <w:color w:val="000000"/>
        </w:rPr>
      </w:pPr>
      <w:r w:rsidRPr="002264BD">
        <w:rPr>
          <w:rFonts w:ascii="Calibri" w:hAnsi="Calibri"/>
        </w:rPr>
        <w:t>zasady rozwiązanie umowy z podwykonawcą w przypadku rozwiązania niniejszej umowy.</w:t>
      </w:r>
    </w:p>
    <w:p w:rsidR="00D560E3" w:rsidRPr="004D7E7E" w:rsidRDefault="00D560E3" w:rsidP="00D560E3">
      <w:pPr>
        <w:pStyle w:val="Tekstpodstawowywcity"/>
        <w:spacing w:after="0"/>
        <w:ind w:left="567"/>
        <w:jc w:val="both"/>
        <w:outlineLvl w:val="0"/>
        <w:rPr>
          <w:rFonts w:ascii="Calibri" w:hAnsi="Calibri"/>
          <w:bCs/>
          <w:color w:val="000000"/>
        </w:rPr>
      </w:pPr>
    </w:p>
    <w:p w:rsidR="00400278" w:rsidRDefault="00400278" w:rsidP="00A75BC7">
      <w:pPr>
        <w:jc w:val="both"/>
        <w:rPr>
          <w:rFonts w:ascii="Calibri" w:hAnsi="Calibri"/>
          <w:b/>
          <w:bCs/>
          <w:color w:val="000000"/>
        </w:rPr>
      </w:pPr>
      <w:r w:rsidRPr="001061E6">
        <w:rPr>
          <w:rFonts w:ascii="Calibri" w:hAnsi="Calibri"/>
          <w:b/>
          <w:bCs/>
          <w:color w:val="000000"/>
        </w:rPr>
        <w:t>V. Termin wykonania zamówienia</w:t>
      </w:r>
    </w:p>
    <w:p w:rsidR="00D43FF2" w:rsidRPr="001061E6" w:rsidRDefault="00D43FF2" w:rsidP="00A75BC7">
      <w:pPr>
        <w:jc w:val="both"/>
        <w:rPr>
          <w:rFonts w:ascii="Calibri" w:hAnsi="Calibri"/>
          <w:b/>
          <w:bCs/>
          <w:color w:val="000000"/>
        </w:rPr>
      </w:pPr>
    </w:p>
    <w:p w:rsidR="00A40FBC" w:rsidRPr="00A40FBC" w:rsidRDefault="00400278" w:rsidP="00A40FBC">
      <w:pPr>
        <w:rPr>
          <w:rFonts w:ascii="Calibri" w:hAnsi="Calibri"/>
          <w:b/>
          <w:color w:val="000000"/>
        </w:rPr>
      </w:pPr>
      <w:r w:rsidRPr="001061E6">
        <w:rPr>
          <w:rFonts w:ascii="Calibri" w:hAnsi="Calibri"/>
          <w:color w:val="000000"/>
        </w:rPr>
        <w:t>1. Wymagany termin wykonania zamówienia:</w:t>
      </w:r>
      <w:r>
        <w:rPr>
          <w:rFonts w:ascii="Calibri" w:hAnsi="Calibri"/>
          <w:color w:val="000000"/>
        </w:rPr>
        <w:t xml:space="preserve"> </w:t>
      </w:r>
      <w:r w:rsidR="00937E51" w:rsidRPr="00937E51">
        <w:rPr>
          <w:rFonts w:ascii="Calibri" w:hAnsi="Calibri"/>
          <w:b/>
          <w:color w:val="000000"/>
        </w:rPr>
        <w:t>od 15 września</w:t>
      </w:r>
      <w:r w:rsidR="00937E51">
        <w:rPr>
          <w:rFonts w:ascii="Calibri" w:hAnsi="Calibri"/>
          <w:b/>
          <w:color w:val="000000"/>
        </w:rPr>
        <w:t xml:space="preserve"> </w:t>
      </w:r>
      <w:r w:rsidR="00937E51">
        <w:rPr>
          <w:rFonts w:ascii="Calibri" w:hAnsi="Calibri"/>
          <w:color w:val="000000"/>
        </w:rPr>
        <w:t xml:space="preserve"> </w:t>
      </w:r>
      <w:r w:rsidR="00EE7DE8">
        <w:rPr>
          <w:rFonts w:ascii="Calibri" w:hAnsi="Calibri"/>
          <w:b/>
          <w:bCs/>
          <w:color w:val="000000"/>
        </w:rPr>
        <w:t xml:space="preserve">do </w:t>
      </w:r>
      <w:r w:rsidR="00422667">
        <w:rPr>
          <w:rFonts w:ascii="Calibri" w:hAnsi="Calibri"/>
          <w:b/>
          <w:bCs/>
          <w:color w:val="000000"/>
        </w:rPr>
        <w:t>30</w:t>
      </w:r>
      <w:r w:rsidR="007003A8">
        <w:rPr>
          <w:rFonts w:ascii="Calibri" w:hAnsi="Calibri"/>
          <w:b/>
          <w:bCs/>
          <w:color w:val="000000"/>
        </w:rPr>
        <w:t xml:space="preserve"> </w:t>
      </w:r>
      <w:r w:rsidR="00937E51">
        <w:rPr>
          <w:rFonts w:ascii="Calibri" w:hAnsi="Calibri"/>
          <w:b/>
          <w:bCs/>
          <w:color w:val="000000"/>
        </w:rPr>
        <w:t>listopada</w:t>
      </w:r>
      <w:r w:rsidR="00A40FBC" w:rsidRPr="00A40FBC">
        <w:rPr>
          <w:rFonts w:ascii="Calibri" w:hAnsi="Calibri"/>
          <w:b/>
          <w:bCs/>
          <w:color w:val="000000"/>
        </w:rPr>
        <w:t xml:space="preserve"> </w:t>
      </w:r>
      <w:r w:rsidR="00A40FBC" w:rsidRPr="00A40FBC">
        <w:rPr>
          <w:rFonts w:ascii="Calibri" w:hAnsi="Calibri"/>
          <w:b/>
          <w:color w:val="000000"/>
        </w:rPr>
        <w:t>201</w:t>
      </w:r>
      <w:r w:rsidR="00937E51">
        <w:rPr>
          <w:rFonts w:ascii="Calibri" w:hAnsi="Calibri"/>
          <w:b/>
          <w:color w:val="000000"/>
        </w:rPr>
        <w:t>8</w:t>
      </w:r>
      <w:r w:rsidR="00A40FBC" w:rsidRPr="00A40FBC">
        <w:rPr>
          <w:rFonts w:ascii="Calibri" w:hAnsi="Calibri"/>
          <w:b/>
          <w:color w:val="000000"/>
        </w:rPr>
        <w:t xml:space="preserve"> r.,</w:t>
      </w:r>
    </w:p>
    <w:p w:rsidR="00400278" w:rsidRDefault="00400278" w:rsidP="00C34552">
      <w:pPr>
        <w:rPr>
          <w:rFonts w:ascii="Calibri" w:hAnsi="Calibri"/>
          <w:color w:val="000000"/>
        </w:rPr>
      </w:pPr>
    </w:p>
    <w:p w:rsidR="00400278" w:rsidRPr="00152913" w:rsidRDefault="00400278" w:rsidP="00A75BC7">
      <w:pPr>
        <w:rPr>
          <w:rFonts w:ascii="Calibri" w:hAnsi="Calibri"/>
          <w:b/>
        </w:rPr>
      </w:pPr>
      <w:r>
        <w:rPr>
          <w:rFonts w:ascii="Calibri" w:hAnsi="Calibri"/>
          <w:color w:val="000000"/>
        </w:rPr>
        <w:t>W w</w:t>
      </w:r>
      <w:r w:rsidR="00E337AC">
        <w:rPr>
          <w:rFonts w:ascii="Calibri" w:hAnsi="Calibri"/>
          <w:color w:val="000000"/>
        </w:rPr>
        <w:t>/w</w:t>
      </w:r>
      <w:r>
        <w:rPr>
          <w:rFonts w:ascii="Calibri" w:hAnsi="Calibri"/>
          <w:color w:val="000000"/>
        </w:rPr>
        <w:t xml:space="preserve"> terminach</w:t>
      </w:r>
      <w:r w:rsidRPr="001061E6">
        <w:rPr>
          <w:rFonts w:ascii="Calibri" w:hAnsi="Calibri"/>
          <w:color w:val="000000"/>
        </w:rPr>
        <w:t xml:space="preserve"> powinno nastąpić zgłoszenie wykonania całości zamówienia do odbioru końcowego. Wykonawca zobowiązany jest wykonać bez wad przedmiot umowy, skompletować i przekazać wszystkie niezbędne do odbioru dokumenty związane z realizacją zadania. Warunki i sposób realizacji przedmiotu zamówienia</w:t>
      </w:r>
      <w:r>
        <w:rPr>
          <w:rFonts w:ascii="Calibri" w:hAnsi="Calibri"/>
          <w:color w:val="000000"/>
        </w:rPr>
        <w:t xml:space="preserve"> </w:t>
      </w:r>
      <w:r w:rsidRPr="00152913">
        <w:rPr>
          <w:rFonts w:ascii="Calibri" w:hAnsi="Calibri"/>
        </w:rPr>
        <w:t xml:space="preserve">zostały określone </w:t>
      </w:r>
      <w:r w:rsidR="00D560E3" w:rsidRPr="00152913">
        <w:rPr>
          <w:rFonts w:ascii="Calibri" w:hAnsi="Calibri"/>
        </w:rPr>
        <w:t xml:space="preserve">w </w:t>
      </w:r>
      <w:r w:rsidRPr="00152913">
        <w:rPr>
          <w:rFonts w:ascii="Calibri" w:hAnsi="Calibri"/>
        </w:rPr>
        <w:t>Specyfikacjach Technicznych</w:t>
      </w:r>
      <w:r w:rsidR="00C4754C" w:rsidRPr="00152913">
        <w:rPr>
          <w:rFonts w:ascii="Calibri" w:hAnsi="Calibri"/>
        </w:rPr>
        <w:t xml:space="preserve"> Wykonania i O</w:t>
      </w:r>
      <w:r w:rsidRPr="00152913">
        <w:rPr>
          <w:rFonts w:ascii="Calibri" w:hAnsi="Calibri"/>
        </w:rPr>
        <w:t xml:space="preserve">dbioru Robót budowlanych - </w:t>
      </w:r>
      <w:r w:rsidRPr="00152913">
        <w:rPr>
          <w:rFonts w:ascii="Calibri" w:hAnsi="Calibri"/>
          <w:b/>
        </w:rPr>
        <w:t>załącznik nr 11 do SIWZ.</w:t>
      </w:r>
    </w:p>
    <w:p w:rsidR="00D560E3" w:rsidRPr="00D560E3" w:rsidRDefault="00D560E3" w:rsidP="00A75BC7">
      <w:pPr>
        <w:rPr>
          <w:rFonts w:ascii="Calibri" w:hAnsi="Calibri"/>
          <w:color w:val="FF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Warunki udziału w postępowaniu oraz opis sposobu dokonywania oceny spełnienia tych warunków</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 O udzielenie niniejszego zamówienia mogą ubiegać się Wykonawcy, którzy:</w:t>
      </w:r>
    </w:p>
    <w:p w:rsidR="00400278" w:rsidRPr="00E337AC" w:rsidRDefault="00400278" w:rsidP="00012605">
      <w:pPr>
        <w:rPr>
          <w:rFonts w:ascii="Calibri" w:hAnsi="Calibri" w:cs="DejaVu Sans"/>
          <w:bCs/>
        </w:rPr>
      </w:pPr>
      <w:r w:rsidRPr="001061E6">
        <w:rPr>
          <w:rFonts w:ascii="Calibri" w:hAnsi="Calibri"/>
          <w:color w:val="000000"/>
        </w:rPr>
        <w:t>1</w:t>
      </w:r>
      <w:r w:rsidRPr="00E337AC">
        <w:rPr>
          <w:rFonts w:ascii="Calibri" w:hAnsi="Calibri"/>
        </w:rPr>
        <w:t xml:space="preserve">) </w:t>
      </w:r>
      <w:r w:rsidRPr="00E337AC">
        <w:rPr>
          <w:rFonts w:ascii="Calibri" w:hAnsi="Calibri" w:cs="DejaVu Sans"/>
          <w:bCs/>
        </w:rPr>
        <w:t xml:space="preserve">Nie podlegają wykluczeniu na podstawie przesłanek określonych w art. 24 ust 1 pkt 12 – 23 Ustawy </w:t>
      </w:r>
      <w:proofErr w:type="spellStart"/>
      <w:r w:rsidRPr="00E337AC">
        <w:rPr>
          <w:rFonts w:ascii="Calibri" w:hAnsi="Calibri" w:cs="DejaVu Sans"/>
          <w:bCs/>
        </w:rPr>
        <w:t>Pzp</w:t>
      </w:r>
      <w:proofErr w:type="spellEnd"/>
      <w:r w:rsidRPr="00E337AC">
        <w:rPr>
          <w:rFonts w:ascii="Calibri" w:hAnsi="Calibri" w:cs="DejaVu Sans"/>
          <w:bCs/>
        </w:rPr>
        <w:t>.</w:t>
      </w:r>
    </w:p>
    <w:p w:rsidR="00400278" w:rsidRPr="001061E6" w:rsidRDefault="00400278" w:rsidP="00A75BC7">
      <w:pPr>
        <w:spacing w:before="120"/>
        <w:jc w:val="both"/>
        <w:rPr>
          <w:rFonts w:ascii="Calibri" w:hAnsi="Calibri"/>
          <w:color w:val="000000"/>
        </w:rPr>
      </w:pPr>
      <w:r w:rsidRPr="001061E6">
        <w:rPr>
          <w:rFonts w:ascii="Calibri" w:hAnsi="Calibri"/>
          <w:color w:val="000000"/>
        </w:rPr>
        <w:t xml:space="preserve">2) </w:t>
      </w:r>
      <w:r w:rsidRPr="001061E6">
        <w:rPr>
          <w:rFonts w:ascii="Calibri" w:hAnsi="Calibri" w:cs="DejaVu Sans"/>
          <w:bCs/>
          <w:color w:val="000000"/>
        </w:rPr>
        <w:t>Spełniają n/w warunki udziału</w:t>
      </w:r>
      <w:r>
        <w:rPr>
          <w:rFonts w:ascii="Calibri" w:hAnsi="Calibri" w:cs="DejaVu Sans"/>
          <w:bCs/>
          <w:color w:val="000000"/>
        </w:rPr>
        <w:t xml:space="preserve"> w postępowaniu dotyczące</w:t>
      </w:r>
      <w:r w:rsidRPr="001061E6">
        <w:rPr>
          <w:rFonts w:ascii="Calibri" w:hAnsi="Calibri" w:cs="DejaVu Sans"/>
          <w:bCs/>
          <w:color w:val="000000"/>
        </w:rPr>
        <w:t>:</w:t>
      </w:r>
    </w:p>
    <w:p w:rsidR="00400278" w:rsidRPr="001061E6" w:rsidRDefault="00400278" w:rsidP="00012605">
      <w:pPr>
        <w:spacing w:before="120"/>
        <w:rPr>
          <w:rFonts w:ascii="Calibri" w:hAnsi="Calibri"/>
          <w:color w:val="000000"/>
        </w:rPr>
      </w:pPr>
      <w:r w:rsidRPr="001061E6">
        <w:rPr>
          <w:rFonts w:ascii="Calibri" w:hAnsi="Calibri"/>
          <w:color w:val="000000"/>
        </w:rPr>
        <w:t xml:space="preserve">a) </w:t>
      </w:r>
      <w:r>
        <w:rPr>
          <w:rFonts w:ascii="Calibri" w:hAnsi="Calibri"/>
          <w:color w:val="000000"/>
        </w:rPr>
        <w:t>kompetencji lub uprawnień do prowadzenia określonej działalności zawodowej, o ile wynika to z odrębnych przepisów - Zamawiający nie stawia szczegółowych wymagań w zakresie spełnienia tego warunku</w:t>
      </w:r>
      <w:r w:rsidRPr="001061E6">
        <w:rPr>
          <w:rFonts w:ascii="Calibri" w:hAnsi="Calibri"/>
          <w:color w:val="000000"/>
        </w:rPr>
        <w:t>.</w:t>
      </w:r>
    </w:p>
    <w:p w:rsidR="00400278" w:rsidRPr="001061E6" w:rsidRDefault="00400278" w:rsidP="00012605">
      <w:pPr>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oraz wypisu z jednego z w/w rejestrów  samodzielnie pobranych przez Zamawiającego. </w:t>
      </w:r>
    </w:p>
    <w:p w:rsidR="00400278" w:rsidRPr="001061E6" w:rsidRDefault="00400278" w:rsidP="00E37A5B">
      <w:pPr>
        <w:spacing w:before="120"/>
        <w:jc w:val="both"/>
        <w:rPr>
          <w:rFonts w:ascii="Calibri" w:hAnsi="Calibri"/>
          <w:color w:val="000000"/>
        </w:rPr>
      </w:pPr>
      <w:r w:rsidRPr="001061E6">
        <w:rPr>
          <w:rFonts w:ascii="Calibri" w:hAnsi="Calibri"/>
          <w:color w:val="000000"/>
        </w:rPr>
        <w:t xml:space="preserve">b)sytuacji </w:t>
      </w:r>
      <w:r>
        <w:rPr>
          <w:rFonts w:ascii="Calibri" w:hAnsi="Calibri"/>
          <w:color w:val="000000"/>
        </w:rPr>
        <w:t xml:space="preserve">ekonomicznej lub </w:t>
      </w:r>
      <w:r w:rsidRPr="001061E6">
        <w:rPr>
          <w:rFonts w:ascii="Calibri" w:hAnsi="Calibri"/>
          <w:color w:val="000000"/>
        </w:rPr>
        <w:t>finansowej - wymagane jest aby Wykonawca wykazał iż :</w:t>
      </w:r>
    </w:p>
    <w:p w:rsidR="00400278" w:rsidRPr="00A35845" w:rsidRDefault="00400278" w:rsidP="009B0833">
      <w:pPr>
        <w:pStyle w:val="Akapitzlist"/>
        <w:autoSpaceDN w:val="0"/>
        <w:adjustRightInd w:val="0"/>
        <w:ind w:left="349"/>
        <w:rPr>
          <w:rFonts w:ascii="Calibri" w:hAnsi="Calibri"/>
          <w:color w:val="FF0000"/>
        </w:rPr>
      </w:pPr>
      <w:r>
        <w:rPr>
          <w:rFonts w:ascii="Calibri" w:hAnsi="Calibri"/>
          <w:color w:val="000000"/>
        </w:rPr>
        <w:t xml:space="preserve">* </w:t>
      </w:r>
      <w:r>
        <w:rPr>
          <w:rFonts w:ascii="Calibri" w:eastAsia="TimesNewRoman" w:hAnsi="Calibri" w:cs="TimesNewRoman"/>
          <w:color w:val="000000"/>
        </w:rPr>
        <w:t>p</w:t>
      </w:r>
      <w:r w:rsidRPr="001061E6">
        <w:rPr>
          <w:rFonts w:ascii="Calibri" w:eastAsia="TimesNewRoman" w:hAnsi="Calibri" w:cs="TimesNewRoman"/>
          <w:color w:val="000000"/>
        </w:rPr>
        <w:t xml:space="preserve">osiada ubezpieczenie od odpowiedzialności cywilnej w zakresie prowadzonej działalności związanej z przedmiotem zamówienia na sumę gwarancyjną nie mniejszą niż </w:t>
      </w:r>
      <w:r w:rsidRPr="002D6D2E">
        <w:rPr>
          <w:rFonts w:ascii="Calibri" w:eastAsia="TimesNewRoman" w:hAnsi="Calibri" w:cs="TimesNewRoman"/>
        </w:rPr>
        <w:t>1 000 000 zł.</w:t>
      </w:r>
    </w:p>
    <w:p w:rsidR="00400278" w:rsidRPr="001061E6" w:rsidRDefault="00400278" w:rsidP="00C34552">
      <w:pPr>
        <w:pStyle w:val="Akapitzlist"/>
        <w:autoSpaceDN w:val="0"/>
        <w:adjustRightInd w:val="0"/>
        <w:ind w:left="0"/>
        <w:rPr>
          <w:rFonts w:ascii="Calibri" w:hAnsi="Calibri"/>
          <w:color w:val="000000"/>
        </w:rPr>
      </w:pPr>
      <w:r w:rsidRPr="001061E6">
        <w:rPr>
          <w:rFonts w:ascii="Calibri" w:hAnsi="Calibri"/>
          <w:b/>
          <w:color w:val="000000"/>
        </w:rPr>
        <w:t xml:space="preserve">Ocena spełnienia warunku zostanie dokonana na podstawie Oświadczenia Wykonawcy załącznik nr 3 do SIWZ złożonego wraz z ofertą </w:t>
      </w:r>
      <w:r w:rsidRPr="001061E6">
        <w:rPr>
          <w:rFonts w:ascii="Calibri" w:hAnsi="Calibri"/>
          <w:b/>
          <w:color w:val="000000"/>
          <w:u w:val="single"/>
        </w:rPr>
        <w:t>oraz dostarczonych na wezwanie Zamawiającego w terminie przez niego wskazanym dokumentów</w:t>
      </w:r>
      <w:r>
        <w:rPr>
          <w:rFonts w:ascii="Calibri" w:hAnsi="Calibri"/>
          <w:b/>
          <w:color w:val="000000"/>
        </w:rPr>
        <w:t xml:space="preserve">: </w:t>
      </w:r>
      <w:r w:rsidRPr="001061E6">
        <w:rPr>
          <w:rFonts w:ascii="Calibri" w:hAnsi="Calibri"/>
          <w:b/>
          <w:color w:val="000000"/>
        </w:rPr>
        <w:t xml:space="preserve"> potwierdzonej za zgodność z oryginałem kopii polisy potwierdzającej zawarcie umowy ubezpieczenia odpowiedzialności cywilnej w zakresie prowadzonej działalności zawodowej. Z dostarczonych dokumentów musi jednoznacznie wynikać , że Wykonawca warunek spełnia.</w:t>
      </w:r>
    </w:p>
    <w:p w:rsidR="00400278" w:rsidRPr="001061E6" w:rsidRDefault="00400278" w:rsidP="001358BF">
      <w:pPr>
        <w:spacing w:before="120"/>
        <w:jc w:val="both"/>
        <w:rPr>
          <w:rFonts w:ascii="Calibri" w:hAnsi="Calibri"/>
          <w:color w:val="000000"/>
        </w:rPr>
      </w:pPr>
      <w:r w:rsidRPr="001061E6">
        <w:rPr>
          <w:rFonts w:ascii="Calibri" w:hAnsi="Calibri"/>
          <w:color w:val="000000"/>
        </w:rPr>
        <w:t>c) zdolności</w:t>
      </w:r>
      <w:r>
        <w:rPr>
          <w:rFonts w:ascii="Calibri" w:hAnsi="Calibri"/>
          <w:color w:val="000000"/>
        </w:rPr>
        <w:t xml:space="preserve"> technicznej lub</w:t>
      </w:r>
      <w:r w:rsidRPr="001061E6">
        <w:rPr>
          <w:rFonts w:ascii="Calibri" w:hAnsi="Calibri"/>
          <w:color w:val="000000"/>
        </w:rPr>
        <w:t xml:space="preserve"> zawodowej - wymagane jest</w:t>
      </w:r>
      <w:r>
        <w:rPr>
          <w:rFonts w:ascii="Calibri" w:hAnsi="Calibri"/>
          <w:color w:val="000000"/>
        </w:rPr>
        <w:t>:</w:t>
      </w:r>
    </w:p>
    <w:p w:rsidR="00400278" w:rsidRPr="00E75893" w:rsidRDefault="00400278" w:rsidP="009B0833">
      <w:pPr>
        <w:pStyle w:val="Akapitzlist"/>
        <w:spacing w:before="120"/>
        <w:ind w:left="207"/>
        <w:rPr>
          <w:rFonts w:ascii="Calibri" w:hAnsi="Calibri"/>
        </w:rPr>
      </w:pPr>
      <w:r>
        <w:rPr>
          <w:rFonts w:ascii="Calibri" w:hAnsi="Calibri"/>
          <w:color w:val="000000"/>
        </w:rPr>
        <w:lastRenderedPageBreak/>
        <w:t xml:space="preserve">* </w:t>
      </w:r>
      <w:r w:rsidRPr="00422667">
        <w:rPr>
          <w:rFonts w:ascii="Calibri" w:hAnsi="Calibri"/>
        </w:rPr>
        <w:t xml:space="preserve">wykazanie przez Wykonawcę wykonania w okresie ostatnich </w:t>
      </w:r>
      <w:r w:rsidR="007922AE" w:rsidRPr="00422667">
        <w:rPr>
          <w:rFonts w:ascii="Calibri" w:hAnsi="Calibri"/>
        </w:rPr>
        <w:t>dziesięciu</w:t>
      </w:r>
      <w:r w:rsidRPr="00422667">
        <w:rPr>
          <w:rFonts w:ascii="Calibri" w:hAnsi="Calibri"/>
        </w:rPr>
        <w:t xml:space="preserve"> lat przed upływem terminu składania ofert a jeżeli </w:t>
      </w:r>
      <w:r w:rsidRPr="001061E6">
        <w:rPr>
          <w:rFonts w:ascii="Calibri" w:hAnsi="Calibri"/>
          <w:color w:val="000000"/>
        </w:rPr>
        <w:t xml:space="preserve">okres prowadzenia działalności jest krótszy - w tym okresie co najmniej 2-ch (dwóch) </w:t>
      </w:r>
      <w:r w:rsidRPr="00E75893">
        <w:rPr>
          <w:rFonts w:ascii="Calibri" w:hAnsi="Calibri"/>
        </w:rPr>
        <w:t xml:space="preserve">kontraktów </w:t>
      </w:r>
      <w:bookmarkStart w:id="17" w:name="_Hlk492456247"/>
      <w:r w:rsidRPr="00E75893">
        <w:rPr>
          <w:rFonts w:ascii="Calibri" w:hAnsi="Calibri"/>
        </w:rPr>
        <w:t>na budowę, rozbudowę lub przebudowę</w:t>
      </w:r>
      <w:r w:rsidR="00E75893" w:rsidRPr="00E75893">
        <w:rPr>
          <w:rFonts w:ascii="Calibri" w:hAnsi="Calibri"/>
        </w:rPr>
        <w:t xml:space="preserve"> Stacji </w:t>
      </w:r>
      <w:bookmarkStart w:id="18" w:name="_Hlk492291344"/>
      <w:r w:rsidR="00E75893" w:rsidRPr="00E75893">
        <w:rPr>
          <w:rFonts w:ascii="Calibri" w:hAnsi="Calibri"/>
        </w:rPr>
        <w:t>Uzdatniania Wody</w:t>
      </w:r>
      <w:r w:rsidR="002D6D2E">
        <w:rPr>
          <w:rFonts w:ascii="Calibri" w:hAnsi="Calibri"/>
        </w:rPr>
        <w:t xml:space="preserve">  </w:t>
      </w:r>
      <w:bookmarkEnd w:id="17"/>
      <w:r w:rsidR="002D6D2E">
        <w:rPr>
          <w:rFonts w:ascii="Calibri" w:hAnsi="Calibri"/>
        </w:rPr>
        <w:t>o</w:t>
      </w:r>
      <w:r w:rsidRPr="00E75893">
        <w:rPr>
          <w:rFonts w:ascii="Calibri" w:hAnsi="Calibri"/>
        </w:rPr>
        <w:t xml:space="preserve"> wartości pojedynczego kontraktu </w:t>
      </w:r>
      <w:r w:rsidR="00E75893" w:rsidRPr="00E75893">
        <w:rPr>
          <w:rFonts w:ascii="Calibri" w:hAnsi="Calibri"/>
        </w:rPr>
        <w:t>równej lub przekraczającej   500</w:t>
      </w:r>
      <w:r w:rsidR="00E337AC" w:rsidRPr="00E75893">
        <w:rPr>
          <w:rFonts w:ascii="Calibri" w:hAnsi="Calibri"/>
        </w:rPr>
        <w:t> </w:t>
      </w:r>
      <w:r w:rsidRPr="00E75893">
        <w:rPr>
          <w:rFonts w:ascii="Calibri" w:hAnsi="Calibri"/>
        </w:rPr>
        <w:t>000</w:t>
      </w:r>
      <w:r w:rsidR="00E337AC" w:rsidRPr="00E75893">
        <w:rPr>
          <w:rFonts w:ascii="Calibri" w:hAnsi="Calibri"/>
        </w:rPr>
        <w:t>,00</w:t>
      </w:r>
      <w:r w:rsidRPr="00E75893">
        <w:rPr>
          <w:rFonts w:ascii="Calibri" w:hAnsi="Calibri"/>
        </w:rPr>
        <w:t xml:space="preserve">  zł brutto, </w:t>
      </w:r>
      <w:bookmarkEnd w:id="18"/>
      <w:r w:rsidRPr="00E75893">
        <w:rPr>
          <w:rFonts w:ascii="Calibri" w:hAnsi="Calibri"/>
        </w:rPr>
        <w:t>z podaniem daty wykonania roboty budowlanej oraz podmiotów, na rzecz których roboty te zostały wykonane.</w:t>
      </w:r>
    </w:p>
    <w:p w:rsidR="00400278" w:rsidRPr="001061E6" w:rsidRDefault="00400278" w:rsidP="00C1292F">
      <w:pPr>
        <w:rPr>
          <w:rFonts w:ascii="Calibri" w:hAnsi="Calibri"/>
          <w:b/>
          <w:color w:val="000000"/>
        </w:rPr>
      </w:pPr>
      <w:r w:rsidRPr="001061E6">
        <w:rPr>
          <w:rFonts w:ascii="Calibri" w:hAnsi="Calibri"/>
          <w:b/>
          <w:color w:val="000000"/>
        </w:rPr>
        <w:t xml:space="preserve">Ocena spełnienia warunku zostanie dokonana na podstawie Oświadczenia Wykonawcy - załącznik nr 3 do SIWZ złożonego wraz z ofertą </w:t>
      </w:r>
      <w:r w:rsidRPr="001061E6">
        <w:rPr>
          <w:rFonts w:ascii="Calibri" w:hAnsi="Calibri"/>
          <w:b/>
          <w:color w:val="000000"/>
          <w:u w:val="single"/>
        </w:rPr>
        <w:t>oraz dostarczonych na wezwanie Zamawiającego w terminie przez niego wskazanym dokumentów</w:t>
      </w:r>
      <w:r w:rsidRPr="001061E6">
        <w:rPr>
          <w:rFonts w:ascii="Calibri" w:hAnsi="Calibri"/>
          <w:b/>
          <w:color w:val="000000"/>
        </w:rPr>
        <w:t xml:space="preserve"> z których wynikać będzie, że Wykonawca wykonał w/w roboty budowlane zgodnie z zasadami sztuki budowlanej i prawidłowo je ukończył.</w:t>
      </w:r>
      <w:r>
        <w:rPr>
          <w:rFonts w:ascii="Calibri" w:hAnsi="Calibri"/>
          <w:b/>
          <w:color w:val="000000"/>
        </w:rPr>
        <w:t xml:space="preserve">    </w:t>
      </w:r>
    </w:p>
    <w:p w:rsidR="00400278" w:rsidRPr="00DE5F83" w:rsidRDefault="00400278" w:rsidP="00670D9F">
      <w:pPr>
        <w:pStyle w:val="NormalnyWeb"/>
        <w:numPr>
          <w:ilvl w:val="0"/>
          <w:numId w:val="19"/>
        </w:numPr>
        <w:spacing w:before="0" w:after="0" w:line="200" w:lineRule="atLeast"/>
        <w:rPr>
          <w:rFonts w:ascii="Calibri" w:hAnsi="Calibri" w:cs="Verdana"/>
        </w:rPr>
      </w:pPr>
      <w:r w:rsidRPr="00044C94">
        <w:rPr>
          <w:rFonts w:ascii="Calibri" w:hAnsi="Calibri"/>
        </w:rPr>
        <w:t xml:space="preserve">wykazanie przez Wykonawcę, że dysponuje osobą/mi odpowiedzialnymi za kontrolę jakości robót budowlanych stanowiących przedmiot zamówienia a w szczególności, </w:t>
      </w:r>
      <w:r w:rsidRPr="00DE5F83">
        <w:rPr>
          <w:rFonts w:ascii="Calibri" w:hAnsi="Calibri"/>
          <w:b/>
        </w:rPr>
        <w:t>Kierownikiem budowy</w:t>
      </w:r>
      <w:r w:rsidRPr="00044C94">
        <w:rPr>
          <w:rFonts w:ascii="Calibri" w:hAnsi="Calibri"/>
        </w:rPr>
        <w:t xml:space="preserve"> zatrudnionym na podstawie umowy o pracę w rozumieniu Ustawy Kodeks Pracy -  w pełnym wymiarze czasu pracy posiadającym - </w:t>
      </w:r>
      <w:bookmarkStart w:id="19" w:name="_Hlk492457440"/>
      <w:r w:rsidRPr="00044C94">
        <w:rPr>
          <w:rFonts w:ascii="Calibri" w:hAnsi="Calibri"/>
        </w:rPr>
        <w:t xml:space="preserve">uprawnienia </w:t>
      </w:r>
      <w:proofErr w:type="spellStart"/>
      <w:r w:rsidR="00044C94" w:rsidRPr="00044C94">
        <w:rPr>
          <w:rFonts w:ascii="Calibri" w:hAnsi="Calibri"/>
        </w:rPr>
        <w:t>konstrukcyjno</w:t>
      </w:r>
      <w:proofErr w:type="spellEnd"/>
      <w:r w:rsidR="00044C94" w:rsidRPr="00044C94">
        <w:rPr>
          <w:rFonts w:ascii="Calibri" w:hAnsi="Calibri"/>
        </w:rPr>
        <w:t xml:space="preserve"> – </w:t>
      </w:r>
      <w:r w:rsidRPr="00044C94">
        <w:rPr>
          <w:rFonts w:ascii="Calibri" w:hAnsi="Calibri"/>
        </w:rPr>
        <w:t>budowlane</w:t>
      </w:r>
      <w:r w:rsidR="00044C94" w:rsidRPr="00044C94">
        <w:rPr>
          <w:rFonts w:ascii="Calibri" w:hAnsi="Calibri"/>
        </w:rPr>
        <w:t xml:space="preserve"> bez ograniczeń</w:t>
      </w:r>
      <w:r w:rsidRPr="00044C94">
        <w:rPr>
          <w:rFonts w:ascii="Calibri" w:hAnsi="Calibri"/>
        </w:rPr>
        <w:t xml:space="preserve"> do kierowania robotami budo</w:t>
      </w:r>
      <w:r w:rsidR="00D623C3" w:rsidRPr="00044C94">
        <w:rPr>
          <w:rFonts w:ascii="Calibri" w:hAnsi="Calibri"/>
        </w:rPr>
        <w:t xml:space="preserve">wlanymi  </w:t>
      </w:r>
      <w:r w:rsidRPr="0037094A">
        <w:rPr>
          <w:rFonts w:ascii="Calibri" w:hAnsi="Calibri"/>
          <w:color w:val="FF0000"/>
        </w:rPr>
        <w:t xml:space="preserve">  </w:t>
      </w:r>
      <w:r w:rsidRPr="00DE5F83">
        <w:rPr>
          <w:rFonts w:ascii="Calibri" w:hAnsi="Calibri" w:cs="Verdana"/>
        </w:rPr>
        <w:t xml:space="preserve">zgodnie z ustawą z dnia 07.07.1994r. Prawo </w:t>
      </w:r>
      <w:bookmarkEnd w:id="19"/>
      <w:r w:rsidRPr="00DE5F83">
        <w:rPr>
          <w:rFonts w:ascii="Calibri" w:hAnsi="Calibri" w:cs="Verdana"/>
        </w:rPr>
        <w:t>budowlane (j.t. Dz. U. z 201</w:t>
      </w:r>
      <w:r w:rsidR="00152E85" w:rsidRPr="00DE5F83">
        <w:rPr>
          <w:rFonts w:ascii="Calibri" w:hAnsi="Calibri" w:cs="Verdana"/>
        </w:rPr>
        <w:t>8</w:t>
      </w:r>
      <w:r w:rsidRPr="00DE5F83">
        <w:rPr>
          <w:rFonts w:ascii="Calibri" w:hAnsi="Calibri" w:cs="Verdana"/>
        </w:rPr>
        <w:t>r., poz. </w:t>
      </w:r>
      <w:r w:rsidR="0079075D" w:rsidRPr="00DE5F83">
        <w:rPr>
          <w:rFonts w:ascii="Calibri" w:hAnsi="Calibri" w:cs="Verdana"/>
        </w:rPr>
        <w:t xml:space="preserve">1332 z </w:t>
      </w:r>
      <w:proofErr w:type="spellStart"/>
      <w:r w:rsidR="0079075D" w:rsidRPr="00DE5F83">
        <w:rPr>
          <w:rFonts w:ascii="Calibri" w:hAnsi="Calibri" w:cs="Verdana"/>
        </w:rPr>
        <w:t>poź</w:t>
      </w:r>
      <w:proofErr w:type="spellEnd"/>
      <w:r w:rsidR="0079075D" w:rsidRPr="00DE5F83">
        <w:rPr>
          <w:rFonts w:ascii="Calibri" w:hAnsi="Calibri" w:cs="Verdana"/>
        </w:rPr>
        <w:t>, zm.</w:t>
      </w:r>
      <w:r w:rsidRPr="00DE5F83">
        <w:rPr>
          <w:rFonts w:ascii="Calibri" w:hAnsi="Calibri" w:cs="Verdana"/>
        </w:rPr>
        <w:t>) oraz rozporządzeniem Ministra Infrastruktury i Rozwoju z dnia 11.09.2014r. w sprawie samodzielnych funkcji technicznych w budownictwie (Dz. U. z 2014r., poz. 1278) lub odpowiadające im ważne uprawnienia budowlane, które zostały wydane na podstawie wcześniej obowiązujących przepisów.</w:t>
      </w:r>
    </w:p>
    <w:p w:rsidR="00D623C3" w:rsidRPr="00DE5F83" w:rsidRDefault="00D623C3" w:rsidP="00D623C3">
      <w:pPr>
        <w:pStyle w:val="Akapitzlist"/>
        <w:ind w:left="567"/>
        <w:rPr>
          <w:rFonts w:ascii="Calibri" w:hAnsi="Calibri"/>
          <w:b/>
          <w:u w:val="single"/>
        </w:rPr>
      </w:pPr>
      <w:r w:rsidRPr="00DE5F83">
        <w:rPr>
          <w:rFonts w:ascii="Calibri" w:hAnsi="Calibri"/>
        </w:rPr>
        <w:t>Osoba ta powinna przedstawić swoje doświadczenie zawodowe w zakresie budowy, rozbudowy lub przebudowy  Stacji Uzdatniania Wody</w:t>
      </w:r>
      <w:r w:rsidRPr="00DE5F83">
        <w:rPr>
          <w:rFonts w:ascii="Calibri" w:hAnsi="Calibri"/>
          <w:b/>
        </w:rPr>
        <w:t xml:space="preserve"> </w:t>
      </w:r>
      <w:r w:rsidRPr="00DE5F83">
        <w:rPr>
          <w:rFonts w:ascii="Calibri" w:hAnsi="Calibri"/>
          <w:b/>
          <w:u w:val="single"/>
        </w:rPr>
        <w:t xml:space="preserve">– ilość realizowanych zamówień będzie </w:t>
      </w:r>
      <w:r w:rsidRPr="00DE5F83">
        <w:rPr>
          <w:rFonts w:ascii="Calibri" w:hAnsi="Calibri" w:cs="DejaVu Sans"/>
          <w:b/>
          <w:bCs/>
          <w:u w:val="single"/>
        </w:rPr>
        <w:t xml:space="preserve"> uwzględniona przy ocenie ofert.</w:t>
      </w:r>
      <w:r w:rsidRPr="00DE5F83">
        <w:rPr>
          <w:rFonts w:ascii="Calibri" w:hAnsi="Calibri"/>
          <w:b/>
          <w:u w:val="single"/>
        </w:rPr>
        <w:t xml:space="preserve">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w:t>
      </w:r>
      <w:r w:rsidR="00D623C3" w:rsidRPr="00381977">
        <w:rPr>
          <w:rFonts w:ascii="Calibri" w:hAnsi="Calibri" w:cs="Calibri"/>
          <w:sz w:val="28"/>
          <w:szCs w:val="28"/>
        </w:rPr>
        <w:t>•</w:t>
      </w:r>
      <w:r>
        <w:rPr>
          <w:rFonts w:ascii="Calibri" w:hAnsi="Calibri" w:cs="Calibri"/>
        </w:rPr>
        <w:t xml:space="preserve">  wykazanie przez Wykonawcę, </w:t>
      </w:r>
      <w:bookmarkStart w:id="20" w:name="_Hlk519161118"/>
      <w:r>
        <w:rPr>
          <w:rFonts w:ascii="Calibri" w:hAnsi="Calibri" w:cs="Calibri"/>
        </w:rPr>
        <w:t xml:space="preserve">że dysponuje osobą posiadającą uprawnienia w       </w:t>
      </w:r>
    </w:p>
    <w:p w:rsidR="00381977" w:rsidRDefault="00381977" w:rsidP="00D623C3">
      <w:pPr>
        <w:pStyle w:val="NormalnyWeb"/>
        <w:spacing w:before="0" w:after="0" w:line="200" w:lineRule="atLeast"/>
        <w:rPr>
          <w:rFonts w:ascii="Calibri" w:hAnsi="Calibri" w:cs="Calibri"/>
        </w:rPr>
      </w:pPr>
      <w:r>
        <w:rPr>
          <w:rFonts w:ascii="Calibri" w:hAnsi="Calibri" w:cs="Calibri"/>
        </w:rPr>
        <w:t xml:space="preserve">        specjalności instalacyjnej w zakresie sieci, instalacji i urządzeń elektrycznych i </w:t>
      </w:r>
    </w:p>
    <w:p w:rsidR="00D623C3" w:rsidRDefault="00381977" w:rsidP="00D623C3">
      <w:pPr>
        <w:pStyle w:val="NormalnyWeb"/>
        <w:spacing w:before="0" w:after="0" w:line="200" w:lineRule="atLeast"/>
        <w:rPr>
          <w:rFonts w:ascii="Calibri" w:hAnsi="Calibri" w:cs="Calibri"/>
        </w:rPr>
      </w:pPr>
      <w:r>
        <w:rPr>
          <w:rFonts w:ascii="Calibri" w:hAnsi="Calibri" w:cs="Calibri"/>
        </w:rPr>
        <w:t xml:space="preserve">         elektroenergetycznych </w:t>
      </w:r>
      <w:r w:rsidR="00DE5F83">
        <w:rPr>
          <w:rFonts w:ascii="Calibri" w:hAnsi="Calibri" w:cs="Calibri"/>
        </w:rPr>
        <w:t>która będzie która będzie kierować robotami w tej branży</w:t>
      </w:r>
    </w:p>
    <w:bookmarkEnd w:id="20"/>
    <w:p w:rsidR="00DE5F83" w:rsidRDefault="00E1785D" w:rsidP="00D623C3">
      <w:pPr>
        <w:pStyle w:val="NormalnyWeb"/>
        <w:spacing w:before="0" w:after="0" w:line="200" w:lineRule="atLeast"/>
        <w:rPr>
          <w:rFonts w:ascii="Calibri" w:hAnsi="Calibri" w:cs="Verdana"/>
        </w:rPr>
      </w:pPr>
      <w:r>
        <w:rPr>
          <w:rFonts w:ascii="Calibri" w:hAnsi="Calibri" w:cs="Verdana"/>
        </w:rPr>
        <w:t xml:space="preserve">    </w:t>
      </w:r>
      <w:r w:rsidRPr="00E1785D">
        <w:rPr>
          <w:rFonts w:ascii="Calibri" w:hAnsi="Calibri" w:cs="Verdana"/>
        </w:rPr>
        <w:t>•</w:t>
      </w:r>
      <w:r>
        <w:rPr>
          <w:rFonts w:ascii="Calibri" w:hAnsi="Calibri" w:cs="Verdana"/>
        </w:rPr>
        <w:t xml:space="preserve">  </w:t>
      </w:r>
      <w:r w:rsidR="00DE5F83" w:rsidRPr="00DE5F83">
        <w:rPr>
          <w:rFonts w:ascii="Calibri" w:hAnsi="Calibri" w:cs="Verdana"/>
        </w:rPr>
        <w:t>wykazanie przez Wykonawcę, że dysponuje osobą posiadającą uprawnienia</w:t>
      </w:r>
      <w:r w:rsidR="00DE5F83" w:rsidRPr="00DE5F83">
        <w:rPr>
          <w:rFonts w:ascii="Calibri" w:hAnsi="Calibri" w:cs="Arial"/>
          <w:color w:val="FF0000"/>
          <w:lang w:eastAsia="pl-PL"/>
        </w:rPr>
        <w:t xml:space="preserve"> </w:t>
      </w:r>
      <w:r w:rsidR="00DE5F83" w:rsidRPr="00DE5F83">
        <w:rPr>
          <w:rFonts w:ascii="Calibri" w:hAnsi="Calibri" w:cs="Verdana"/>
        </w:rPr>
        <w:t xml:space="preserve">specjalności </w:t>
      </w:r>
    </w:p>
    <w:p w:rsidR="00DE5F83" w:rsidRDefault="00DE5F83" w:rsidP="00D623C3">
      <w:pPr>
        <w:pStyle w:val="NormalnyWeb"/>
        <w:spacing w:before="0" w:after="0" w:line="200" w:lineRule="atLeast"/>
        <w:rPr>
          <w:rFonts w:ascii="Calibri" w:hAnsi="Calibri" w:cs="Verdana"/>
        </w:rPr>
      </w:pPr>
      <w:r>
        <w:rPr>
          <w:rFonts w:ascii="Calibri" w:hAnsi="Calibri" w:cs="Verdana"/>
        </w:rPr>
        <w:t xml:space="preserve">        </w:t>
      </w:r>
      <w:r w:rsidRPr="00DE5F83">
        <w:rPr>
          <w:rFonts w:ascii="Calibri" w:hAnsi="Calibri" w:cs="Verdana"/>
        </w:rPr>
        <w:t xml:space="preserve">instalacyjnej w zakresie sieci, instalacji i urządzeń cieplnych, wentylacyjnych, gazowych, </w:t>
      </w:r>
    </w:p>
    <w:p w:rsidR="00DE5F83" w:rsidRPr="00DE5F83" w:rsidRDefault="00DE5F83" w:rsidP="00DE5F83">
      <w:pPr>
        <w:pStyle w:val="NormalnyWeb"/>
        <w:spacing w:before="0" w:after="0" w:line="200" w:lineRule="atLeast"/>
        <w:rPr>
          <w:rFonts w:ascii="Calibri" w:hAnsi="Calibri" w:cs="Verdana"/>
        </w:rPr>
      </w:pPr>
      <w:r>
        <w:rPr>
          <w:rFonts w:ascii="Calibri" w:hAnsi="Calibri" w:cs="Verdana"/>
        </w:rPr>
        <w:t xml:space="preserve">        </w:t>
      </w:r>
      <w:r w:rsidRPr="00DE5F83">
        <w:rPr>
          <w:rFonts w:ascii="Calibri" w:hAnsi="Calibri" w:cs="Verdana"/>
        </w:rPr>
        <w:t xml:space="preserve">wodociągowych i kanalizacyjnych która będzie </w:t>
      </w:r>
      <w:r>
        <w:rPr>
          <w:rFonts w:ascii="Calibri" w:hAnsi="Calibri" w:cs="Verdana"/>
        </w:rPr>
        <w:t>kierować</w:t>
      </w:r>
      <w:r w:rsidRPr="00DE5F83">
        <w:rPr>
          <w:rFonts w:ascii="Calibri" w:hAnsi="Calibri" w:cs="Verdana"/>
        </w:rPr>
        <w:t xml:space="preserve">  robot</w:t>
      </w:r>
      <w:r>
        <w:rPr>
          <w:rFonts w:ascii="Calibri" w:hAnsi="Calibri" w:cs="Verdana"/>
        </w:rPr>
        <w:t>ami</w:t>
      </w:r>
      <w:r w:rsidRPr="00DE5F83">
        <w:rPr>
          <w:rFonts w:ascii="Calibri" w:hAnsi="Calibri" w:cs="Verdana"/>
        </w:rPr>
        <w:t xml:space="preserve"> w tej branży</w:t>
      </w:r>
    </w:p>
    <w:p w:rsidR="00E1785D" w:rsidRPr="00D623C3" w:rsidRDefault="00DE5F83" w:rsidP="00D623C3">
      <w:pPr>
        <w:pStyle w:val="NormalnyWeb"/>
        <w:spacing w:before="0" w:after="0" w:line="200" w:lineRule="atLeast"/>
        <w:rPr>
          <w:rFonts w:ascii="Calibri" w:hAnsi="Calibri" w:cs="Verdana"/>
        </w:rPr>
      </w:pPr>
      <w:r w:rsidRPr="00DE5F83">
        <w:rPr>
          <w:rFonts w:ascii="Calibri" w:hAnsi="Calibri" w:cs="Verdana"/>
        </w:rPr>
        <w:t xml:space="preserve"> </w:t>
      </w:r>
    </w:p>
    <w:p w:rsidR="00400278" w:rsidRPr="00381977" w:rsidRDefault="00400278" w:rsidP="00072D15">
      <w:pPr>
        <w:pStyle w:val="NormalnyWeb"/>
        <w:spacing w:before="0" w:after="0" w:line="200" w:lineRule="atLeast"/>
        <w:ind w:left="426"/>
        <w:rPr>
          <w:rFonts w:ascii="Calibri" w:hAnsi="Calibri" w:cs="Verdana"/>
          <w:b/>
        </w:rPr>
      </w:pPr>
      <w:r w:rsidRPr="00381977">
        <w:rPr>
          <w:rFonts w:ascii="Calibri" w:hAnsi="Calibri" w:cs="Verdana"/>
        </w:rPr>
        <w:t>Zgodnie z art. 12a ustawy Prawo budowlane samodzielne funkcje techniczne w budownictwie, określone w art. 12 ust. 1 ustawy mogą również wykonywać osoby, których odpowiednie kwalifikacje zawodowe zostały uznane na zasadach określonych w przepisach odrębnych. Regulację odrębną stanowią przepisy ustawy z dnia 22.12.2015r. o zasadach uznawania kwalifikacji zawodowych nabytych w państwach członkowskich Unii Europejskiej (Dz. U. z 2016r., poz. 65).</w:t>
      </w:r>
    </w:p>
    <w:p w:rsidR="00400278" w:rsidRPr="00381977" w:rsidRDefault="00400278" w:rsidP="00670D9F">
      <w:pPr>
        <w:pStyle w:val="Akapitzlist"/>
        <w:numPr>
          <w:ilvl w:val="0"/>
          <w:numId w:val="6"/>
        </w:numPr>
        <w:ind w:left="567"/>
        <w:rPr>
          <w:rFonts w:ascii="Calibri" w:hAnsi="Calibri"/>
        </w:rPr>
      </w:pPr>
      <w:r w:rsidRPr="00381977">
        <w:rPr>
          <w:rFonts w:ascii="Calibri" w:hAnsi="Calibri"/>
          <w:b/>
        </w:rPr>
        <w:t>Ocena spełnienia warunku zostanie dokonana na podstawie Oświadczenia Wykonawcy - załączniki nr 3 ; nr 8 do SIWZ złożonych wraz z ofertą z których wynikać będzie, że Wykonawca warunek spełnia.</w:t>
      </w:r>
    </w:p>
    <w:p w:rsidR="00400278" w:rsidRPr="00072D15" w:rsidRDefault="00400278" w:rsidP="00C34552">
      <w:pPr>
        <w:tabs>
          <w:tab w:val="left" w:pos="567"/>
        </w:tabs>
        <w:autoSpaceDN w:val="0"/>
        <w:adjustRightInd w:val="0"/>
        <w:spacing w:before="120"/>
        <w:rPr>
          <w:rFonts w:ascii="Calibri" w:hAnsi="Calibri" w:cs="DejaVu Sans"/>
          <w:b/>
          <w:color w:val="000000"/>
        </w:rPr>
      </w:pPr>
      <w:r w:rsidRPr="00072D15">
        <w:rPr>
          <w:rFonts w:ascii="Calibri" w:hAnsi="Calibri"/>
          <w:bCs/>
          <w:color w:val="000000"/>
        </w:rPr>
        <w:t>2.</w:t>
      </w:r>
      <w:r w:rsidRPr="00072D15">
        <w:rPr>
          <w:rFonts w:ascii="Calibri" w:hAnsi="Calibri" w:cs="DejaVu Sans"/>
          <w:color w:val="000000"/>
        </w:rPr>
        <w:t xml:space="preserve"> Wykonawca, który w celu wykazania spełniania warunków udziału w postępowaniu zamierza  powołać się na zasoby podmiotu trzeciego w zakresie  zdolności technicznych lub zawodowych lub sytuacji finansowej lub ekonomicznej innych podmiotów, – musi udowodnić Zamawiającemu że realizując zamówienie będzie realnie dysponował zasobami tych podmiotów – przedkładając ich zobowiązanie do oddania mu do dyspozycji swoich zasobów – </w:t>
      </w:r>
      <w:r>
        <w:rPr>
          <w:rFonts w:ascii="Calibri" w:hAnsi="Calibri" w:cs="DejaVu Sans"/>
          <w:b/>
          <w:color w:val="000000"/>
        </w:rPr>
        <w:t xml:space="preserve">załącznik nr </w:t>
      </w:r>
      <w:r w:rsidRPr="00072D15">
        <w:rPr>
          <w:rFonts w:ascii="Calibri" w:hAnsi="Calibri" w:cs="DejaVu Sans"/>
          <w:b/>
          <w:color w:val="000000"/>
        </w:rPr>
        <w:t>5 do SIWZ.</w:t>
      </w:r>
    </w:p>
    <w:p w:rsidR="00400278" w:rsidRPr="00072D15" w:rsidRDefault="00400278" w:rsidP="00CF21F6">
      <w:pPr>
        <w:rPr>
          <w:rFonts w:ascii="Calibri" w:hAnsi="Calibri"/>
          <w:color w:val="000000"/>
        </w:rPr>
      </w:pPr>
      <w:r w:rsidRPr="00072D15">
        <w:rPr>
          <w:rFonts w:ascii="Calibri" w:hAnsi="Calibri"/>
          <w:color w:val="000000"/>
        </w:rPr>
        <w:lastRenderedPageBreak/>
        <w:t>Powyższe zobowiązanie winno w swojej treści wyczerpywać kwestie określone w § 9 ust.1  Rozporządzeniu Ministra Rozwoju z dnia 26 lipca 2016 r. w sprawie rodzaju dokumentów, jakich może żądać Zamawiający od Wykonawcy, oraz form w jakich mogą być składane (Dz.U. z 27 lipca 2016 r., poz. 1126).</w:t>
      </w:r>
    </w:p>
    <w:p w:rsidR="00400278" w:rsidRPr="001061E6" w:rsidRDefault="00400278" w:rsidP="009579C9">
      <w:pPr>
        <w:pStyle w:val="Tekstpodstawowywcity"/>
        <w:spacing w:before="120" w:after="0"/>
        <w:ind w:left="0"/>
        <w:outlineLvl w:val="0"/>
        <w:rPr>
          <w:rFonts w:ascii="Calibri" w:hAnsi="Calibri" w:cs="DejaVu Sans"/>
          <w:b/>
          <w:color w:val="000000"/>
        </w:rPr>
      </w:pPr>
      <w:r w:rsidRPr="00072D15">
        <w:rPr>
          <w:rFonts w:ascii="Calibri" w:hAnsi="Calibri" w:cs="DejaVu Sans"/>
          <w:color w:val="000000"/>
        </w:rPr>
        <w:t xml:space="preserve">3.Wykonawca może powoływać się na zasoby innych podmiotów </w:t>
      </w:r>
      <w:r w:rsidRPr="00072D15">
        <w:rPr>
          <w:rFonts w:ascii="Calibri" w:hAnsi="Calibri" w:cs="DejaVu Sans"/>
          <w:b/>
          <w:color w:val="000000"/>
        </w:rPr>
        <w:t>w odniesieniu do warunków dotyczących kwalifikacji zawodowych lub doświadczenia pod warunkiem że podmioty te zrealizują roboty budowlane lub usługi do których realizacji te zdolności są niezbędne – będą podwykonawcami - ich nazwy należy podać w Oświadczeniu</w:t>
      </w:r>
      <w:r>
        <w:rPr>
          <w:rFonts w:ascii="Calibri" w:hAnsi="Calibri" w:cs="DejaVu Sans"/>
          <w:b/>
          <w:color w:val="000000"/>
        </w:rPr>
        <w:t xml:space="preserve"> o spełnieniu warunków udziału - załącznik Nr 3 do SIWZ</w:t>
      </w:r>
      <w:r w:rsidRPr="001061E6">
        <w:rPr>
          <w:rFonts w:ascii="Calibri" w:hAnsi="Calibri" w:cs="DejaVu Sans"/>
          <w:b/>
          <w:color w:val="000000"/>
        </w:rPr>
        <w:t>.</w:t>
      </w:r>
    </w:p>
    <w:p w:rsidR="00400278" w:rsidRPr="001061E6" w:rsidRDefault="00400278" w:rsidP="00452A83">
      <w:pPr>
        <w:spacing w:before="120"/>
        <w:rPr>
          <w:rFonts w:ascii="Calibri" w:hAnsi="Calibri"/>
          <w:color w:val="000000"/>
        </w:rPr>
      </w:pPr>
      <w:r w:rsidRPr="001061E6">
        <w:rPr>
          <w:rFonts w:ascii="Calibri" w:hAnsi="Calibri"/>
          <w:color w:val="000000"/>
        </w:rPr>
        <w:t>6. O wykluczeniu z postępowania oraz o odrzuceniu oferty Wykonawca zostanie zawiadomiony niezwłocznie po dokonaniu oceny o</w:t>
      </w:r>
      <w:r>
        <w:rPr>
          <w:rFonts w:ascii="Calibri" w:hAnsi="Calibri"/>
          <w:color w:val="000000"/>
        </w:rPr>
        <w:t xml:space="preserve">fert w sposób wskazany w </w:t>
      </w:r>
      <w:r w:rsidRPr="005E10C7">
        <w:rPr>
          <w:rFonts w:ascii="Calibri" w:hAnsi="Calibri"/>
          <w:b/>
          <w:color w:val="000000"/>
        </w:rPr>
        <w:t>Cz.XIV.1 SIWZ.</w:t>
      </w:r>
      <w:r w:rsidRPr="001061E6">
        <w:rPr>
          <w:rFonts w:ascii="Calibri" w:hAnsi="Calibri"/>
          <w:color w:val="000000"/>
        </w:rPr>
        <w:t xml:space="preserve"> Zawiadomienie zawierać będzie uzasadnienie faktyczne i prawne. </w:t>
      </w:r>
    </w:p>
    <w:p w:rsidR="00400278" w:rsidRPr="001061E6" w:rsidRDefault="00400278" w:rsidP="00C34552">
      <w:pPr>
        <w:spacing w:before="120"/>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I. Wykaz oświadczeń lub dokumentów, jakie wykonawcy będą zobowiązani dostarczyć na wezwanie zamawiającego lub samodzielnie.</w:t>
      </w:r>
    </w:p>
    <w:p w:rsidR="00400278" w:rsidRPr="00452A83" w:rsidRDefault="00400278" w:rsidP="00281641">
      <w:pPr>
        <w:spacing w:before="120"/>
        <w:rPr>
          <w:rFonts w:ascii="Calibri" w:hAnsi="Calibri"/>
          <w:b/>
          <w:bCs/>
          <w:iCs/>
          <w:color w:val="000000"/>
        </w:rPr>
      </w:pPr>
      <w:r w:rsidRPr="001061E6">
        <w:rPr>
          <w:rFonts w:ascii="Calibri" w:hAnsi="Calibri"/>
          <w:iCs/>
          <w:color w:val="000000"/>
        </w:rPr>
        <w:t>1. W celu potwierdzenie spełnienia przez wykonawcę którego ofertę oceniono najwyżej warunków udziału zamawiający będzie żądał dostarczenia  następujących oświadczeń i dokumentów:</w:t>
      </w:r>
    </w:p>
    <w:p w:rsidR="00400278" w:rsidRDefault="00400278" w:rsidP="00452A83">
      <w:pPr>
        <w:rPr>
          <w:rFonts w:ascii="Calibri" w:eastAsia="TimesNewRoman" w:hAnsi="Calibri" w:cs="TimesNewRoman"/>
          <w:color w:val="000000"/>
        </w:rPr>
      </w:pPr>
      <w:r>
        <w:rPr>
          <w:rFonts w:ascii="Calibri" w:hAnsi="Calibri"/>
          <w:color w:val="000000"/>
        </w:rPr>
        <w:t>1</w:t>
      </w:r>
      <w:r w:rsidRPr="001061E6">
        <w:rPr>
          <w:rFonts w:ascii="Calibri" w:hAnsi="Calibri"/>
          <w:color w:val="000000"/>
        </w:rPr>
        <w:t xml:space="preserve">) potwierdzonej za zgodność z oryginałem kopii polisy potwierdzającej zawarcie umowy ubezpieczenia </w:t>
      </w:r>
      <w:r w:rsidRPr="001061E6">
        <w:rPr>
          <w:rFonts w:ascii="Calibri" w:eastAsia="TimesNewRoman" w:hAnsi="Calibri" w:cs="TimesNewRoman"/>
          <w:color w:val="000000"/>
        </w:rPr>
        <w:t>odpowiedzialności cywilnej w zakresie prowadzonej działalności związanej z przedmiotem zamówienia</w:t>
      </w:r>
    </w:p>
    <w:p w:rsidR="00400278" w:rsidRPr="00281641" w:rsidRDefault="00400278" w:rsidP="00281641">
      <w:pPr>
        <w:pStyle w:val="Akapitzlist"/>
        <w:spacing w:before="120"/>
        <w:ind w:left="207"/>
        <w:rPr>
          <w:rFonts w:ascii="Calibri" w:hAnsi="Calibri"/>
          <w:b/>
          <w:color w:val="000000"/>
        </w:rPr>
      </w:pPr>
      <w:r>
        <w:rPr>
          <w:rFonts w:ascii="Calibri" w:eastAsia="TimesNewRoman" w:hAnsi="Calibri" w:cs="TimesNewRoman"/>
          <w:color w:val="000000"/>
        </w:rPr>
        <w:t>2</w:t>
      </w:r>
      <w:r w:rsidRPr="001061E6">
        <w:rPr>
          <w:rFonts w:ascii="Calibri" w:hAnsi="Calibri"/>
          <w:color w:val="000000"/>
        </w:rPr>
        <w:t xml:space="preserve">) Wykazu robót budowlanych – wykonanych nie wcześniej niż w okresie </w:t>
      </w:r>
      <w:r w:rsidR="00963143">
        <w:rPr>
          <w:rFonts w:ascii="Calibri" w:hAnsi="Calibri"/>
          <w:color w:val="000000"/>
        </w:rPr>
        <w:t>10</w:t>
      </w:r>
      <w:r w:rsidRPr="001061E6">
        <w:rPr>
          <w:rFonts w:ascii="Calibri" w:hAnsi="Calibri"/>
          <w:color w:val="000000"/>
        </w:rPr>
        <w:t xml:space="preserve"> lat przed upływem terminu składania ofert a jeżeli okres prowadzenia działalności jest krótszy w tym okresie  </w:t>
      </w:r>
      <w:r w:rsidRPr="00381977">
        <w:rPr>
          <w:rFonts w:ascii="Calibri" w:hAnsi="Calibri"/>
        </w:rPr>
        <w:t xml:space="preserve">- </w:t>
      </w:r>
      <w:r w:rsidRPr="00381977">
        <w:rPr>
          <w:rFonts w:ascii="Calibri" w:hAnsi="Calibri"/>
          <w:b/>
        </w:rPr>
        <w:t>załącznik nr 6 do SIWZ</w:t>
      </w:r>
      <w:r w:rsidRPr="0048423A">
        <w:rPr>
          <w:rFonts w:ascii="Calibri" w:hAnsi="Calibri"/>
          <w:b/>
          <w:color w:val="FF0000"/>
        </w:rPr>
        <w:t>.</w:t>
      </w:r>
      <w:r w:rsidRPr="0048423A">
        <w:rPr>
          <w:rFonts w:ascii="Calibri" w:hAnsi="Calibri"/>
          <w:color w:val="FF0000"/>
        </w:rPr>
        <w:t xml:space="preserve"> </w:t>
      </w:r>
      <w:r w:rsidRPr="001061E6">
        <w:rPr>
          <w:rFonts w:ascii="Calibri" w:hAnsi="Calibri"/>
          <w:color w:val="000000"/>
        </w:rPr>
        <w:t xml:space="preserve">Wymagane jest wykazanie przez Wykonawcę wykonania co najmniej 2-óch (dwóch) kontraktów </w:t>
      </w:r>
      <w:r w:rsidRPr="00281641">
        <w:rPr>
          <w:rFonts w:ascii="Calibri" w:hAnsi="Calibri"/>
          <w:b/>
          <w:color w:val="000000"/>
        </w:rPr>
        <w:t xml:space="preserve">na budowę, rozbudowę lub przebudowę </w:t>
      </w:r>
      <w:r w:rsidR="0048423A">
        <w:rPr>
          <w:rFonts w:ascii="Calibri" w:hAnsi="Calibri"/>
          <w:b/>
          <w:color w:val="000000"/>
        </w:rPr>
        <w:t xml:space="preserve">Stacji </w:t>
      </w:r>
      <w:r w:rsidR="0048423A" w:rsidRPr="0048423A">
        <w:rPr>
          <w:rFonts w:ascii="Calibri" w:hAnsi="Calibri"/>
          <w:b/>
          <w:color w:val="000000"/>
        </w:rPr>
        <w:t xml:space="preserve">Uzdatniania Wody  oraz wartości pojedynczego kontraktu równej lub przekraczającej   500 000,00  zł brutto, </w:t>
      </w:r>
      <w:r w:rsidRPr="0048423A">
        <w:rPr>
          <w:rFonts w:ascii="Calibri" w:hAnsi="Calibri"/>
          <w:b/>
        </w:rPr>
        <w:t xml:space="preserve"> z </w:t>
      </w:r>
      <w:r w:rsidRPr="00281641">
        <w:rPr>
          <w:rFonts w:ascii="Calibri" w:hAnsi="Calibri"/>
          <w:b/>
          <w:color w:val="000000"/>
        </w:rPr>
        <w:t>podaniem daty wykonania roboty budowlanej oraz podmiotów, na rzecz których roboty te zostały wykonane.</w:t>
      </w:r>
    </w:p>
    <w:p w:rsidR="00400278" w:rsidRPr="001061E6" w:rsidRDefault="00400278" w:rsidP="00281641">
      <w:pPr>
        <w:rPr>
          <w:rFonts w:ascii="Calibri" w:hAnsi="Calibri"/>
          <w:color w:val="000000"/>
        </w:rPr>
      </w:pPr>
      <w:r w:rsidRPr="001061E6">
        <w:rPr>
          <w:rFonts w:ascii="Calibri" w:hAnsi="Calibri"/>
          <w:b/>
          <w:color w:val="000000"/>
        </w:rPr>
        <w:t xml:space="preserve"> </w:t>
      </w:r>
      <w:r w:rsidRPr="001061E6">
        <w:rPr>
          <w:rFonts w:ascii="Calibri" w:hAnsi="Calibri"/>
          <w:color w:val="000000"/>
        </w:rPr>
        <w:t xml:space="preserve">Do wykazu należy załączyć dowody określające, czy te roboty budowlane  zostały wykonane zgodnie z przepisami prawa budowlanego i prawidłowo ukończone przy czym dowodami o których mowa są referencje bądź inne dokumenty wystawione przez podmiot na rzecz którego roboty budowlane były wykonywane. </w:t>
      </w:r>
    </w:p>
    <w:p w:rsidR="00400278" w:rsidRPr="00381977" w:rsidRDefault="00400278" w:rsidP="00C34552">
      <w:pPr>
        <w:spacing w:before="120"/>
        <w:rPr>
          <w:rFonts w:ascii="Calibri" w:hAnsi="Calibri"/>
        </w:rPr>
      </w:pPr>
      <w:r>
        <w:rPr>
          <w:rFonts w:ascii="Calibri" w:hAnsi="Calibri"/>
          <w:color w:val="000000"/>
        </w:rPr>
        <w:t>3</w:t>
      </w:r>
      <w:r w:rsidRPr="001061E6">
        <w:rPr>
          <w:rFonts w:ascii="Calibri" w:hAnsi="Calibri"/>
          <w:color w:val="000000"/>
        </w:rPr>
        <w:t xml:space="preserve">) Wykazu osób skierowanych przez wykonawcę do realizacji zamówienia publicznego w szczególności odpowiedzialnych </w:t>
      </w:r>
      <w:r w:rsidRPr="00381977">
        <w:rPr>
          <w:rFonts w:ascii="Calibri" w:hAnsi="Calibri"/>
        </w:rPr>
        <w:t xml:space="preserve">za  kontrolę jakości i kierowanie robotami budowlanymi - </w:t>
      </w:r>
      <w:r w:rsidRPr="00381977">
        <w:rPr>
          <w:rFonts w:ascii="Calibri" w:hAnsi="Calibri"/>
          <w:b/>
        </w:rPr>
        <w:t>załącznik nr 7 do SIWZ</w:t>
      </w:r>
      <w:r w:rsidRPr="00381977">
        <w:rPr>
          <w:rFonts w:ascii="Calibri" w:hAnsi="Calibri"/>
        </w:rPr>
        <w:t xml:space="preserve">. </w:t>
      </w:r>
    </w:p>
    <w:p w:rsidR="00400278" w:rsidRPr="001061E6" w:rsidRDefault="00400278" w:rsidP="00A75BC7">
      <w:pPr>
        <w:spacing w:before="120"/>
        <w:rPr>
          <w:rFonts w:ascii="Calibri" w:hAnsi="Calibri"/>
          <w:color w:val="000000"/>
        </w:rPr>
      </w:pPr>
      <w:r>
        <w:rPr>
          <w:rFonts w:ascii="Calibri" w:hAnsi="Calibri"/>
          <w:color w:val="000000"/>
        </w:rPr>
        <w:t>4</w:t>
      </w:r>
      <w:r w:rsidRPr="001061E6">
        <w:rPr>
          <w:rFonts w:ascii="Calibri" w:hAnsi="Calibri"/>
          <w:color w:val="000000"/>
        </w:rPr>
        <w:t xml:space="preserve">) Oświadczenie na temat kwalifikacji kadry kierowniczej wykonawcy- </w:t>
      </w:r>
      <w:r w:rsidRPr="001061E6">
        <w:rPr>
          <w:rFonts w:ascii="Calibri" w:hAnsi="Calibri"/>
          <w:b/>
          <w:color w:val="000000"/>
        </w:rPr>
        <w:t>załącznik nr 8 do SIWZ</w:t>
      </w:r>
      <w:r w:rsidRPr="001061E6">
        <w:rPr>
          <w:rFonts w:ascii="Calibri" w:hAnsi="Calibri"/>
          <w:color w:val="000000"/>
        </w:rPr>
        <w:t>.</w:t>
      </w:r>
    </w:p>
    <w:p w:rsidR="00400278" w:rsidRPr="001061E6" w:rsidRDefault="00400278" w:rsidP="00A75BC7">
      <w:pPr>
        <w:spacing w:before="120"/>
        <w:rPr>
          <w:rFonts w:ascii="Calibri" w:hAnsi="Calibri"/>
          <w:b/>
          <w:bCs/>
          <w:color w:val="000000"/>
        </w:rPr>
      </w:pPr>
      <w:r>
        <w:rPr>
          <w:rFonts w:ascii="Calibri" w:hAnsi="Calibri"/>
          <w:color w:val="000000"/>
        </w:rPr>
        <w:t>5</w:t>
      </w:r>
      <w:r w:rsidRPr="001061E6">
        <w:rPr>
          <w:rFonts w:ascii="Calibri" w:hAnsi="Calibri"/>
          <w:color w:val="000000"/>
        </w:rPr>
        <w:t>) W przypadku złożenia oferty zawierającej rozwiązania równoważne – dokumenty potwierdzające równoważność.</w:t>
      </w:r>
    </w:p>
    <w:p w:rsidR="00400278" w:rsidRPr="001061E6" w:rsidRDefault="00400278" w:rsidP="00A75BC7">
      <w:pPr>
        <w:spacing w:before="120"/>
        <w:jc w:val="both"/>
        <w:rPr>
          <w:rFonts w:ascii="Calibri" w:hAnsi="Calibri"/>
          <w:b/>
          <w:iCs/>
          <w:color w:val="000000"/>
        </w:rPr>
      </w:pPr>
      <w:r w:rsidRPr="001061E6">
        <w:rPr>
          <w:rFonts w:ascii="Calibri" w:hAnsi="Calibri"/>
          <w:iCs/>
          <w:color w:val="000000"/>
        </w:rPr>
        <w:t xml:space="preserve">2. W celu potwierdzenie </w:t>
      </w:r>
      <w:r w:rsidRPr="001061E6">
        <w:rPr>
          <w:rFonts w:ascii="Calibri" w:hAnsi="Calibri"/>
          <w:b/>
          <w:iCs/>
          <w:color w:val="000000"/>
        </w:rPr>
        <w:t xml:space="preserve">braku podstaw wykluczenia wykonawca </w:t>
      </w:r>
      <w:r w:rsidRPr="001061E6">
        <w:rPr>
          <w:rFonts w:ascii="Calibri" w:hAnsi="Calibri"/>
          <w:iCs/>
          <w:color w:val="000000"/>
        </w:rPr>
        <w:t xml:space="preserve">którego ofertę </w:t>
      </w:r>
      <w:r w:rsidR="00BD2C10">
        <w:rPr>
          <w:rFonts w:ascii="Calibri" w:hAnsi="Calibri"/>
          <w:iCs/>
          <w:color w:val="000000"/>
        </w:rPr>
        <w:t>o</w:t>
      </w:r>
      <w:r w:rsidRPr="001061E6">
        <w:rPr>
          <w:rFonts w:ascii="Calibri" w:hAnsi="Calibri"/>
          <w:iCs/>
          <w:color w:val="000000"/>
        </w:rPr>
        <w:t>ceniono najwyżej następujących oświadczeń i dokumentów:</w:t>
      </w:r>
    </w:p>
    <w:p w:rsidR="00400278" w:rsidRPr="001061E6" w:rsidRDefault="00400278" w:rsidP="00C34552">
      <w:pPr>
        <w:widowControl/>
        <w:suppressAutoHyphens w:val="0"/>
        <w:autoSpaceDN w:val="0"/>
        <w:adjustRightInd w:val="0"/>
        <w:rPr>
          <w:rFonts w:ascii="Calibri" w:eastAsia="TimesNewRoman" w:hAnsi="Calibri" w:cs="TimesNewRoman"/>
          <w:color w:val="000000"/>
        </w:rPr>
      </w:pPr>
      <w:r>
        <w:rPr>
          <w:rFonts w:ascii="Calibri" w:eastAsia="TimesNewRoman" w:hAnsi="Calibri" w:cs="TimesNewRoman"/>
          <w:color w:val="000000"/>
        </w:rPr>
        <w:t>1</w:t>
      </w:r>
      <w:r w:rsidRPr="001061E6">
        <w:rPr>
          <w:rFonts w:ascii="Calibri" w:eastAsia="TimesNewRoman" w:hAnsi="Calibri" w:cs="TimesNewRoman"/>
          <w:color w:val="000000"/>
        </w:rPr>
        <w:t xml:space="preserve">) oświadczenia wykonawcy o braku wydania wobec niego prawomocnego wyroku sądu lub ostatecznej decyzji administracyjnej o zaleganiu z uiszczaniem podatków, opłat lub składek na ubezpieczenia społeczne lub zdrowotne albo – w przypadku wydania takiego wyroku lub </w:t>
      </w:r>
      <w:r w:rsidRPr="001061E6">
        <w:rPr>
          <w:rFonts w:ascii="Calibri" w:eastAsia="TimesNewRoman" w:hAnsi="Calibri" w:cs="TimesNewRoman"/>
          <w:color w:val="000000"/>
        </w:rPr>
        <w:lastRenderedPageBreak/>
        <w:t>decyzji – dokumentów potwierdzających dokonanie płatności tych należności wraz z ewentualnymi odsetkami lub grzywnami lub zawarcie wiążącego porozumienia w sprawie spłat tych należności;</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2</w:t>
      </w:r>
      <w:r w:rsidRPr="001061E6">
        <w:rPr>
          <w:rFonts w:ascii="Calibri" w:eastAsia="TimesNewRoman" w:hAnsi="Calibri" w:cs="TimesNewRoman"/>
          <w:color w:val="000000"/>
        </w:rPr>
        <w:t>) oświadczenia wykonawcy o braku orzeczenia wobec niego tytułem środka zapobiegawczego zakazu ubiegania się o zamówienia publiczne,</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Pr>
          <w:rFonts w:ascii="Calibri" w:eastAsia="TimesNewRoman" w:hAnsi="Calibri" w:cs="TimesNewRoman"/>
          <w:color w:val="000000"/>
        </w:rPr>
        <w:t>3</w:t>
      </w:r>
      <w:r w:rsidRPr="001061E6">
        <w:rPr>
          <w:rFonts w:ascii="Calibri" w:eastAsia="TimesNewRoman" w:hAnsi="Calibri" w:cs="TimesNewRoman"/>
          <w:color w:val="000000"/>
        </w:rPr>
        <w:t>) oświadczenia wykonawcy o niezaleganiu z opłacaniem podatków i opłat lokalnych, o których mowa w ustawie z dnia 12 stycznia 1991 r. o podatkach i opłatach lokalnych (Dz. U. z 2016 r. poz. 716);</w:t>
      </w:r>
    </w:p>
    <w:p w:rsidR="00400278" w:rsidRPr="006230C8" w:rsidRDefault="00400278" w:rsidP="00C34552">
      <w:pPr>
        <w:widowControl/>
        <w:suppressAutoHyphens w:val="0"/>
        <w:autoSpaceDN w:val="0"/>
        <w:adjustRightInd w:val="0"/>
        <w:spacing w:before="120"/>
        <w:rPr>
          <w:rFonts w:ascii="Calibri" w:hAnsi="Calibri"/>
          <w:b/>
          <w:bCs/>
          <w:iCs/>
          <w:color w:val="FF0000"/>
        </w:rPr>
      </w:pPr>
      <w:r>
        <w:rPr>
          <w:rFonts w:ascii="Calibri" w:eastAsia="TimesNewRoman" w:hAnsi="Calibri" w:cs="TimesNewRoman"/>
          <w:color w:val="000000"/>
        </w:rPr>
        <w:t>4</w:t>
      </w:r>
      <w:r w:rsidRPr="001061E6">
        <w:rPr>
          <w:rFonts w:ascii="Calibri" w:eastAsia="TimesNewRoman" w:hAnsi="Calibri" w:cs="TimesNewRoman"/>
          <w:color w:val="000000"/>
        </w:rPr>
        <w:t xml:space="preserve">) 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w:t>
      </w:r>
      <w:r w:rsidRPr="0048423A">
        <w:rPr>
          <w:rFonts w:ascii="Calibri" w:eastAsia="TimesNewRoman" w:hAnsi="Calibri" w:cs="TimesNewRoman"/>
        </w:rPr>
        <w:t xml:space="preserve">postępowaniu – </w:t>
      </w:r>
      <w:r w:rsidRPr="0048423A">
        <w:rPr>
          <w:rFonts w:ascii="Calibri" w:eastAsia="TimesNewRoman" w:hAnsi="Calibri" w:cs="TimesNewRoman"/>
          <w:b/>
        </w:rPr>
        <w:t xml:space="preserve">oświadczenie składają samodzielnie wykonawcy w terminie 3 dni od zamieszczenia przez Zamawiającego </w:t>
      </w:r>
      <w:r w:rsidRPr="000232FD">
        <w:rPr>
          <w:rFonts w:ascii="Calibri" w:eastAsia="TimesNewRoman" w:hAnsi="Calibri" w:cs="TimesNewRoman"/>
          <w:b/>
        </w:rPr>
        <w:t>na stronie internetowej informacji o otwarciu ofert.</w:t>
      </w:r>
      <w:r w:rsidR="00BD2C10" w:rsidRPr="000232FD">
        <w:rPr>
          <w:rFonts w:ascii="Calibri" w:eastAsia="TimesNewRoman" w:hAnsi="Calibri" w:cs="TimesNewRoman"/>
          <w:b/>
        </w:rPr>
        <w:t xml:space="preserve"> – wzór załącznik nr 13 SIWZ</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3. Dokumenty podmiotów mających siedzibę poza terytorium Rzeczypospolitej Polskiej:</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Wykonawca który ma siedzibę lub miejsce zamieszkania poza terytorium Rzeczypospolitej Polskiej, zamiast dokumentów, o których mowa w § 5Rozporządzenia Ministra Rozwoju z dnia 26 lipca 2016 r. (Dz. U. z 27 lipca 2016 r., poz. 1126):</w:t>
      </w:r>
    </w:p>
    <w:p w:rsidR="00400278" w:rsidRPr="001061E6" w:rsidRDefault="00400278" w:rsidP="00C34552">
      <w:pPr>
        <w:widowControl/>
        <w:suppressAutoHyphens w:val="0"/>
        <w:autoSpaceDN w:val="0"/>
        <w:adjustRightInd w:val="0"/>
        <w:spacing w:before="120"/>
        <w:rPr>
          <w:rFonts w:ascii="Calibri" w:eastAsia="TimesNewRoman" w:hAnsi="Calibri" w:cs="TimesNewRoman"/>
          <w:color w:val="000000"/>
        </w:rPr>
      </w:pPr>
      <w:r w:rsidRPr="001061E6">
        <w:rPr>
          <w:rFonts w:ascii="Calibri" w:eastAsia="TimesNewRoman" w:hAnsi="Calibri" w:cs="TimesNewRoman"/>
          <w:color w:val="000000"/>
        </w:rPr>
        <w:t>1) w pkt 1 – składa informację z odpowiedniego rejestru albo, w przypadku braku takiego rejestru, inny równoważny dokument wydany przez właściwy organ sądowy lub  administracyjny kraju, w którym wykonawca ma siedzibę lub miejsce zamieszkania lub miejsce zamieszkania ma osoba, której dotyczy informacja albo dokument, w zakresie określonym w art. 24 ust. 1 pkt 13, 14 i 21;</w:t>
      </w:r>
    </w:p>
    <w:p w:rsidR="00983B7D" w:rsidRDefault="00983B7D" w:rsidP="00A75BC7">
      <w:pPr>
        <w:widowControl/>
        <w:suppressAutoHyphens w:val="0"/>
        <w:autoSpaceDN w:val="0"/>
        <w:adjustRightInd w:val="0"/>
        <w:jc w:val="both"/>
        <w:rPr>
          <w:rFonts w:ascii="Calibri" w:eastAsia="TimesNewRoman" w:hAnsi="Calibri" w:cs="TimesNewRoman"/>
          <w:color w:val="000000"/>
        </w:rPr>
      </w:pP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Dokumenty powinny być wystawione nie wcześniej niż 6 m-</w:t>
      </w:r>
      <w:proofErr w:type="spellStart"/>
      <w:r w:rsidRPr="001061E6">
        <w:rPr>
          <w:rFonts w:ascii="Calibri" w:eastAsia="TimesNewRoman" w:hAnsi="Calibri" w:cs="TimesNewRoman"/>
          <w:b/>
          <w:color w:val="000000"/>
        </w:rPr>
        <w:t>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F21F6">
      <w:pPr>
        <w:widowControl/>
        <w:suppressAutoHyphens w:val="0"/>
        <w:autoSpaceDN w:val="0"/>
        <w:adjustRightInd w:val="0"/>
        <w:spacing w:before="120"/>
        <w:rPr>
          <w:rFonts w:ascii="Calibri" w:eastAsia="TimesNewRoman" w:hAnsi="Calibri" w:cs="TimesNewRoman"/>
          <w:color w:val="000000"/>
        </w:rPr>
      </w:pPr>
      <w:r w:rsidRPr="001061E6">
        <w:rPr>
          <w:rFonts w:ascii="Calibri" w:hAnsi="Calibri"/>
          <w:color w:val="000000"/>
        </w:rPr>
        <w:t xml:space="preserve">3) </w:t>
      </w:r>
      <w:r w:rsidRPr="001061E6">
        <w:rPr>
          <w:rFonts w:ascii="Calibri" w:eastAsia="TimesNewRoman" w:hAnsi="Calibri" w:cs="TimesNewRoman"/>
          <w:color w:val="000000"/>
        </w:rPr>
        <w:t xml:space="preserve">Jeżeli w kraju, w którym wykonawca ma siedzibę lub miejsce zamieszkania lub miejsce zamieszkania ma osoba, której dokument dotyczy, nie wydaje się dokumentów, o których mowa w ust. 1, zastępuje się je dokumentem zawierającym odpowiednio oświadczenie wykonawcy, ze wskazaniem osoby albo osób uprawnionych do jego reprezentacji, lub oświadczenie osoby, której dokument miał dotyczyć, złożone przed notariuszem lub przed organem sądowym, administracyjnym albo organem samorządu zawodowego lub gospodarczego właściwym ze względu na siedzibę lub miejsce zamieszkania wykonawcy lub miejsce zamieszkania tej osoby. </w:t>
      </w:r>
    </w:p>
    <w:p w:rsidR="00400278" w:rsidRPr="001061E6" w:rsidRDefault="00400278" w:rsidP="00A75BC7">
      <w:pPr>
        <w:widowControl/>
        <w:suppressAutoHyphens w:val="0"/>
        <w:autoSpaceDN w:val="0"/>
        <w:adjustRightInd w:val="0"/>
        <w:jc w:val="both"/>
        <w:rPr>
          <w:rFonts w:ascii="Calibri" w:eastAsia="TimesNewRoman" w:hAnsi="Calibri" w:cs="TimesNewRoman"/>
          <w:b/>
          <w:color w:val="000000"/>
        </w:rPr>
      </w:pPr>
      <w:r w:rsidRPr="001061E6">
        <w:rPr>
          <w:rFonts w:ascii="Calibri" w:eastAsia="TimesNewRoman" w:hAnsi="Calibri" w:cs="TimesNewRoman"/>
          <w:b/>
          <w:color w:val="000000"/>
        </w:rPr>
        <w:t>Oświadczenie  powinno być złożone nie wcześniej niż 6 m-</w:t>
      </w:r>
      <w:proofErr w:type="spellStart"/>
      <w:r w:rsidRPr="001061E6">
        <w:rPr>
          <w:rFonts w:ascii="Calibri" w:eastAsia="TimesNewRoman" w:hAnsi="Calibri" w:cs="TimesNewRoman"/>
          <w:b/>
          <w:color w:val="000000"/>
        </w:rPr>
        <w:t>c</w:t>
      </w:r>
      <w:r w:rsidR="00963143">
        <w:rPr>
          <w:rFonts w:ascii="Calibri" w:eastAsia="TimesNewRoman" w:hAnsi="Calibri" w:cs="TimesNewRoman"/>
          <w:b/>
          <w:color w:val="000000"/>
        </w:rPr>
        <w:t>y</w:t>
      </w:r>
      <w:proofErr w:type="spellEnd"/>
      <w:r w:rsidRPr="001061E6">
        <w:rPr>
          <w:rFonts w:ascii="Calibri" w:eastAsia="TimesNewRoman" w:hAnsi="Calibri" w:cs="TimesNewRoman"/>
          <w:b/>
          <w:color w:val="000000"/>
        </w:rPr>
        <w:t xml:space="preserve"> przed terminem składania ofert.</w:t>
      </w:r>
    </w:p>
    <w:p w:rsidR="00400278" w:rsidRPr="001061E6" w:rsidRDefault="00400278" w:rsidP="00C34552">
      <w:pPr>
        <w:widowControl/>
        <w:suppressAutoHyphens w:val="0"/>
        <w:autoSpaceDN w:val="0"/>
        <w:adjustRightInd w:val="0"/>
        <w:spacing w:before="120"/>
        <w:rPr>
          <w:rFonts w:ascii="Calibri" w:hAnsi="Calibri"/>
          <w:color w:val="000000"/>
        </w:rPr>
      </w:pPr>
      <w:r w:rsidRPr="001061E6">
        <w:rPr>
          <w:rFonts w:ascii="Calibri" w:hAnsi="Calibri"/>
          <w:color w:val="000000"/>
        </w:rPr>
        <w:t xml:space="preserve">4) W przypadku wątpliwości co do treści dokumentu złożonego przez wykonawcę, zamawiający może zwrócić się do właściwych organów odpowiednio miejsca zamieszkania osoby lub kraju, w którym  wykonawca ma siedzibę lub miejsce zamieszkania, z wnioskiem o udzielenie niezbędnych informacji dotyczących przedłożonego dokumentu.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 xml:space="preserve">4. Dokumenty składane przez wykonawców występujących wspólnie: </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1) </w:t>
      </w:r>
      <w:r w:rsidRPr="001061E6">
        <w:rPr>
          <w:rFonts w:ascii="Calibri" w:hAnsi="Calibri"/>
          <w:bCs/>
          <w:color w:val="000000"/>
        </w:rPr>
        <w:t xml:space="preserve">Wykonawcy wspólnie ubiegający się o udzielenie zamówienia składają jedną ofertę </w:t>
      </w:r>
      <w:r w:rsidRPr="001061E6">
        <w:rPr>
          <w:rFonts w:ascii="Calibri" w:hAnsi="Calibri"/>
          <w:bCs/>
          <w:color w:val="000000"/>
        </w:rPr>
        <w:lastRenderedPageBreak/>
        <w:t>obejmującą całość zamówienia zgodną z postanowieniami SIWZ,  podpisaną przez wszystkich wykonawców występujących wspólnie lub pełnomocnika.</w:t>
      </w:r>
    </w:p>
    <w:p w:rsidR="00400278" w:rsidRPr="001061E6" w:rsidRDefault="00400278" w:rsidP="00C34552">
      <w:pPr>
        <w:spacing w:before="120"/>
        <w:rPr>
          <w:rFonts w:ascii="Calibri" w:hAnsi="Calibri"/>
          <w:b/>
          <w:bCs/>
          <w:color w:val="000000"/>
        </w:rPr>
      </w:pPr>
      <w:r w:rsidRPr="001061E6">
        <w:rPr>
          <w:rFonts w:ascii="Calibri" w:hAnsi="Calibri"/>
          <w:bCs/>
          <w:color w:val="000000"/>
        </w:rPr>
        <w:t>2) W przypadku podpisania oferty przez Pełnomocnika do oferty należy załączyć   do niej pełnomocnictwo uprawniające podpisującego do reprezentowania ich w postępowaniu o udzielenie zamówienia publicznego albo reprezentowania w postępowaniu i zawarcia umowy w sprawie zamówienia. Zakres umocowania musi obejmować w szczególności umocowanie do zaciągania zobowiązań, do przyjmowania płatności od Zamawiającego i przyjmowania instrukcji w imieniu wszystkich Wykonawców ubiegających się o udzielenie zamówienia. Przyjmuje się, że pełnomocnictwo uprawnia także do poświadczenia za zgodność z oryginałem wszystkich składanych dokumentów.  Pełnomocnictwo może wynikać z umowy regulującej współpracę podmiotów lub odrębnego dokumentu pełnomocnictwa i musi mieć formę pisemną.</w:t>
      </w:r>
    </w:p>
    <w:p w:rsidR="00400278" w:rsidRPr="001061E6" w:rsidRDefault="00400278" w:rsidP="00C34552">
      <w:pPr>
        <w:spacing w:before="120"/>
        <w:rPr>
          <w:rFonts w:ascii="Calibri" w:hAnsi="Calibri"/>
          <w:bCs/>
          <w:color w:val="000000"/>
        </w:rPr>
      </w:pPr>
      <w:r w:rsidRPr="001061E6">
        <w:rPr>
          <w:rFonts w:ascii="Calibri" w:hAnsi="Calibri"/>
          <w:color w:val="000000"/>
        </w:rPr>
        <w:t xml:space="preserve">3) </w:t>
      </w:r>
      <w:r w:rsidRPr="001061E6">
        <w:rPr>
          <w:rFonts w:ascii="Calibri" w:hAnsi="Calibri"/>
          <w:bCs/>
          <w:color w:val="000000"/>
        </w:rPr>
        <w:t xml:space="preserve">Wykaz osób, </w:t>
      </w:r>
      <w:r w:rsidRPr="001061E6">
        <w:rPr>
          <w:rFonts w:ascii="Calibri" w:hAnsi="Calibri"/>
          <w:color w:val="000000"/>
        </w:rPr>
        <w:t xml:space="preserve">skierowanych przez wykonawcę do realizacji zamówienia publicznego w szczególności odpowiedzialnych za  kontrolę jakości i kierowanie robotami budowlanymi oraz Oświadczenie na temat kwalifikacji kadry kierowniczej wykonawcy </w:t>
      </w:r>
      <w:r w:rsidRPr="001061E6">
        <w:rPr>
          <w:rFonts w:ascii="Calibri" w:hAnsi="Calibri"/>
          <w:bCs/>
          <w:color w:val="000000"/>
        </w:rPr>
        <w:t>- 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4) Wykaz robót budowlanych z dowodami </w:t>
      </w:r>
      <w:r w:rsidRPr="001061E6">
        <w:rPr>
          <w:rFonts w:ascii="Calibri" w:hAnsi="Calibri"/>
          <w:color w:val="000000"/>
        </w:rPr>
        <w:t xml:space="preserve">określającymi, że roboty budowlane  zostały wykonane zgodnie z przepisami prawa budowlanego i prawidłowo ukończone przy czym dowodami o których mowa są referencje bądź inne dokumenty wystawione przez podmiot na rzecz którego roboty budowlane były wykonywane - </w:t>
      </w:r>
      <w:r w:rsidRPr="001061E6">
        <w:rPr>
          <w:rFonts w:ascii="Calibri" w:hAnsi="Calibri"/>
          <w:bCs/>
          <w:color w:val="000000"/>
        </w:rPr>
        <w:t>może przedłożyć jeden wykonawca, jeśli spełnia warunek samodzielnie. Jeżeli wykonawcy spełniają ten warunek łącznie - przedkładają wspólny wykaz, który łącznie potwierdza spełnienie warunku - podpisany przez wszystkich wykonawców występujących wspólnie lub pełnomocnika..</w:t>
      </w:r>
    </w:p>
    <w:p w:rsidR="00400278" w:rsidRPr="001061E6" w:rsidRDefault="00400278" w:rsidP="00C34552">
      <w:pPr>
        <w:spacing w:before="120"/>
        <w:rPr>
          <w:rFonts w:ascii="Calibri" w:hAnsi="Calibri"/>
          <w:bCs/>
          <w:color w:val="000000"/>
        </w:rPr>
      </w:pPr>
      <w:r>
        <w:rPr>
          <w:rFonts w:ascii="Calibri" w:hAnsi="Calibri"/>
          <w:bCs/>
          <w:color w:val="000000"/>
        </w:rPr>
        <w:t>5</w:t>
      </w:r>
      <w:r w:rsidRPr="001061E6">
        <w:rPr>
          <w:rFonts w:ascii="Calibri" w:hAnsi="Calibri"/>
          <w:bCs/>
          <w:color w:val="000000"/>
        </w:rPr>
        <w:t>)</w:t>
      </w:r>
      <w:r w:rsidRPr="001061E6">
        <w:rPr>
          <w:rFonts w:ascii="Calibri" w:eastAsia="TimesNewRoman" w:hAnsi="Calibri" w:cs="TimesNewRoman"/>
          <w:color w:val="000000"/>
        </w:rPr>
        <w:t xml:space="preserve">oświadczenia wykonawcy o braku wydania wobec niego prawomocnego wyroku sądu lub ostatecznej decyzji administracyjnej o zaleganiu z uiszczaniem podatków, opłat lub składek na ubezpieczenia społeczne lub zdrowotne albo – w przypadku wydania takiego wyroku lub decyzji – dokumentów potwierdzających dokonanie płatności tych należności wraz z ewentualnymi odsetkami lub grzywnami lub zawarcie wiążącego porozumienia w sprawie spłat tych należności </w:t>
      </w:r>
      <w:r w:rsidRPr="001061E6">
        <w:rPr>
          <w:rFonts w:ascii="Calibri" w:hAnsi="Calibri"/>
          <w:bCs/>
          <w:color w:val="000000"/>
        </w:rPr>
        <w:t>– składa każdy z wykonawców występujących wspólnie.</w:t>
      </w:r>
    </w:p>
    <w:p w:rsidR="00400278" w:rsidRPr="001061E6" w:rsidRDefault="00400278" w:rsidP="00C34552">
      <w:pPr>
        <w:spacing w:before="120"/>
        <w:rPr>
          <w:rFonts w:ascii="Calibri" w:hAnsi="Calibri"/>
          <w:bCs/>
          <w:color w:val="000000"/>
        </w:rPr>
      </w:pPr>
      <w:r>
        <w:rPr>
          <w:rFonts w:ascii="Calibri" w:eastAsia="TimesNewRoman" w:hAnsi="Calibri" w:cs="TimesNewRoman"/>
          <w:color w:val="000000"/>
        </w:rPr>
        <w:t>6</w:t>
      </w:r>
      <w:r w:rsidRPr="001061E6">
        <w:rPr>
          <w:rFonts w:ascii="Calibri" w:eastAsia="TimesNewRoman" w:hAnsi="Calibri" w:cs="TimesNewRoman"/>
          <w:color w:val="000000"/>
        </w:rPr>
        <w:t>) oświadczenia wykonawcy o braku orzeczenia wobec niego tytułem środka zapobiegawczego zakazu ubiegania się o zamówienia publiczne</w:t>
      </w:r>
      <w:r w:rsidRPr="001061E6">
        <w:rPr>
          <w:rFonts w:ascii="Calibri" w:hAnsi="Calibri"/>
          <w:bCs/>
          <w:color w:val="000000"/>
        </w:rPr>
        <w:t>– składa każdy z wykonawców występujących wspólnie.</w:t>
      </w:r>
    </w:p>
    <w:p w:rsidR="00400278" w:rsidRPr="001061E6" w:rsidRDefault="00983B7D" w:rsidP="00C34552">
      <w:pPr>
        <w:widowControl/>
        <w:suppressAutoHyphens w:val="0"/>
        <w:autoSpaceDN w:val="0"/>
        <w:adjustRightInd w:val="0"/>
        <w:spacing w:before="120"/>
        <w:rPr>
          <w:rFonts w:ascii="Calibri" w:hAnsi="Calibri"/>
          <w:b/>
          <w:bCs/>
          <w:iCs/>
          <w:color w:val="000000"/>
        </w:rPr>
      </w:pPr>
      <w:r>
        <w:rPr>
          <w:rFonts w:ascii="Calibri" w:hAnsi="Calibri"/>
          <w:bCs/>
          <w:color w:val="000000"/>
        </w:rPr>
        <w:t>7</w:t>
      </w:r>
      <w:r w:rsidR="00400278" w:rsidRPr="001061E6">
        <w:rPr>
          <w:rFonts w:ascii="Calibri" w:hAnsi="Calibri"/>
          <w:bCs/>
          <w:color w:val="000000"/>
        </w:rPr>
        <w:t xml:space="preserve">) </w:t>
      </w:r>
      <w:r w:rsidR="00400278" w:rsidRPr="001061E6">
        <w:rPr>
          <w:rFonts w:ascii="Calibri" w:eastAsia="TimesNewRoman" w:hAnsi="Calibri" w:cs="TimesNewRoman"/>
          <w:color w:val="000000"/>
        </w:rPr>
        <w:t xml:space="preserve">oświadczenia wykonawcy o przynależności albo braku przynależności do tej samej grupy kapitałowej; w przypadku przynależności do tej samej grupy kapitałowej wykonawca może złożyć wraz z oświadczeniem dokumenty bądź informacje potwierdzające, że powiązania z innym wykonawcą nie prowadzą do zakłócenia konkurencji w postępowaniu – </w:t>
      </w:r>
      <w:r w:rsidR="00400278" w:rsidRPr="001061E6">
        <w:rPr>
          <w:rFonts w:ascii="Calibri" w:eastAsia="TimesNewRoman" w:hAnsi="Calibri" w:cs="TimesNewRoman"/>
          <w:b/>
          <w:color w:val="000000"/>
        </w:rPr>
        <w:t>składają wykonawcy samodzielnie - w terminie 3 dni od zamieszczenia przez Zamawiającego na stronie internetowej informacji o otwarciu ofert.</w:t>
      </w:r>
      <w:r w:rsidR="00912CAF">
        <w:rPr>
          <w:rFonts w:ascii="Calibri" w:eastAsia="TimesNewRoman" w:hAnsi="Calibri" w:cs="TimesNewRoman"/>
          <w:b/>
          <w:color w:val="000000"/>
        </w:rPr>
        <w:t>-</w:t>
      </w:r>
      <w:r w:rsidR="009F348D">
        <w:rPr>
          <w:rFonts w:ascii="Calibri" w:eastAsia="TimesNewRoman" w:hAnsi="Calibri" w:cs="TimesNewRoman"/>
          <w:b/>
          <w:color w:val="000000"/>
        </w:rPr>
        <w:t>załącznik</w:t>
      </w:r>
      <w:r w:rsidR="00912CAF">
        <w:rPr>
          <w:rFonts w:ascii="Calibri" w:eastAsia="TimesNewRoman" w:hAnsi="Calibri" w:cs="TimesNewRoman"/>
          <w:b/>
          <w:color w:val="000000"/>
        </w:rPr>
        <w:t xml:space="preserve"> nr 13</w:t>
      </w:r>
    </w:p>
    <w:p w:rsidR="00400278" w:rsidRPr="001061E6" w:rsidRDefault="00400278" w:rsidP="00FF386C">
      <w:pPr>
        <w:spacing w:before="120"/>
        <w:rPr>
          <w:rFonts w:ascii="Calibri" w:hAnsi="Calibri"/>
          <w:bCs/>
          <w:color w:val="000000"/>
        </w:rPr>
      </w:pPr>
      <w:r w:rsidRPr="001061E6">
        <w:rPr>
          <w:rFonts w:ascii="Calibri" w:hAnsi="Calibri"/>
          <w:bCs/>
          <w:color w:val="000000"/>
        </w:rPr>
        <w:t>5. Wykonawcy wspólnie ubiegający się o udzielenie zamówienia ponoszą solidarną odpowiedzialność za niewykonanie lub nienależyte wykonanie zamówienia.</w:t>
      </w:r>
    </w:p>
    <w:p w:rsidR="00400278" w:rsidRPr="001061E6" w:rsidRDefault="00400278" w:rsidP="00C34552">
      <w:pPr>
        <w:spacing w:before="120"/>
        <w:rPr>
          <w:rFonts w:ascii="Calibri" w:hAnsi="Calibri"/>
          <w:bCs/>
          <w:color w:val="000000"/>
        </w:rPr>
      </w:pPr>
      <w:r w:rsidRPr="001061E6">
        <w:rPr>
          <w:rFonts w:ascii="Calibri" w:hAnsi="Calibri"/>
          <w:bCs/>
          <w:color w:val="000000"/>
        </w:rPr>
        <w:t xml:space="preserve">6. Jeżeli oferta wykonawców ubiegających się wspólnie o zamówienia zostanie wybrana jako </w:t>
      </w:r>
      <w:r w:rsidRPr="001061E6">
        <w:rPr>
          <w:rFonts w:ascii="Calibri" w:hAnsi="Calibri"/>
          <w:bCs/>
          <w:color w:val="000000"/>
        </w:rPr>
        <w:lastRenderedPageBreak/>
        <w:t xml:space="preserve">najkorzystniejsza ich pełnomocnik przed zawarciem umowy ma obowiązek przedstawienia umowy regulującej współpracę Wykonawców. </w:t>
      </w:r>
    </w:p>
    <w:p w:rsidR="00400278" w:rsidRPr="001061E6" w:rsidRDefault="00400278" w:rsidP="00A75BC7">
      <w:pPr>
        <w:spacing w:before="120"/>
        <w:jc w:val="both"/>
        <w:rPr>
          <w:rFonts w:ascii="Calibri" w:hAnsi="Calibri"/>
          <w:b/>
          <w:bCs/>
          <w:iCs/>
          <w:color w:val="000000"/>
        </w:rPr>
      </w:pPr>
      <w:r w:rsidRPr="001061E6">
        <w:rPr>
          <w:rFonts w:ascii="Calibri" w:hAnsi="Calibri"/>
          <w:b/>
          <w:bCs/>
          <w:iCs/>
          <w:color w:val="000000"/>
        </w:rPr>
        <w:t>7. Postanowienia dotyczące formy składanych dokumentów:</w:t>
      </w:r>
    </w:p>
    <w:p w:rsidR="00400278" w:rsidRPr="001061E6" w:rsidRDefault="00400278" w:rsidP="00C34552">
      <w:pPr>
        <w:pStyle w:val="Tekstpodstawowywcity"/>
        <w:spacing w:before="120"/>
        <w:ind w:left="0"/>
        <w:outlineLvl w:val="0"/>
        <w:rPr>
          <w:rFonts w:ascii="Calibri" w:hAnsi="Calibri" w:cs="DejaVu Sans"/>
          <w:color w:val="000000"/>
        </w:rPr>
      </w:pPr>
      <w:r w:rsidRPr="001061E6">
        <w:rPr>
          <w:rFonts w:ascii="Calibri" w:hAnsi="Calibri"/>
          <w:color w:val="000000"/>
        </w:rPr>
        <w:t xml:space="preserve">1) </w:t>
      </w:r>
      <w:r w:rsidRPr="001061E6">
        <w:rPr>
          <w:rFonts w:ascii="Calibri" w:hAnsi="Calibri" w:cs="DejaVu Sans"/>
          <w:color w:val="000000"/>
        </w:rPr>
        <w:t>Dokumenty wytworzone przez wykonawcę oraz podmioty udostępniające – oświadczenia, wykazy wykonanych kontraktów, itp. – należy dostarczyć w formie oryginałów. Pozostałe wymagane dokumenty mogą być dostarczone w formie kopii potwierdzonej „za zgodność z oryginałem” przez wykonawcę na każdej stronie zawierającej tekst.</w:t>
      </w:r>
    </w:p>
    <w:p w:rsidR="00400278" w:rsidRPr="001061E6" w:rsidRDefault="00400278" w:rsidP="00C34552">
      <w:pPr>
        <w:rPr>
          <w:rFonts w:ascii="Calibri" w:hAnsi="Calibri"/>
          <w:color w:val="000000"/>
        </w:rPr>
      </w:pPr>
      <w:r w:rsidRPr="001061E6">
        <w:rPr>
          <w:rFonts w:ascii="Calibri" w:hAnsi="Calibri"/>
          <w:color w:val="000000"/>
        </w:rPr>
        <w:t>2)Dokumenty sporządzone w języku obcym składa się wraz z tłumaczeniem na język polski potwierdzonym przez wykonawcę.</w:t>
      </w:r>
    </w:p>
    <w:p w:rsidR="00400278" w:rsidRPr="001061E6" w:rsidRDefault="00400278" w:rsidP="00C34552">
      <w:pPr>
        <w:spacing w:before="120"/>
        <w:rPr>
          <w:rFonts w:ascii="Calibri" w:hAnsi="Calibri"/>
          <w:color w:val="000000"/>
        </w:rPr>
      </w:pPr>
      <w:r w:rsidRPr="001061E6">
        <w:rPr>
          <w:rFonts w:ascii="Calibri" w:hAnsi="Calibri"/>
          <w:color w:val="000000"/>
        </w:rPr>
        <w:t>3)Zamawiający może żądać przedstawienia oryginału lub notarialnie poświadczonej kopii dokumentu wyłącznie wtedy, gdy złożona przez wykonawcę kopia dokumentu jest nieczytelna lub budzi wątpliwości, co do jej prawdziwości.</w:t>
      </w:r>
    </w:p>
    <w:p w:rsidR="00400278" w:rsidRPr="001061E6" w:rsidRDefault="00400278" w:rsidP="0058640C">
      <w:pPr>
        <w:spacing w:before="120"/>
        <w:rPr>
          <w:rFonts w:ascii="Calibri" w:hAnsi="Calibri"/>
          <w:color w:val="000000"/>
        </w:rPr>
      </w:pPr>
      <w:r w:rsidRPr="001061E6">
        <w:rPr>
          <w:rFonts w:ascii="Calibri" w:hAnsi="Calibri"/>
          <w:color w:val="000000"/>
        </w:rPr>
        <w:t>4) Zamawiający zaleca wykorzystanie załączonych wzorów dokumentów-załączników. Wszystkie pola i pozycje tych wzorów winny być wypełnione, a w szczególności muszą zawierać wszystkie wymagane informacje i dane oraz odpowiedzi na wszystkie pytania. Nie dopuszcza się składania alternatywnych co do treści dokumentów.</w:t>
      </w:r>
    </w:p>
    <w:p w:rsidR="00400278" w:rsidRDefault="00400278" w:rsidP="00A75BC7">
      <w:pPr>
        <w:rPr>
          <w:rFonts w:ascii="Calibri" w:hAnsi="Calibri"/>
          <w:b/>
          <w:bCs/>
          <w:color w:val="000000"/>
        </w:rPr>
      </w:pPr>
    </w:p>
    <w:p w:rsidR="00400278" w:rsidRPr="001061E6" w:rsidRDefault="00400278" w:rsidP="00A75BC7">
      <w:pPr>
        <w:rPr>
          <w:rFonts w:ascii="Calibri" w:hAnsi="Calibri"/>
          <w:b/>
          <w:bCs/>
          <w:color w:val="000000"/>
        </w:rPr>
      </w:pPr>
      <w:r w:rsidRPr="001061E6">
        <w:rPr>
          <w:rFonts w:ascii="Calibri" w:hAnsi="Calibri"/>
          <w:b/>
          <w:bCs/>
          <w:color w:val="000000"/>
        </w:rPr>
        <w:t>V</w:t>
      </w:r>
      <w:r>
        <w:rPr>
          <w:rFonts w:ascii="Calibri" w:hAnsi="Calibri"/>
          <w:b/>
          <w:bCs/>
          <w:color w:val="000000"/>
        </w:rPr>
        <w:t>I</w:t>
      </w:r>
      <w:r w:rsidRPr="001061E6">
        <w:rPr>
          <w:rFonts w:ascii="Calibri" w:hAnsi="Calibri"/>
          <w:b/>
          <w:bCs/>
          <w:color w:val="000000"/>
        </w:rPr>
        <w:t xml:space="preserve">II. Informacja o sposobie porozumiewania się zamawiającego z wykonawcami oraz przekazywania oświadczeń lub dokumentów, a także wskazanie osób uprawnionych do porozumiewania się z wykonawcami </w:t>
      </w:r>
    </w:p>
    <w:p w:rsidR="00400278" w:rsidRPr="001061E6" w:rsidRDefault="00400278" w:rsidP="00A75BC7">
      <w:pPr>
        <w:spacing w:before="120"/>
        <w:rPr>
          <w:rFonts w:ascii="Calibri" w:hAnsi="Calibri"/>
          <w:color w:val="000000"/>
        </w:rPr>
      </w:pPr>
      <w:r w:rsidRPr="001061E6">
        <w:rPr>
          <w:rFonts w:ascii="Calibri" w:hAnsi="Calibri"/>
          <w:color w:val="000000"/>
        </w:rPr>
        <w:t>1. Zasady i formy przekazywania oświadczeń, wniosków i innych:</w:t>
      </w:r>
    </w:p>
    <w:p w:rsidR="00400278" w:rsidRPr="006230C8" w:rsidRDefault="00400278" w:rsidP="00EB716F">
      <w:pPr>
        <w:spacing w:before="120"/>
        <w:rPr>
          <w:rFonts w:ascii="Calibri" w:hAnsi="Calibri"/>
          <w:b/>
          <w:bCs/>
          <w:i/>
        </w:rPr>
      </w:pPr>
      <w:r w:rsidRPr="001061E6">
        <w:rPr>
          <w:rFonts w:ascii="Calibri" w:hAnsi="Calibri"/>
        </w:rPr>
        <w:t xml:space="preserve">1) Wszelkie oświadczenia, wnioski, zawiadomienia oraz informacje Zamawiający i Wykonawcy przekazują pisemnie. Korespondencję należy kierować na adres Zamawiającego podany </w:t>
      </w:r>
      <w:r w:rsidRPr="001061E6">
        <w:rPr>
          <w:rFonts w:ascii="Calibri" w:hAnsi="Calibri"/>
          <w:b/>
          <w:bCs/>
        </w:rPr>
        <w:t xml:space="preserve">w </w:t>
      </w:r>
      <w:proofErr w:type="spellStart"/>
      <w:r w:rsidRPr="001061E6">
        <w:rPr>
          <w:rFonts w:ascii="Calibri" w:hAnsi="Calibri"/>
          <w:b/>
          <w:bCs/>
        </w:rPr>
        <w:t>Cz</w:t>
      </w:r>
      <w:proofErr w:type="spellEnd"/>
      <w:r w:rsidRPr="001061E6">
        <w:rPr>
          <w:rFonts w:ascii="Calibri" w:hAnsi="Calibri"/>
          <w:b/>
          <w:bCs/>
        </w:rPr>
        <w:t xml:space="preserve"> I SIWZ</w:t>
      </w:r>
      <w:r w:rsidRPr="001061E6">
        <w:rPr>
          <w:rFonts w:ascii="Calibri" w:hAnsi="Calibri"/>
        </w:rPr>
        <w:t xml:space="preserve"> z dopiskiem kopercie </w:t>
      </w:r>
      <w:r w:rsidR="006230C8" w:rsidRPr="006230C8">
        <w:rPr>
          <w:rFonts w:ascii="Calibri" w:hAnsi="Calibri"/>
          <w:b/>
          <w:bCs/>
          <w:i/>
        </w:rPr>
        <w:t>„Przebudowa stacji uzdatniania wody w Ostrówku – Etap I o</w:t>
      </w:r>
      <w:r w:rsidR="006230C8">
        <w:rPr>
          <w:rFonts w:ascii="Calibri" w:hAnsi="Calibri"/>
          <w:b/>
          <w:bCs/>
          <w:i/>
        </w:rPr>
        <w:t>raz remont SUW i studni nr 1</w:t>
      </w:r>
      <w:r w:rsidR="004F5BFE" w:rsidRPr="004F5BFE">
        <w:rPr>
          <w:rFonts w:ascii="Calibri" w:hAnsi="Calibri"/>
          <w:b/>
          <w:bCs/>
          <w:sz w:val="28"/>
          <w:szCs w:val="28"/>
        </w:rPr>
        <w:t xml:space="preserve"> </w:t>
      </w:r>
      <w:r w:rsidR="004F5BFE" w:rsidRPr="004F5BFE">
        <w:rPr>
          <w:rFonts w:ascii="Calibri" w:hAnsi="Calibri"/>
          <w:b/>
          <w:bCs/>
          <w:i/>
        </w:rPr>
        <w:t>oraz dostawa i montaż agregatu prądotwórczego wraz z uruchomieniem, instalacj</w:t>
      </w:r>
      <w:r w:rsidR="004F5BFE">
        <w:rPr>
          <w:rFonts w:ascii="Calibri" w:hAnsi="Calibri"/>
          <w:b/>
          <w:bCs/>
          <w:i/>
        </w:rPr>
        <w:t>ą</w:t>
      </w:r>
      <w:r w:rsidR="004F5BFE" w:rsidRPr="004F5BFE">
        <w:rPr>
          <w:rFonts w:ascii="Calibri" w:hAnsi="Calibri"/>
          <w:b/>
          <w:bCs/>
          <w:i/>
        </w:rPr>
        <w:t xml:space="preserve"> elektryczną i sterowaniem</w:t>
      </w:r>
      <w:r w:rsidR="006230C8">
        <w:rPr>
          <w:rFonts w:ascii="Calibri" w:hAnsi="Calibri"/>
          <w:b/>
          <w:bCs/>
          <w:i/>
        </w:rPr>
        <w:t xml:space="preserve">” </w:t>
      </w:r>
      <w:r w:rsidR="006230C8">
        <w:rPr>
          <w:rFonts w:ascii="Calibri" w:hAnsi="Calibri"/>
          <w:b/>
          <w:bCs/>
          <w:i/>
        </w:rPr>
        <w:br/>
      </w:r>
      <w:r w:rsidRPr="001061E6">
        <w:rPr>
          <w:rFonts w:ascii="Calibri" w:hAnsi="Calibri"/>
          <w:color w:val="000000"/>
        </w:rPr>
        <w:t xml:space="preserve">2) Zamawiający dopuszcza porozumiewanie się za pomocą faxu lub środków komunikacji elektronicznej – z tym że oświadczenia i dokumenty uzupełniane w trybie art. 26 ust.3 ustawy </w:t>
      </w:r>
      <w:proofErr w:type="spellStart"/>
      <w:r w:rsidRPr="001061E6">
        <w:rPr>
          <w:rFonts w:ascii="Calibri" w:hAnsi="Calibri"/>
          <w:color w:val="000000"/>
        </w:rPr>
        <w:t>Pzp</w:t>
      </w:r>
      <w:proofErr w:type="spellEnd"/>
      <w:r w:rsidRPr="001061E6">
        <w:rPr>
          <w:rFonts w:ascii="Calibri" w:hAnsi="Calibri"/>
          <w:color w:val="000000"/>
        </w:rPr>
        <w:t xml:space="preserve">  muszą </w:t>
      </w:r>
      <w:r w:rsidRPr="0048423A">
        <w:rPr>
          <w:rFonts w:ascii="Calibri" w:hAnsi="Calibri"/>
        </w:rPr>
        <w:t xml:space="preserve">być niezwłocznie potwierdzone  w formie pisemnej – </w:t>
      </w:r>
      <w:r w:rsidRPr="0048423A">
        <w:rPr>
          <w:rFonts w:ascii="Calibri" w:hAnsi="Calibri"/>
          <w:b/>
        </w:rPr>
        <w:t>brak formy pisemnej skutkować będzie uznaniem że dokument nie został dostarczony.</w:t>
      </w:r>
      <w:r w:rsidRPr="0048423A">
        <w:rPr>
          <w:rFonts w:ascii="Calibri" w:hAnsi="Calibri"/>
        </w:rPr>
        <w:t xml:space="preserve">                                        </w:t>
      </w:r>
    </w:p>
    <w:p w:rsidR="00400278" w:rsidRPr="001061E6" w:rsidRDefault="00400278" w:rsidP="0013176C">
      <w:pPr>
        <w:tabs>
          <w:tab w:val="left" w:pos="4260"/>
          <w:tab w:val="left" w:pos="4554"/>
        </w:tabs>
        <w:spacing w:before="120"/>
        <w:rPr>
          <w:rFonts w:ascii="Calibri" w:hAnsi="Calibri"/>
          <w:color w:val="000000"/>
        </w:rPr>
      </w:pPr>
      <w:r w:rsidRPr="001061E6">
        <w:rPr>
          <w:rFonts w:ascii="Calibri" w:hAnsi="Calibri"/>
          <w:color w:val="000000"/>
        </w:rPr>
        <w:t>3) Zamawiający prosi aby strona, która otrzymuje dokumenty lub informacje za pomocą faksu lub środków komunikacji elektroniczne niezwłocznie potwierdziła fakt ich otrzymania informując o ilości otrzymanych stron oraz czytelności dokumentu. W przypadku, gdy przesłane za pomocą faksu oświadczenia, wnioski, zawiadomienia oraz inne dokumenty w niniejszym postępowaniu będą nieczytelne adresat może się zwrócić o ponowne ich przesłanie za pomocą innego z wymienionych w SIWZ sposobów.</w:t>
      </w:r>
    </w:p>
    <w:p w:rsidR="00400278" w:rsidRPr="001061E6" w:rsidRDefault="00400278" w:rsidP="0013176C">
      <w:pPr>
        <w:tabs>
          <w:tab w:val="left" w:pos="4260"/>
          <w:tab w:val="left" w:pos="4554"/>
        </w:tabs>
        <w:rPr>
          <w:rFonts w:ascii="Calibri" w:hAnsi="Calibri"/>
          <w:color w:val="000000"/>
        </w:rPr>
      </w:pPr>
      <w:r w:rsidRPr="001061E6">
        <w:rPr>
          <w:rFonts w:ascii="Calibri" w:hAnsi="Calibri"/>
          <w:color w:val="000000"/>
        </w:rPr>
        <w:t>Przy braku potwierdzenia otrzymania wiadomości przez Wykonawcę, Zamawiający domniema, iż pismo wysłane przez Zamawiającego na numer faksu lub adres e-mail</w:t>
      </w:r>
      <w:r>
        <w:rPr>
          <w:rFonts w:ascii="Calibri" w:hAnsi="Calibri"/>
          <w:color w:val="000000"/>
        </w:rPr>
        <w:t>:</w:t>
      </w:r>
      <w:r w:rsidRPr="001061E6">
        <w:rPr>
          <w:rFonts w:ascii="Calibri" w:hAnsi="Calibri"/>
          <w:color w:val="000000"/>
        </w:rPr>
        <w:t xml:space="preserve"> podany przez Wykonawcę zostało mu dostarczone w sposób umożliwiający zapoznanie się Wykonawcy z treścią pisma.</w:t>
      </w:r>
    </w:p>
    <w:p w:rsidR="00400278" w:rsidRPr="001061E6" w:rsidRDefault="00400278" w:rsidP="0013176C">
      <w:pPr>
        <w:tabs>
          <w:tab w:val="left" w:pos="4260"/>
          <w:tab w:val="left" w:pos="4554"/>
        </w:tabs>
        <w:spacing w:before="120"/>
        <w:rPr>
          <w:rFonts w:ascii="Calibri" w:hAnsi="Calibri"/>
          <w:iCs/>
          <w:color w:val="000000"/>
        </w:rPr>
      </w:pPr>
      <w:r w:rsidRPr="001061E6">
        <w:rPr>
          <w:rFonts w:ascii="Calibri" w:hAnsi="Calibri"/>
          <w:b/>
          <w:bCs/>
          <w:color w:val="000000"/>
        </w:rPr>
        <w:t xml:space="preserve">4) Za datę powzięcia wiadomości uważa się dzień w którym strony postępowania otrzymały informację za pomocą faksu lub </w:t>
      </w:r>
      <w:r w:rsidRPr="001061E6">
        <w:rPr>
          <w:rFonts w:ascii="Calibri" w:hAnsi="Calibri"/>
          <w:color w:val="000000"/>
        </w:rPr>
        <w:t>środka komunikacji elektronicznej</w:t>
      </w:r>
      <w:r w:rsidRPr="001061E6">
        <w:rPr>
          <w:rFonts w:ascii="Calibri" w:hAnsi="Calibri"/>
          <w:b/>
          <w:bCs/>
          <w:color w:val="000000"/>
        </w:rPr>
        <w:t xml:space="preserve"> - w przypadku, </w:t>
      </w:r>
      <w:r w:rsidRPr="001061E6">
        <w:rPr>
          <w:rFonts w:ascii="Calibri" w:hAnsi="Calibri"/>
          <w:iCs/>
          <w:color w:val="000000"/>
        </w:rPr>
        <w:t xml:space="preserve">gdy dokument został nadany po godzinach urzędowania za datę otrzymania </w:t>
      </w:r>
      <w:r w:rsidRPr="001061E6">
        <w:rPr>
          <w:rFonts w:ascii="Calibri" w:hAnsi="Calibri"/>
          <w:iCs/>
          <w:color w:val="000000"/>
        </w:rPr>
        <w:lastRenderedPageBreak/>
        <w:t>przyjmuje się dzień w którym pismo zostało dostarczone odbiorcy w sposób umożliwiający zapoznanie się z treścią a nie dzień w którym faktycznie się z nim zapoznał – art. 61 § 2 Kodeksu Cywilnego.</w:t>
      </w:r>
    </w:p>
    <w:p w:rsidR="00400278" w:rsidRPr="001061E6" w:rsidRDefault="00400278" w:rsidP="0013176C">
      <w:pPr>
        <w:spacing w:before="120"/>
        <w:rPr>
          <w:rFonts w:ascii="Calibri" w:hAnsi="Calibri"/>
          <w:color w:val="000000"/>
        </w:rPr>
      </w:pPr>
      <w:r w:rsidRPr="001061E6">
        <w:rPr>
          <w:rFonts w:ascii="Calibri" w:hAnsi="Calibri"/>
          <w:color w:val="000000"/>
        </w:rPr>
        <w:t>2. Osobą ze strony zamawiającego upoważnioną do kontaktowania się z wykonawcami i potwierdzenia wpływu oświadczeń, wniosków, zawiadomień oraz innych informacji przekazanych za pomocą faksu lub środkami komunikacji elektronicznej jest:</w:t>
      </w:r>
    </w:p>
    <w:p w:rsidR="00400278" w:rsidRPr="001061E6" w:rsidRDefault="00400278" w:rsidP="00F974BA">
      <w:pPr>
        <w:tabs>
          <w:tab w:val="left" w:pos="4260"/>
          <w:tab w:val="left" w:pos="4554"/>
        </w:tabs>
        <w:spacing w:before="120"/>
        <w:rPr>
          <w:rFonts w:ascii="Calibri" w:hAnsi="Calibri"/>
          <w:b/>
          <w:color w:val="000000"/>
        </w:rPr>
      </w:pPr>
      <w:r w:rsidRPr="001061E6">
        <w:rPr>
          <w:rFonts w:ascii="Calibri" w:hAnsi="Calibri"/>
          <w:b/>
          <w:color w:val="000000"/>
        </w:rPr>
        <w:t>Inspektor d/</w:t>
      </w:r>
      <w:r w:rsidR="00EB716F">
        <w:rPr>
          <w:rFonts w:ascii="Calibri" w:hAnsi="Calibri"/>
          <w:b/>
          <w:color w:val="000000"/>
        </w:rPr>
        <w:t>s inwestycji i dróg gminnych</w:t>
      </w:r>
      <w:r w:rsidRPr="001061E6">
        <w:rPr>
          <w:rFonts w:ascii="Calibri" w:hAnsi="Calibri"/>
          <w:b/>
          <w:color w:val="000000"/>
        </w:rPr>
        <w:t xml:space="preserve"> : </w:t>
      </w:r>
    </w:p>
    <w:p w:rsidR="00400278" w:rsidRPr="001061E6" w:rsidRDefault="00EB716F" w:rsidP="00A75BC7">
      <w:pPr>
        <w:tabs>
          <w:tab w:val="left" w:pos="4260"/>
          <w:tab w:val="left" w:pos="4554"/>
        </w:tabs>
        <w:rPr>
          <w:rFonts w:ascii="Calibri" w:hAnsi="Calibri"/>
          <w:b/>
          <w:color w:val="000000"/>
        </w:rPr>
      </w:pPr>
      <w:r>
        <w:rPr>
          <w:rFonts w:ascii="Calibri" w:hAnsi="Calibri"/>
          <w:b/>
          <w:color w:val="000000"/>
        </w:rPr>
        <w:t>Andrzej Grzybowski</w:t>
      </w:r>
      <w:r w:rsidR="00400278" w:rsidRPr="001061E6">
        <w:rPr>
          <w:rFonts w:ascii="Calibri" w:hAnsi="Calibri"/>
          <w:b/>
          <w:color w:val="000000"/>
        </w:rPr>
        <w:t xml:space="preserve"> </w:t>
      </w:r>
      <w:r w:rsidR="00400278" w:rsidRPr="001061E6">
        <w:rPr>
          <w:rFonts w:ascii="Calibri" w:hAnsi="Calibri"/>
          <w:b/>
          <w:color w:val="000000"/>
        </w:rPr>
        <w:tab/>
      </w:r>
    </w:p>
    <w:p w:rsidR="00400278" w:rsidRPr="001061E6" w:rsidRDefault="00BD2C10" w:rsidP="00A75BC7">
      <w:pPr>
        <w:tabs>
          <w:tab w:val="left" w:pos="-31680"/>
        </w:tabs>
        <w:rPr>
          <w:rFonts w:ascii="Calibri" w:hAnsi="Calibri"/>
          <w:b/>
          <w:color w:val="000000"/>
        </w:rPr>
      </w:pPr>
      <w:r>
        <w:rPr>
          <w:rFonts w:ascii="Calibri" w:hAnsi="Calibri"/>
          <w:b/>
          <w:color w:val="000000"/>
        </w:rPr>
        <w:t>tel. /</w:t>
      </w:r>
      <w:r w:rsidR="00EB716F">
        <w:rPr>
          <w:rFonts w:ascii="Calibri" w:hAnsi="Calibri"/>
          <w:b/>
          <w:color w:val="000000"/>
        </w:rPr>
        <w:t>43</w:t>
      </w:r>
      <w:r>
        <w:rPr>
          <w:rFonts w:ascii="Calibri" w:hAnsi="Calibri"/>
          <w:b/>
          <w:color w:val="000000"/>
        </w:rPr>
        <w:t>/</w:t>
      </w:r>
      <w:r w:rsidR="00EB716F">
        <w:rPr>
          <w:rFonts w:ascii="Calibri" w:hAnsi="Calibri"/>
          <w:b/>
          <w:color w:val="000000"/>
        </w:rPr>
        <w:t xml:space="preserve"> 841 50 54</w:t>
      </w:r>
    </w:p>
    <w:p w:rsidR="00400278" w:rsidRPr="001061E6" w:rsidRDefault="00400278" w:rsidP="00A75BC7">
      <w:pPr>
        <w:tabs>
          <w:tab w:val="left" w:pos="-31680"/>
        </w:tabs>
        <w:rPr>
          <w:rFonts w:ascii="Calibri" w:hAnsi="Calibri"/>
          <w:b/>
          <w:color w:val="000000"/>
        </w:rPr>
      </w:pPr>
      <w:r w:rsidRPr="001061E6">
        <w:rPr>
          <w:rFonts w:ascii="Calibri" w:hAnsi="Calibri"/>
          <w:b/>
          <w:color w:val="000000"/>
        </w:rPr>
        <w:t xml:space="preserve">w godz. </w:t>
      </w:r>
      <w:smartTag w:uri="urn:schemas-microsoft-com:office:smarttags" w:element="metricconverter">
        <w:smartTagPr>
          <w:attr w:name="ProductID" w:val="7.30 a"/>
        </w:smartTagPr>
        <w:r w:rsidRPr="001061E6">
          <w:rPr>
            <w:rFonts w:ascii="Calibri" w:hAnsi="Calibri"/>
            <w:b/>
            <w:color w:val="000000"/>
          </w:rPr>
          <w:t>7.30 a</w:t>
        </w:r>
      </w:smartTag>
      <w:r w:rsidRPr="001061E6">
        <w:rPr>
          <w:rFonts w:ascii="Calibri" w:hAnsi="Calibri"/>
          <w:b/>
          <w:color w:val="000000"/>
        </w:rPr>
        <w:t xml:space="preserve"> 15.30 od poniedziałku do piątku</w:t>
      </w:r>
    </w:p>
    <w:p w:rsidR="00400278" w:rsidRPr="001061E6" w:rsidRDefault="00400278" w:rsidP="00A75BC7">
      <w:pPr>
        <w:spacing w:before="120"/>
        <w:rPr>
          <w:rFonts w:ascii="Calibri" w:hAnsi="Calibri"/>
          <w:color w:val="000000"/>
        </w:rPr>
      </w:pPr>
      <w:r w:rsidRPr="001061E6">
        <w:rPr>
          <w:rFonts w:ascii="Calibri" w:hAnsi="Calibri"/>
          <w:color w:val="000000"/>
        </w:rPr>
        <w:t>3. Wyjaśnienie treści specyfikacji istotnych warunków zamówienia:</w:t>
      </w:r>
    </w:p>
    <w:p w:rsidR="00400278" w:rsidRPr="001061E6" w:rsidRDefault="00400278" w:rsidP="0013176C">
      <w:pPr>
        <w:tabs>
          <w:tab w:val="left" w:pos="7100"/>
        </w:tabs>
        <w:spacing w:before="120"/>
        <w:rPr>
          <w:rFonts w:ascii="Calibri" w:hAnsi="Calibri"/>
          <w:color w:val="000000"/>
        </w:rPr>
      </w:pPr>
      <w:r w:rsidRPr="001061E6">
        <w:rPr>
          <w:rFonts w:ascii="Calibri" w:hAnsi="Calibri"/>
          <w:color w:val="000000"/>
        </w:rPr>
        <w:t xml:space="preserve">1) Wykonawca może zwrócić się do Zamawiającego o wyjaśnienie treści SIWZ. Zamawiający udzieli wyjaśnień niezwłocznie jednak nie później niż na 2 dni przed upływem terminu składania ofert, pod warunkiem że Wniosek o wyjaśnienie wpłynie do Zamawiającego nie  później niż do końca dnia (godz.24ºº ) w którym upływa połowa  wyznaczonego terminu składania ofert. Jeżeli wniosek wpłynie po upływie w/w terminu lub będzie dotyczył wyjaśnień już udzielonych Zamawiający może pozostawić wniosek bez rozpoznania. Wyjaśnienia zostaną opublikowane na stronie internetowej zamawiającego </w:t>
      </w:r>
      <w:bookmarkStart w:id="21" w:name="_Hlk481493516"/>
      <w:bookmarkStart w:id="22" w:name="_Hlk481488662"/>
      <w:r w:rsidR="00D135A8" w:rsidRPr="00D135A8">
        <w:rPr>
          <w:rFonts w:ascii="Calibri" w:hAnsi="Calibri"/>
          <w:color w:val="000000"/>
          <w:u w:val="single"/>
        </w:rPr>
        <w:t>www.ostrowek.bip.gmina.</w:t>
      </w:r>
      <w:bookmarkEnd w:id="21"/>
      <w:r w:rsidR="00D135A8" w:rsidRPr="00D135A8">
        <w:rPr>
          <w:rFonts w:ascii="Calibri" w:hAnsi="Calibri"/>
          <w:color w:val="000000"/>
          <w:u w:val="single"/>
        </w:rPr>
        <w:t>pl</w:t>
      </w:r>
      <w:r w:rsidR="00D135A8" w:rsidRPr="00D135A8">
        <w:rPr>
          <w:rFonts w:ascii="Calibri" w:hAnsi="Calibri"/>
          <w:color w:val="000000"/>
        </w:rPr>
        <w:t xml:space="preserve"> </w:t>
      </w:r>
      <w:bookmarkEnd w:id="22"/>
    </w:p>
    <w:p w:rsidR="00400278" w:rsidRPr="001061E6" w:rsidRDefault="00400278" w:rsidP="0013176C">
      <w:pPr>
        <w:tabs>
          <w:tab w:val="left" w:pos="7100"/>
        </w:tabs>
        <w:rPr>
          <w:rFonts w:ascii="Calibri" w:hAnsi="Calibri"/>
          <w:color w:val="000000"/>
        </w:rPr>
      </w:pPr>
      <w:r w:rsidRPr="001061E6">
        <w:rPr>
          <w:rFonts w:ascii="Calibri" w:hAnsi="Calibri"/>
          <w:color w:val="000000"/>
        </w:rPr>
        <w:t xml:space="preserve">Opublikowane wyjaśnienia stają się integralną częścią SIWZ i będą wiążące przy składaniu ofert. </w:t>
      </w:r>
    </w:p>
    <w:p w:rsidR="00400278" w:rsidRDefault="00400278" w:rsidP="0013176C">
      <w:pPr>
        <w:tabs>
          <w:tab w:val="left" w:pos="7100"/>
        </w:tabs>
        <w:spacing w:before="120"/>
        <w:rPr>
          <w:rFonts w:ascii="Calibri" w:hAnsi="Calibri"/>
          <w:color w:val="000000"/>
        </w:rPr>
      </w:pPr>
      <w:r w:rsidRPr="001061E6">
        <w:rPr>
          <w:rFonts w:ascii="Calibri" w:hAnsi="Calibri"/>
          <w:color w:val="000000"/>
        </w:rPr>
        <w:t xml:space="preserve">2) Przedłużenie  terminu składania ofert określonego w </w:t>
      </w:r>
      <w:r w:rsidRPr="009F3B52">
        <w:rPr>
          <w:rFonts w:ascii="Calibri" w:hAnsi="Calibri"/>
          <w:b/>
          <w:color w:val="000000"/>
        </w:rPr>
        <w:t>Cz. XI</w:t>
      </w:r>
      <w:r>
        <w:rPr>
          <w:rFonts w:ascii="Calibri" w:hAnsi="Calibri"/>
          <w:b/>
          <w:color w:val="000000"/>
        </w:rPr>
        <w:t>I</w:t>
      </w:r>
      <w:r w:rsidRPr="009F3B52">
        <w:rPr>
          <w:rFonts w:ascii="Calibri" w:hAnsi="Calibri"/>
          <w:b/>
          <w:color w:val="000000"/>
        </w:rPr>
        <w:t xml:space="preserve"> SIWZ</w:t>
      </w:r>
      <w:r w:rsidRPr="001061E6">
        <w:rPr>
          <w:rFonts w:ascii="Calibri" w:hAnsi="Calibri"/>
          <w:color w:val="000000"/>
        </w:rPr>
        <w:t xml:space="preserve"> pozostaje bez  wpływu na bieg terminu określonego w pkt. 1. </w:t>
      </w:r>
    </w:p>
    <w:p w:rsidR="00400278" w:rsidRPr="001061E6" w:rsidRDefault="00400278" w:rsidP="0013176C">
      <w:pPr>
        <w:tabs>
          <w:tab w:val="left" w:pos="7100"/>
        </w:tabs>
        <w:spacing w:before="120" w:after="120"/>
        <w:rPr>
          <w:rFonts w:ascii="Calibri" w:hAnsi="Calibri"/>
          <w:color w:val="000000"/>
        </w:rPr>
      </w:pPr>
      <w:r w:rsidRPr="001061E6">
        <w:rPr>
          <w:rFonts w:ascii="Calibri" w:hAnsi="Calibri"/>
          <w:color w:val="000000"/>
        </w:rPr>
        <w:t xml:space="preserve">3) </w:t>
      </w:r>
      <w:r w:rsidRPr="001061E6">
        <w:rPr>
          <w:rFonts w:ascii="Calibri" w:hAnsi="Calibri"/>
          <w:b/>
          <w:color w:val="000000"/>
          <w:u w:val="single"/>
        </w:rPr>
        <w:t>Nie będą udzielane żadne ustne lub telefoniczne informacje, wyjaśnienia, odpowiedzi na zapytania w sprawach dotyczących przedmiotu oraz warunków realizacji zamówienia</w:t>
      </w:r>
      <w:r w:rsidRPr="001061E6">
        <w:rPr>
          <w:rFonts w:ascii="Calibri" w:hAnsi="Calibri"/>
          <w:color w:val="000000"/>
        </w:rPr>
        <w:t>.</w:t>
      </w:r>
    </w:p>
    <w:p w:rsidR="00400278" w:rsidRPr="001061E6" w:rsidRDefault="00400278" w:rsidP="0013176C">
      <w:pPr>
        <w:tabs>
          <w:tab w:val="left" w:pos="7100"/>
        </w:tabs>
        <w:rPr>
          <w:rFonts w:ascii="Calibri" w:hAnsi="Calibri"/>
          <w:b/>
          <w:color w:val="000000"/>
        </w:rPr>
      </w:pPr>
      <w:r w:rsidRPr="001061E6">
        <w:rPr>
          <w:rFonts w:ascii="Calibri" w:hAnsi="Calibri"/>
          <w:color w:val="000000"/>
        </w:rPr>
        <w:t>4) Zamawiający nie przewiduje zorganizowania zebrania z wykonawcami.</w:t>
      </w:r>
    </w:p>
    <w:p w:rsidR="00400278" w:rsidRPr="001061E6" w:rsidRDefault="00400278" w:rsidP="0013176C">
      <w:pPr>
        <w:spacing w:before="120"/>
        <w:rPr>
          <w:rFonts w:ascii="Calibri" w:hAnsi="Calibri"/>
          <w:color w:val="000000"/>
        </w:rPr>
      </w:pPr>
      <w:r w:rsidRPr="001061E6">
        <w:rPr>
          <w:rFonts w:ascii="Calibri" w:hAnsi="Calibri"/>
          <w:color w:val="000000"/>
        </w:rPr>
        <w:t>4. Zmiana treści specyfikacji istotnych warunków zamówienia:</w:t>
      </w:r>
    </w:p>
    <w:p w:rsidR="00400278" w:rsidRPr="001061E6" w:rsidRDefault="00400278" w:rsidP="0013176C">
      <w:pPr>
        <w:tabs>
          <w:tab w:val="left" w:pos="7200"/>
        </w:tabs>
        <w:spacing w:before="120"/>
        <w:rPr>
          <w:rFonts w:ascii="Calibri" w:hAnsi="Calibri"/>
          <w:color w:val="000000"/>
        </w:rPr>
      </w:pPr>
      <w:r w:rsidRPr="001061E6">
        <w:rPr>
          <w:rFonts w:ascii="Calibri" w:hAnsi="Calibri"/>
          <w:color w:val="000000"/>
        </w:rPr>
        <w:t>1) W uzasadnionych przypadkach zamawiający może przed upływem terminu składania ofert zmodyfikować treść specyfikacji istotnych warunków zamówienia.</w:t>
      </w:r>
    </w:p>
    <w:p w:rsidR="00400278" w:rsidRPr="001061E6" w:rsidRDefault="00400278" w:rsidP="001061E6">
      <w:pPr>
        <w:tabs>
          <w:tab w:val="left" w:pos="7200"/>
        </w:tabs>
        <w:spacing w:before="120" w:after="120"/>
        <w:rPr>
          <w:rFonts w:ascii="Calibri" w:hAnsi="Calibri"/>
          <w:color w:val="000000"/>
        </w:rPr>
      </w:pPr>
      <w:r w:rsidRPr="001061E6">
        <w:rPr>
          <w:rFonts w:ascii="Calibri" w:hAnsi="Calibri"/>
          <w:color w:val="000000"/>
        </w:rPr>
        <w:t xml:space="preserve">2) Wprowadzone zmiany, zostaną zamieszczone na stronie internetowej </w:t>
      </w:r>
      <w:bookmarkStart w:id="23" w:name="_Hlk481488765"/>
      <w:r w:rsidR="00D135A8" w:rsidRPr="00D135A8">
        <w:rPr>
          <w:rFonts w:ascii="Calibri" w:hAnsi="Calibri"/>
          <w:color w:val="000000"/>
          <w:u w:val="single"/>
        </w:rPr>
        <w:t>www.ostrowek.bip.gmina.pl</w:t>
      </w:r>
      <w:bookmarkEnd w:id="23"/>
    </w:p>
    <w:p w:rsidR="00400278" w:rsidRPr="001061E6" w:rsidRDefault="00400278" w:rsidP="00A75BC7">
      <w:pPr>
        <w:tabs>
          <w:tab w:val="left" w:pos="7200"/>
        </w:tabs>
        <w:rPr>
          <w:rFonts w:ascii="Calibri" w:hAnsi="Calibri"/>
          <w:b/>
          <w:color w:val="000000"/>
        </w:rPr>
      </w:pPr>
      <w:r w:rsidRPr="001061E6">
        <w:rPr>
          <w:rFonts w:ascii="Calibri" w:hAnsi="Calibri"/>
          <w:color w:val="000000"/>
        </w:rPr>
        <w:t xml:space="preserve">3) Opublikowane  zmiany stają się integralną częścią SIWZ i będą wiążące przy składaniu ofert. </w:t>
      </w:r>
      <w:r w:rsidRPr="001061E6">
        <w:rPr>
          <w:rFonts w:ascii="Calibri" w:hAnsi="Calibri"/>
          <w:b/>
          <w:color w:val="000000"/>
        </w:rPr>
        <w:t>Wszelkie prawa i zobowiązania wykonawcy wynikające z wcześniej opublikowanych dokumentów w tym  zakresie stają się nieobowiązujące.</w:t>
      </w:r>
    </w:p>
    <w:p w:rsidR="00400278" w:rsidRPr="001061E6" w:rsidRDefault="00400278" w:rsidP="0013176C">
      <w:pPr>
        <w:tabs>
          <w:tab w:val="left" w:pos="7200"/>
        </w:tabs>
        <w:spacing w:before="120"/>
        <w:rPr>
          <w:rFonts w:ascii="Calibri" w:hAnsi="Calibri"/>
          <w:b/>
          <w:color w:val="000000"/>
        </w:rPr>
      </w:pPr>
      <w:r w:rsidRPr="001061E6">
        <w:rPr>
          <w:rFonts w:ascii="Calibri" w:hAnsi="Calibri"/>
          <w:color w:val="000000"/>
        </w:rPr>
        <w:t xml:space="preserve">4) Jeżeli wprowadzona zmiana treści SIWZ nie prowadzi do zmiany treści ogłoszenia zamawiający  przedłuży termin składania ofert o czas niezbędny na wprowadzenie zmian w ofertach, </w:t>
      </w:r>
      <w:r w:rsidRPr="001061E6">
        <w:rPr>
          <w:rFonts w:ascii="Calibri" w:hAnsi="Calibri"/>
          <w:b/>
          <w:color w:val="000000"/>
        </w:rPr>
        <w:t>jeżeli będzie to niezbędne.</w:t>
      </w:r>
    </w:p>
    <w:p w:rsidR="00400278" w:rsidRPr="001061E6" w:rsidRDefault="00400278" w:rsidP="0013176C">
      <w:pPr>
        <w:tabs>
          <w:tab w:val="left" w:pos="7200"/>
        </w:tabs>
        <w:spacing w:before="120" w:after="120"/>
        <w:rPr>
          <w:rFonts w:ascii="Calibri" w:hAnsi="Calibri"/>
          <w:color w:val="000000"/>
        </w:rPr>
      </w:pPr>
      <w:r w:rsidRPr="001061E6">
        <w:rPr>
          <w:rFonts w:ascii="Calibri" w:hAnsi="Calibri"/>
          <w:color w:val="000000"/>
        </w:rPr>
        <w:t xml:space="preserve">5) Jeżeli wprowadzona zmiana treści SIWZ prowadzi do zmiany treści ogłoszenia w zakresie określonym w art. </w:t>
      </w:r>
      <w:r w:rsidRPr="00BD2C10">
        <w:rPr>
          <w:rFonts w:ascii="Calibri" w:hAnsi="Calibri"/>
        </w:rPr>
        <w:t>12a ust. 1 lub</w:t>
      </w:r>
      <w:r w:rsidRPr="00D135A8">
        <w:rPr>
          <w:rFonts w:ascii="Calibri" w:hAnsi="Calibri"/>
          <w:color w:val="FF0000"/>
        </w:rPr>
        <w:t xml:space="preserve"> </w:t>
      </w:r>
      <w:r w:rsidRPr="00BD2C10">
        <w:rPr>
          <w:rFonts w:ascii="Calibri" w:hAnsi="Calibri"/>
        </w:rPr>
        <w:t>2</w:t>
      </w:r>
      <w:r w:rsidRPr="001061E6">
        <w:rPr>
          <w:rFonts w:ascii="Calibri" w:hAnsi="Calibri"/>
          <w:color w:val="000000"/>
        </w:rPr>
        <w:t xml:space="preserve"> Ustawy </w:t>
      </w:r>
      <w:proofErr w:type="spellStart"/>
      <w:r w:rsidRPr="001061E6">
        <w:rPr>
          <w:rFonts w:ascii="Calibri" w:hAnsi="Calibri"/>
          <w:color w:val="000000"/>
        </w:rPr>
        <w:t>Pzp</w:t>
      </w:r>
      <w:proofErr w:type="spellEnd"/>
      <w:r w:rsidRPr="001061E6">
        <w:rPr>
          <w:rFonts w:ascii="Calibri" w:hAnsi="Calibri"/>
          <w:color w:val="000000"/>
        </w:rPr>
        <w:t xml:space="preserve"> Zamawiający zamieści w Biuletynie Zamówień Publicznych „</w:t>
      </w:r>
      <w:r w:rsidRPr="001061E6">
        <w:rPr>
          <w:rFonts w:ascii="Calibri" w:hAnsi="Calibri"/>
          <w:iCs/>
          <w:color w:val="000000"/>
        </w:rPr>
        <w:t>Ogłoszenie o zmianie głoszenia zamieszczonego w Biuletynie Zamówień Publicznych</w:t>
      </w:r>
      <w:r w:rsidRPr="001061E6">
        <w:rPr>
          <w:rFonts w:ascii="Calibri" w:hAnsi="Calibri"/>
          <w:color w:val="000000"/>
        </w:rPr>
        <w:t xml:space="preserve">", przedłużając jednocześnie termin składania ofert o czas niezbędny na </w:t>
      </w:r>
      <w:r w:rsidRPr="001061E6">
        <w:rPr>
          <w:rFonts w:ascii="Calibri" w:hAnsi="Calibri"/>
          <w:color w:val="000000"/>
        </w:rPr>
        <w:lastRenderedPageBreak/>
        <w:t>wprowadzenie zmian w ofertach.</w:t>
      </w:r>
    </w:p>
    <w:p w:rsidR="00400278" w:rsidRPr="001061E6" w:rsidRDefault="00400278" w:rsidP="0013176C">
      <w:pPr>
        <w:tabs>
          <w:tab w:val="left" w:pos="7200"/>
        </w:tabs>
        <w:rPr>
          <w:rFonts w:ascii="Calibri" w:hAnsi="Calibri"/>
          <w:color w:val="000000"/>
        </w:rPr>
      </w:pPr>
      <w:r w:rsidRPr="001061E6">
        <w:rPr>
          <w:rFonts w:ascii="Calibri" w:hAnsi="Calibri"/>
          <w:color w:val="000000"/>
        </w:rPr>
        <w:t>6) Niezwłocznie po zamieszczeniu w Biuletynie Zamówień Publicznych „</w:t>
      </w:r>
      <w:r w:rsidRPr="001061E6">
        <w:rPr>
          <w:rFonts w:ascii="Calibri" w:hAnsi="Calibri"/>
          <w:iCs/>
          <w:color w:val="000000"/>
        </w:rPr>
        <w:t>Ogłoszenia o zmianie ogłoszenia zamieszczonego w Biuletynie Zamówień Publicznych</w:t>
      </w:r>
      <w:r w:rsidRPr="001061E6">
        <w:rPr>
          <w:rFonts w:ascii="Calibri" w:hAnsi="Calibri"/>
          <w:color w:val="000000"/>
        </w:rPr>
        <w:t xml:space="preserve"> zamawiający zamieści informację o zmianach na tablicy ogłoszeń oraz na stronie internetowej </w:t>
      </w:r>
      <w:r w:rsidR="00D135A8" w:rsidRPr="00D135A8">
        <w:rPr>
          <w:rFonts w:ascii="Calibri" w:hAnsi="Calibri"/>
          <w:color w:val="000000"/>
          <w:u w:val="single"/>
        </w:rPr>
        <w:t>www.ostrowek.bip.gmina.pl</w:t>
      </w:r>
    </w:p>
    <w:p w:rsidR="00400278" w:rsidRPr="00BD2C10" w:rsidRDefault="00400278" w:rsidP="00A75BC7">
      <w:pPr>
        <w:spacing w:before="120"/>
        <w:jc w:val="both"/>
        <w:rPr>
          <w:rFonts w:ascii="Calibri" w:hAnsi="Calibri"/>
          <w:b/>
          <w:bCs/>
        </w:rPr>
      </w:pPr>
      <w:r w:rsidRPr="00BD2C10">
        <w:rPr>
          <w:rFonts w:ascii="Calibri" w:hAnsi="Calibri"/>
          <w:b/>
          <w:bCs/>
        </w:rPr>
        <w:t>IX. Wymagania dotyczące wadium</w:t>
      </w:r>
    </w:p>
    <w:p w:rsidR="00400278" w:rsidRPr="006230C8" w:rsidRDefault="00400278" w:rsidP="0013176C">
      <w:pPr>
        <w:spacing w:before="120" w:after="120"/>
        <w:rPr>
          <w:rFonts w:ascii="Calibri" w:hAnsi="Calibri" w:cs="DejaVu Sans"/>
          <w:bCs/>
          <w:color w:val="FF0000"/>
        </w:rPr>
      </w:pPr>
      <w:r w:rsidRPr="001061E6">
        <w:rPr>
          <w:rFonts w:ascii="Calibri" w:hAnsi="Calibri" w:cs="DejaVu Sans"/>
          <w:color w:val="000000"/>
        </w:rPr>
        <w:t>1.Wykonawca pr</w:t>
      </w:r>
      <w:r w:rsidR="00D135A8">
        <w:rPr>
          <w:rFonts w:ascii="Calibri" w:hAnsi="Calibri" w:cs="DejaVu Sans"/>
          <w:color w:val="000000"/>
        </w:rPr>
        <w:t xml:space="preserve">zystępujący do postępowania </w:t>
      </w:r>
      <w:r w:rsidRPr="001061E6">
        <w:rPr>
          <w:rFonts w:ascii="Calibri" w:hAnsi="Calibri" w:cs="DejaVu Sans"/>
          <w:color w:val="000000"/>
        </w:rPr>
        <w:t xml:space="preserve"> zobowiązany jest wnieść wadium</w:t>
      </w:r>
      <w:r w:rsidR="00BD2C10">
        <w:rPr>
          <w:rFonts w:ascii="Calibri" w:hAnsi="Calibri" w:cs="DejaVu Sans"/>
          <w:bCs/>
          <w:color w:val="000000"/>
        </w:rPr>
        <w:t xml:space="preserve"> w wysokości</w:t>
      </w:r>
      <w:r w:rsidR="0048423A" w:rsidRPr="0048423A">
        <w:rPr>
          <w:rFonts w:ascii="Calibri" w:hAnsi="Calibri" w:cs="DejaVu Sans"/>
          <w:bCs/>
        </w:rPr>
        <w:t>: 10</w:t>
      </w:r>
      <w:r w:rsidR="00BD2C10" w:rsidRPr="0048423A">
        <w:rPr>
          <w:rFonts w:ascii="Calibri" w:hAnsi="Calibri" w:cs="DejaVu Sans"/>
          <w:bCs/>
        </w:rPr>
        <w:t> 000,00</w:t>
      </w:r>
      <w:r w:rsidR="00D135A8" w:rsidRPr="0048423A">
        <w:rPr>
          <w:rFonts w:ascii="Calibri" w:hAnsi="Calibri" w:cs="DejaVu Sans"/>
          <w:bCs/>
        </w:rPr>
        <w:t>. zł</w:t>
      </w:r>
      <w:r w:rsidR="0048423A" w:rsidRPr="0048423A">
        <w:rPr>
          <w:rFonts w:ascii="Calibri" w:hAnsi="Calibri" w:cs="DejaVu Sans"/>
          <w:bCs/>
        </w:rPr>
        <w:t>. ( słownie: dziesięć</w:t>
      </w:r>
      <w:r w:rsidR="00BD2C10" w:rsidRPr="0048423A">
        <w:rPr>
          <w:rFonts w:ascii="Calibri" w:hAnsi="Calibri" w:cs="DejaVu Sans"/>
          <w:bCs/>
        </w:rPr>
        <w:t xml:space="preserve"> tysięcy</w:t>
      </w:r>
      <w:r w:rsidRPr="0048423A">
        <w:rPr>
          <w:rFonts w:ascii="Calibri" w:hAnsi="Calibri" w:cs="DejaVu Sans"/>
          <w:bCs/>
        </w:rPr>
        <w:t xml:space="preserve"> złotych )</w:t>
      </w:r>
    </w:p>
    <w:p w:rsidR="00400278" w:rsidRPr="000232FD" w:rsidRDefault="00400278" w:rsidP="00BD2C10">
      <w:pPr>
        <w:spacing w:before="120" w:after="120"/>
        <w:rPr>
          <w:rFonts w:ascii="Calibri" w:hAnsi="Calibri" w:cs="DejaVu Sans"/>
          <w:b/>
          <w:color w:val="000000"/>
        </w:rPr>
      </w:pPr>
      <w:r w:rsidRPr="001061E6">
        <w:rPr>
          <w:rFonts w:ascii="Calibri" w:hAnsi="Calibri" w:cs="DejaVu Sans"/>
          <w:bCs/>
          <w:color w:val="000000"/>
        </w:rPr>
        <w:t xml:space="preserve">1)Wadium należy wnieść przed upływem terminu składania ofert </w:t>
      </w:r>
      <w:r w:rsidR="00BD2C10">
        <w:rPr>
          <w:rFonts w:ascii="Calibri" w:hAnsi="Calibri" w:cs="DejaVu Sans"/>
          <w:bCs/>
          <w:color w:val="000000"/>
        </w:rPr>
        <w:t xml:space="preserve">tj. </w:t>
      </w:r>
      <w:r w:rsidR="00BF131C">
        <w:rPr>
          <w:rFonts w:ascii="Calibri" w:hAnsi="Calibri" w:cs="DejaVu Sans"/>
          <w:b/>
          <w:bCs/>
        </w:rPr>
        <w:t>30</w:t>
      </w:r>
      <w:r w:rsidR="0048423A" w:rsidRPr="000232FD">
        <w:rPr>
          <w:rFonts w:ascii="Calibri" w:hAnsi="Calibri" w:cs="DejaVu Sans"/>
          <w:b/>
          <w:bCs/>
        </w:rPr>
        <w:t>.0</w:t>
      </w:r>
      <w:r w:rsidR="00BF131C">
        <w:rPr>
          <w:rFonts w:ascii="Calibri" w:hAnsi="Calibri" w:cs="DejaVu Sans"/>
          <w:b/>
          <w:bCs/>
        </w:rPr>
        <w:t>7</w:t>
      </w:r>
      <w:r w:rsidR="0048423A" w:rsidRPr="000232FD">
        <w:rPr>
          <w:rFonts w:ascii="Calibri" w:hAnsi="Calibri" w:cs="DejaVu Sans"/>
          <w:b/>
          <w:bCs/>
        </w:rPr>
        <w:t>.201</w:t>
      </w:r>
      <w:r w:rsidR="004F5BFE">
        <w:rPr>
          <w:rFonts w:ascii="Calibri" w:hAnsi="Calibri" w:cs="DejaVu Sans"/>
          <w:b/>
          <w:bCs/>
        </w:rPr>
        <w:t>8</w:t>
      </w:r>
      <w:r w:rsidRPr="000232FD">
        <w:rPr>
          <w:rFonts w:ascii="Calibri" w:hAnsi="Calibri" w:cs="DejaVu Sans"/>
          <w:b/>
          <w:bCs/>
        </w:rPr>
        <w:t xml:space="preserve"> </w:t>
      </w:r>
      <w:r w:rsidRPr="000232FD">
        <w:rPr>
          <w:rFonts w:ascii="Calibri" w:hAnsi="Calibri" w:cs="DejaVu Sans"/>
          <w:b/>
          <w:bCs/>
          <w:color w:val="000000"/>
        </w:rPr>
        <w:t>r.  godz. 10.00.</w:t>
      </w:r>
    </w:p>
    <w:p w:rsidR="00400278" w:rsidRPr="001061E6" w:rsidRDefault="00400278" w:rsidP="009B1026">
      <w:pPr>
        <w:spacing w:before="120" w:after="120"/>
        <w:contextualSpacing/>
        <w:rPr>
          <w:rFonts w:ascii="Calibri" w:hAnsi="Calibri" w:cs="DejaVu Sans"/>
          <w:color w:val="000000"/>
        </w:rPr>
      </w:pPr>
      <w:r w:rsidRPr="001061E6">
        <w:rPr>
          <w:rFonts w:ascii="Calibri" w:hAnsi="Calibri" w:cs="DejaVu Sans"/>
          <w:color w:val="000000"/>
        </w:rPr>
        <w:t>2)Wadium może być wniesione (wg wyboru wykonawcy)w jednej lub kilku z poniższych form:</w:t>
      </w:r>
    </w:p>
    <w:p w:rsidR="00400278" w:rsidRPr="001061E6" w:rsidRDefault="00400278" w:rsidP="00670D9F">
      <w:pPr>
        <w:pStyle w:val="Akapitzlist"/>
        <w:numPr>
          <w:ilvl w:val="0"/>
          <w:numId w:val="7"/>
        </w:numPr>
        <w:jc w:val="both"/>
        <w:rPr>
          <w:rFonts w:ascii="Calibri" w:hAnsi="Calibri" w:cs="DejaVu Sans"/>
          <w:color w:val="000000"/>
        </w:rPr>
      </w:pPr>
      <w:r w:rsidRPr="001061E6">
        <w:rPr>
          <w:rFonts w:ascii="Calibri" w:hAnsi="Calibri" w:cs="DejaVu Sans"/>
          <w:color w:val="000000"/>
        </w:rPr>
        <w:t>pieniądzu,</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poręczeniach bankowych lub poręczeniach spółdzielczej kasy oszczędnościowo – kredytowej, z tym, że poręczenia kasy jest zawsze poręczeniem pieniężnym,</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bankowych,</w:t>
      </w:r>
    </w:p>
    <w:p w:rsidR="00400278" w:rsidRPr="001061E6" w:rsidRDefault="00400278" w:rsidP="00670D9F">
      <w:pPr>
        <w:pStyle w:val="Akapitzlist"/>
        <w:numPr>
          <w:ilvl w:val="0"/>
          <w:numId w:val="7"/>
        </w:numPr>
        <w:contextualSpacing/>
        <w:jc w:val="both"/>
        <w:rPr>
          <w:rFonts w:ascii="Calibri" w:hAnsi="Calibri" w:cs="DejaVu Sans"/>
          <w:color w:val="000000"/>
        </w:rPr>
      </w:pPr>
      <w:r w:rsidRPr="001061E6">
        <w:rPr>
          <w:rFonts w:ascii="Calibri" w:hAnsi="Calibri" w:cs="DejaVu Sans"/>
          <w:color w:val="000000"/>
        </w:rPr>
        <w:t>gwarancjach ubezpieczeniowych,</w:t>
      </w:r>
    </w:p>
    <w:p w:rsidR="00400278" w:rsidRPr="001061E6" w:rsidRDefault="00400278" w:rsidP="00670D9F">
      <w:pPr>
        <w:pStyle w:val="Akapitzlist"/>
        <w:numPr>
          <w:ilvl w:val="0"/>
          <w:numId w:val="7"/>
        </w:numPr>
        <w:contextualSpacing/>
        <w:rPr>
          <w:rFonts w:ascii="Calibri" w:hAnsi="Calibri" w:cs="DejaVu Sans"/>
          <w:color w:val="000000"/>
        </w:rPr>
      </w:pPr>
      <w:r w:rsidRPr="001061E6">
        <w:rPr>
          <w:rFonts w:ascii="Calibri" w:hAnsi="Calibri" w:cs="DejaVu Sans"/>
          <w:color w:val="000000"/>
        </w:rPr>
        <w:t>poręczeniach udzielonych przed podmioty, o których mowa a art. 6b ust 5 pkt. 2 ustawy z dnia 9 listopada 2000 r. o utworzeniu Polskiej Agencji Rozwoju Przedsiębiorczości (test jedn. Dz. U. z 2007 r. Nr 42, poz. 275 ze zm.).</w:t>
      </w:r>
    </w:p>
    <w:p w:rsidR="00232E6D" w:rsidRPr="00B57392" w:rsidRDefault="00400278" w:rsidP="00232E6D">
      <w:pPr>
        <w:spacing w:before="120"/>
        <w:rPr>
          <w:rFonts w:ascii="Calibri" w:hAnsi="Calibri"/>
          <w:b/>
          <w:bCs/>
          <w:color w:val="000000"/>
        </w:rPr>
      </w:pPr>
      <w:r w:rsidRPr="00B57392">
        <w:rPr>
          <w:rFonts w:ascii="Calibri" w:hAnsi="Calibri" w:cs="DejaVu Sans"/>
          <w:color w:val="000000"/>
        </w:rPr>
        <w:t xml:space="preserve">3)Wadium w formie pieniężnej należy wpłacić na rachunek bankowy: </w:t>
      </w:r>
      <w:r w:rsidR="004D26A3" w:rsidRPr="00B57392">
        <w:rPr>
          <w:rFonts w:ascii="Calibri" w:hAnsi="Calibri" w:cs="DejaVu Sans"/>
          <w:color w:val="000000"/>
        </w:rPr>
        <w:t xml:space="preserve">Rejonowy </w:t>
      </w:r>
      <w:r w:rsidRPr="00B57392">
        <w:rPr>
          <w:rFonts w:ascii="Calibri" w:hAnsi="Calibri" w:cs="DejaVu Sans"/>
          <w:color w:val="000000"/>
        </w:rPr>
        <w:t>Bank Spółdzielczy</w:t>
      </w:r>
      <w:r w:rsidR="004D26A3" w:rsidRPr="00B57392">
        <w:rPr>
          <w:rFonts w:ascii="Calibri" w:hAnsi="Calibri" w:cs="DejaVu Sans"/>
          <w:color w:val="000000"/>
        </w:rPr>
        <w:t xml:space="preserve"> w Lututowie Oddział w Ostrówku</w:t>
      </w:r>
      <w:r w:rsidRPr="00B57392">
        <w:rPr>
          <w:rFonts w:ascii="Calibri" w:hAnsi="Calibri" w:cs="DejaVu Sans"/>
          <w:color w:val="000000"/>
        </w:rPr>
        <w:t xml:space="preserve"> </w:t>
      </w:r>
      <w:r w:rsidRPr="00B57392">
        <w:rPr>
          <w:rFonts w:ascii="Calibri" w:hAnsi="Calibri" w:cs="DejaVu Sans"/>
          <w:b/>
          <w:color w:val="000000"/>
        </w:rPr>
        <w:t xml:space="preserve">Nr </w:t>
      </w:r>
      <w:r w:rsidR="00025214" w:rsidRPr="00B57392">
        <w:rPr>
          <w:rFonts w:ascii="Calibri" w:hAnsi="Calibri" w:cs="DejaVu Sans"/>
          <w:b/>
          <w:color w:val="000000"/>
        </w:rPr>
        <w:t>55 9256</w:t>
      </w:r>
      <w:r w:rsidR="00232E6D" w:rsidRPr="00B57392">
        <w:rPr>
          <w:rFonts w:ascii="Calibri" w:hAnsi="Calibri" w:cs="DejaVu Sans"/>
          <w:b/>
          <w:color w:val="000000"/>
        </w:rPr>
        <w:t xml:space="preserve"> 0004 6800 0156 2000 0110</w:t>
      </w:r>
      <w:r w:rsidRPr="00B57392">
        <w:rPr>
          <w:rFonts w:ascii="Calibri" w:hAnsi="Calibri" w:cs="DejaVu Sans"/>
          <w:b/>
          <w:color w:val="000000"/>
        </w:rPr>
        <w:t xml:space="preserve"> podając jako tytuł przelewu  „Wadium </w:t>
      </w:r>
      <w:bookmarkStart w:id="24" w:name="_Hlk481492584"/>
      <w:r w:rsidRPr="00B57392">
        <w:rPr>
          <w:rFonts w:ascii="Calibri" w:hAnsi="Calibri" w:cs="DejaVu Sans"/>
          <w:b/>
          <w:color w:val="000000"/>
        </w:rPr>
        <w:t xml:space="preserve">– </w:t>
      </w:r>
      <w:bookmarkEnd w:id="24"/>
      <w:r w:rsidR="00B57392" w:rsidRPr="00B57392">
        <w:rPr>
          <w:rFonts w:ascii="Calibri" w:hAnsi="Calibri" w:cs="DejaVu Sans"/>
          <w:b/>
          <w:bCs/>
          <w:color w:val="000000"/>
        </w:rPr>
        <w:t>„Przebudowa stacji uzdatniania wody w Ostrówku – Etap I oraz remont SUW i studni nr 1</w:t>
      </w:r>
      <w:r w:rsidR="004F5BFE" w:rsidRPr="004F5BFE">
        <w:rPr>
          <w:rFonts w:ascii="Calibri" w:hAnsi="Calibri"/>
          <w:b/>
          <w:bCs/>
          <w:sz w:val="28"/>
          <w:szCs w:val="28"/>
        </w:rPr>
        <w:t xml:space="preserve"> </w:t>
      </w:r>
      <w:r w:rsidR="004F5BFE" w:rsidRPr="004F5BFE">
        <w:rPr>
          <w:rFonts w:ascii="Calibri" w:hAnsi="Calibri" w:cs="DejaVu Sans"/>
          <w:b/>
          <w:bCs/>
          <w:color w:val="000000"/>
        </w:rPr>
        <w:t>oraz dostawa i montaż agregatu prądotwórczego wraz z uruchomieniem, instalacja elektryczną i sterowaniem</w:t>
      </w:r>
      <w:r w:rsidR="00B57392" w:rsidRPr="00B57392">
        <w:rPr>
          <w:rFonts w:ascii="Calibri" w:hAnsi="Calibri" w:cs="DejaVu Sans"/>
          <w:b/>
          <w:bCs/>
          <w:color w:val="000000"/>
        </w:rPr>
        <w:t>”</w:t>
      </w:r>
    </w:p>
    <w:p w:rsidR="00400278" w:rsidRPr="00232E6D" w:rsidRDefault="00400278" w:rsidP="00232E6D">
      <w:pPr>
        <w:spacing w:before="120"/>
        <w:rPr>
          <w:rFonts w:ascii="Calibri" w:hAnsi="Calibri"/>
          <w:b/>
          <w:bCs/>
          <w:color w:val="000000"/>
        </w:rPr>
      </w:pPr>
      <w:r w:rsidRPr="001061E6">
        <w:rPr>
          <w:rFonts w:ascii="Calibri" w:hAnsi="Calibri" w:cs="DejaVu Sans"/>
          <w:b/>
          <w:color w:val="000000"/>
        </w:rPr>
        <w:t>4)Wadium zostanie uznane za skutecznie wniesione jeżeli przed upływem terminu składania ofert (godzina) zostanie zarachowane na rachunku bankowym Zamawiającego</w:t>
      </w:r>
      <w:r w:rsidRPr="001061E6">
        <w:rPr>
          <w:rFonts w:ascii="Calibri" w:hAnsi="Calibri"/>
          <w:b/>
          <w:color w:val="000000"/>
        </w:rPr>
        <w:t>.</w:t>
      </w:r>
    </w:p>
    <w:p w:rsidR="00400278" w:rsidRDefault="00400278" w:rsidP="00815DA4">
      <w:pPr>
        <w:spacing w:before="120" w:after="120" w:line="276" w:lineRule="auto"/>
        <w:contextualSpacing/>
        <w:rPr>
          <w:rFonts w:ascii="Calibri" w:hAnsi="Calibri" w:cs="DejaVu Sans"/>
          <w:color w:val="000000"/>
        </w:rPr>
      </w:pPr>
      <w:r w:rsidRPr="001061E6">
        <w:rPr>
          <w:rFonts w:ascii="Calibri" w:hAnsi="Calibri" w:cs="DejaVu Sans"/>
          <w:color w:val="000000"/>
        </w:rPr>
        <w:t xml:space="preserve">5)W przypadku wnoszenia wadium w formie niepieniężnej oryginał dokumentu potwierdzającego wniesienie wadium należy dołączyć do oferty </w:t>
      </w:r>
      <w:r>
        <w:rPr>
          <w:rFonts w:ascii="Calibri" w:hAnsi="Calibri" w:cs="DejaVu Sans"/>
          <w:color w:val="000000"/>
        </w:rPr>
        <w:t xml:space="preserve"> ( nie spinając z ofertą ) </w:t>
      </w:r>
      <w:r w:rsidRPr="001061E6">
        <w:rPr>
          <w:rFonts w:ascii="Calibri" w:hAnsi="Calibri" w:cs="DejaVu Sans"/>
          <w:color w:val="000000"/>
        </w:rPr>
        <w:t xml:space="preserve">– załączenie potwierdzonej „za zgodność z oryginałem kopii” jest dopuszczalne tylko w przypadku gdy z treści dokumentu wynika że wystawca dokumentu wypłaci Zamawiającemu kwotę wadium na podstawie przedłożonej kopii. Z treści dokumentu wadialnego potwierdzającego wniesienie wadium w formie niepieniężnej: gwarancji bankowej / ubezpieczeniowej powinno wynikać jednoznacznie, iż wystawiający zobowiązuje się do wypłaty kwoty wadium w sposób nieodwołalny, bezwarunkowy i na pierwsze żądanie Zamawiającego w przypadku zaistnienia okoliczności wskazanych w art. 46 ust 4a i 5 Ustawy </w:t>
      </w:r>
      <w:proofErr w:type="spellStart"/>
      <w:r w:rsidRPr="001061E6">
        <w:rPr>
          <w:rFonts w:ascii="Calibri" w:hAnsi="Calibri" w:cs="DejaVu Sans"/>
          <w:color w:val="000000"/>
        </w:rPr>
        <w:t>Pzp</w:t>
      </w:r>
      <w:proofErr w:type="spellEnd"/>
      <w:r w:rsidRPr="001061E6">
        <w:rPr>
          <w:rFonts w:ascii="Calibri" w:hAnsi="Calibri" w:cs="DejaVu Sans"/>
          <w:color w:val="000000"/>
        </w:rPr>
        <w:t xml:space="preserve">. </w:t>
      </w:r>
    </w:p>
    <w:p w:rsidR="00400278" w:rsidRPr="001061E6" w:rsidRDefault="00400278" w:rsidP="00281E8E">
      <w:pPr>
        <w:spacing w:before="120" w:after="120"/>
        <w:contextualSpacing/>
        <w:rPr>
          <w:rFonts w:ascii="Calibri" w:hAnsi="Calibri" w:cs="DejaVu Sans"/>
          <w:color w:val="000000"/>
        </w:rPr>
      </w:pPr>
      <w:r w:rsidRPr="00A52316">
        <w:rPr>
          <w:rFonts w:ascii="Calibri" w:hAnsi="Calibri" w:cs="DejaVu Sans"/>
        </w:rPr>
        <w:t>W przypadku wykonawców wspólnie ubiegających się o zamówienie Zamawiający uzna iż złożona przez nich oferta jest prawidłowo zabezpieczona wadium wniesionym w formie niepieniężnej zarówno w przypadku gdy dok</w:t>
      </w:r>
      <w:r>
        <w:rPr>
          <w:rFonts w:ascii="Calibri" w:hAnsi="Calibri" w:cs="DejaVu Sans"/>
        </w:rPr>
        <w:t>ument wadialny będzie wystawiony</w:t>
      </w:r>
      <w:r w:rsidRPr="00A52316">
        <w:rPr>
          <w:rFonts w:ascii="Calibri" w:hAnsi="Calibri" w:cs="DejaVu Sans"/>
        </w:rPr>
        <w:t xml:space="preserve"> na jednego z wykonawców jak i w przypadku gdy zostaną w nim wymienieni wszyscy wykonawcy </w:t>
      </w:r>
      <w:r w:rsidRPr="00A52316">
        <w:rPr>
          <w:rFonts w:ascii="Calibri" w:hAnsi="Calibri" w:cs="Times New Roman"/>
        </w:rPr>
        <w:t xml:space="preserve">– </w:t>
      </w:r>
      <w:r w:rsidRPr="00A52316">
        <w:rPr>
          <w:rFonts w:ascii="Calibri" w:hAnsi="Calibri" w:cs="Times New Roman"/>
          <w:u w:val="single"/>
        </w:rPr>
        <w:t>pod warunkiem iż z</w:t>
      </w:r>
      <w:r w:rsidRPr="00A52316">
        <w:rPr>
          <w:rFonts w:ascii="Calibri" w:hAnsi="Calibri" w:cs="DejaVu Sans"/>
          <w:u w:val="single"/>
        </w:rPr>
        <w:t xml:space="preserve"> treści gwarancji będzie wynikać jednoznacznie, iż wystawiający zobowiązuje </w:t>
      </w:r>
      <w:r w:rsidRPr="00A52316">
        <w:rPr>
          <w:rFonts w:ascii="Calibri" w:hAnsi="Calibri" w:cs="DejaVu Sans"/>
          <w:u w:val="single"/>
        </w:rPr>
        <w:lastRenderedPageBreak/>
        <w:t xml:space="preserve">się do wypłaty kwoty wadium w sposób nieodwołalny, bezwarunkowy i na pierwsze żądanie Zamawiającego w przypadku zaistnienia okoliczności wskazanych w art. 46 ust 4a i 5 Ustawy </w:t>
      </w:r>
      <w:proofErr w:type="spellStart"/>
      <w:r w:rsidRPr="00A52316">
        <w:rPr>
          <w:rFonts w:ascii="Calibri" w:hAnsi="Calibri" w:cs="DejaVu Sans"/>
          <w:u w:val="single"/>
        </w:rPr>
        <w:t>Pzp</w:t>
      </w:r>
      <w:proofErr w:type="spellEnd"/>
      <w:r w:rsidRPr="00A52316">
        <w:rPr>
          <w:rFonts w:ascii="Calibri" w:hAnsi="Calibri" w:cs="DejaVu Sans"/>
          <w:u w:val="single"/>
        </w:rPr>
        <w:t>.</w:t>
      </w:r>
      <w:r w:rsidRPr="00A52316">
        <w:rPr>
          <w:rFonts w:ascii="Calibri" w:hAnsi="Calibri" w:cs="DejaVu Sans"/>
        </w:rPr>
        <w:t xml:space="preserve"> </w:t>
      </w:r>
      <w:r w:rsidRPr="001061E6">
        <w:rPr>
          <w:rFonts w:ascii="Calibri" w:hAnsi="Calibri" w:cs="DejaVu Sans"/>
          <w:color w:val="000000"/>
        </w:rPr>
        <w:t xml:space="preserve"> </w:t>
      </w:r>
    </w:p>
    <w:p w:rsidR="00400278" w:rsidRPr="00963143" w:rsidRDefault="00400278" w:rsidP="00A75BC7">
      <w:pPr>
        <w:spacing w:before="120" w:after="120"/>
        <w:jc w:val="both"/>
        <w:rPr>
          <w:rFonts w:ascii="Calibri" w:hAnsi="Calibri" w:cs="DejaVu Sans"/>
          <w:b/>
          <w:color w:val="000000"/>
        </w:rPr>
      </w:pPr>
      <w:r w:rsidRPr="00963143">
        <w:rPr>
          <w:rFonts w:ascii="Calibri" w:hAnsi="Calibri" w:cs="DejaVu Sans"/>
          <w:b/>
          <w:color w:val="000000"/>
        </w:rPr>
        <w:t>Ważność dokumentu wadialnego powinna obejmować cały okres związania ofertą, włącznie z dniem w którym upływa termin składania ofert.</w:t>
      </w:r>
    </w:p>
    <w:p w:rsidR="00400278" w:rsidRPr="001061E6" w:rsidRDefault="00400278" w:rsidP="00A75BC7">
      <w:pPr>
        <w:spacing w:before="120" w:after="120"/>
        <w:jc w:val="both"/>
        <w:rPr>
          <w:rFonts w:ascii="Calibri" w:hAnsi="Calibri" w:cs="DejaVu Sans"/>
          <w:color w:val="000000"/>
        </w:rPr>
      </w:pPr>
      <w:r>
        <w:rPr>
          <w:rFonts w:ascii="Calibri" w:hAnsi="Calibri" w:cs="DejaVu Sans"/>
          <w:color w:val="000000"/>
        </w:rPr>
        <w:t>6) Warunki zwrotu i utraty wadium reguluje art. 46 ustawy Prawo zamówień publicznych.</w:t>
      </w:r>
    </w:p>
    <w:p w:rsidR="00400278" w:rsidRPr="001061E6" w:rsidRDefault="00400278" w:rsidP="00A75BC7">
      <w:pPr>
        <w:tabs>
          <w:tab w:val="left" w:pos="-20608"/>
          <w:tab w:val="left" w:pos="-20464"/>
        </w:tabs>
        <w:ind w:left="576" w:hanging="576"/>
        <w:jc w:val="both"/>
        <w:rPr>
          <w:rFonts w:ascii="Calibri" w:hAnsi="Calibri"/>
          <w:b/>
          <w:bCs/>
          <w:color w:val="000000"/>
        </w:rPr>
      </w:pPr>
      <w:r w:rsidRPr="001061E6">
        <w:rPr>
          <w:rFonts w:ascii="Calibri" w:hAnsi="Calibri"/>
          <w:b/>
          <w:bCs/>
          <w:color w:val="000000"/>
        </w:rPr>
        <w:t>X. Termin związania ofertą</w:t>
      </w:r>
    </w:p>
    <w:p w:rsidR="00400278" w:rsidRPr="001061E6" w:rsidRDefault="00400278" w:rsidP="00A75BC7">
      <w:pPr>
        <w:spacing w:before="120"/>
        <w:jc w:val="both"/>
        <w:rPr>
          <w:rFonts w:ascii="Calibri" w:hAnsi="Calibri"/>
          <w:color w:val="000000"/>
        </w:rPr>
      </w:pPr>
      <w:r w:rsidRPr="001061E6">
        <w:rPr>
          <w:rFonts w:ascii="Calibri" w:hAnsi="Calibri"/>
          <w:color w:val="000000"/>
        </w:rPr>
        <w:t>1. Bieg terminu związania ofertą rozpoczyna się wraz z upływem terminu składania ofert.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2. Wykonawca pozostaje związany ofertą przez okres 30 dni od upływu terminu składania ofert- łącznie z dniem składania ofert.</w:t>
      </w:r>
    </w:p>
    <w:p w:rsidR="00400278" w:rsidRPr="001061E6" w:rsidRDefault="00400278" w:rsidP="0013176C">
      <w:pPr>
        <w:rPr>
          <w:rFonts w:ascii="Calibri" w:hAnsi="Calibri"/>
          <w:color w:val="000000"/>
        </w:rPr>
      </w:pPr>
      <w:r w:rsidRPr="001061E6">
        <w:rPr>
          <w:rFonts w:ascii="Calibri" w:hAnsi="Calibri"/>
          <w:color w:val="000000"/>
        </w:rPr>
        <w:t>3. W uzasadnionych przypadkach, na co najmniej 3 dni przed upływem terminu związania ofertą zamawiający może tylko raz zwrócić się do wykonawców o wyrażenie zgody na przedłużenie tego terminu o oznaczony okres, nie dłuższy jednak niż 60 dni. Brak zgody wykonawcy skutkuje odrzuceniem oferty.</w:t>
      </w:r>
    </w:p>
    <w:p w:rsidR="00400278" w:rsidRPr="001061E6" w:rsidRDefault="00400278" w:rsidP="00CF3CFC">
      <w:pPr>
        <w:spacing w:before="120"/>
        <w:rPr>
          <w:rFonts w:ascii="Calibri" w:hAnsi="Calibri"/>
          <w:color w:val="000000"/>
        </w:rPr>
      </w:pPr>
      <w:r w:rsidRPr="001061E6">
        <w:rPr>
          <w:rFonts w:ascii="Calibri" w:hAnsi="Calibri"/>
          <w:color w:val="000000"/>
        </w:rPr>
        <w:t>4. Wykonawca może przedłużyć termin związania ofertą samodzielnie w każdym terminie i na dowolny okres, zawiadamiając o tym zamawiającego najpóźniej w ostatnim dniu pierwotnego terminu.</w:t>
      </w:r>
    </w:p>
    <w:p w:rsidR="00400278" w:rsidRPr="001061E6" w:rsidRDefault="00400278" w:rsidP="00B00941">
      <w:pPr>
        <w:spacing w:before="120"/>
        <w:rPr>
          <w:rFonts w:ascii="Calibri" w:hAnsi="Calibri"/>
          <w:color w:val="000000"/>
        </w:rPr>
      </w:pPr>
      <w:r w:rsidRPr="001061E6">
        <w:rPr>
          <w:rFonts w:ascii="Calibri" w:hAnsi="Calibri"/>
          <w:color w:val="000000"/>
        </w:rPr>
        <w:t>5. Przedłużenie okresu związania ofertą jest dopuszczenie tylko z jednoczesnym przedłużeniem okresu ważności wadium albo, jeżeli nie jest to możliwe, z wniesieniem nowego wadium na przedłużony okres związania ofertą.</w:t>
      </w:r>
    </w:p>
    <w:p w:rsidR="00400278" w:rsidRPr="001061E6" w:rsidRDefault="00400278" w:rsidP="00B00941">
      <w:pPr>
        <w:spacing w:before="120"/>
        <w:rPr>
          <w:rFonts w:ascii="Calibri" w:hAnsi="Calibri"/>
          <w:color w:val="000000"/>
        </w:rPr>
      </w:pPr>
      <w:r w:rsidRPr="001061E6">
        <w:rPr>
          <w:rFonts w:ascii="Calibri" w:hAnsi="Calibri"/>
          <w:color w:val="000000"/>
        </w:rPr>
        <w:t>6.Jeżeli przedłużenie terminu związania ofertą dokonywane jest po wyborze oferty najkorzystniejszej, obowiązek wniesienia nowego wadium lub jego przedłużenia dotyczy jedynie wykonawcy, którego oferta została wybrana jako najkorzystniejsza.</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w:t>
      </w:r>
      <w:r>
        <w:rPr>
          <w:rFonts w:ascii="Calibri" w:hAnsi="Calibri"/>
          <w:b/>
          <w:bCs/>
          <w:color w:val="000000"/>
        </w:rPr>
        <w:t>I</w:t>
      </w:r>
      <w:r w:rsidRPr="001061E6">
        <w:rPr>
          <w:rFonts w:ascii="Calibri" w:hAnsi="Calibri"/>
          <w:b/>
          <w:bCs/>
          <w:color w:val="000000"/>
        </w:rPr>
        <w:t>. Opis sposobu przygotowania oferty</w:t>
      </w:r>
    </w:p>
    <w:p w:rsidR="00400278" w:rsidRPr="001061E6" w:rsidRDefault="00400278" w:rsidP="009579C9">
      <w:pPr>
        <w:tabs>
          <w:tab w:val="left" w:pos="7200"/>
        </w:tabs>
        <w:rPr>
          <w:rFonts w:ascii="Calibri" w:hAnsi="Calibri"/>
          <w:b/>
          <w:color w:val="000000"/>
          <w:u w:val="single"/>
        </w:rPr>
      </w:pPr>
      <w:r w:rsidRPr="001061E6">
        <w:rPr>
          <w:rFonts w:ascii="Calibri" w:hAnsi="Calibri"/>
          <w:color w:val="000000"/>
        </w:rPr>
        <w:t>1.</w:t>
      </w:r>
      <w:r w:rsidRPr="001061E6">
        <w:rPr>
          <w:rFonts w:ascii="Calibri" w:hAnsi="Calibri"/>
          <w:b/>
          <w:color w:val="000000"/>
          <w:u w:val="single"/>
        </w:rPr>
        <w:t xml:space="preserve">Przygotowując ofertę, Wykonawca winien dokładnie zapoznać się z zawartością wszystkich dokumentów składających się na SIWZ, oraz zmianami opublikowanymi na </w:t>
      </w:r>
      <w:r w:rsidR="00782A8F">
        <w:rPr>
          <w:rFonts w:ascii="Calibri" w:hAnsi="Calibri"/>
          <w:b/>
          <w:color w:val="000000"/>
          <w:u w:val="single"/>
        </w:rPr>
        <w:t xml:space="preserve">stronie </w:t>
      </w:r>
      <w:r w:rsidRPr="001061E6">
        <w:rPr>
          <w:rFonts w:ascii="Calibri" w:hAnsi="Calibri"/>
          <w:b/>
          <w:color w:val="000000"/>
          <w:u w:val="single"/>
        </w:rPr>
        <w:t>internetowej</w:t>
      </w:r>
      <w:r w:rsidR="00782A8F">
        <w:rPr>
          <w:rFonts w:ascii="Calibri" w:hAnsi="Calibri"/>
          <w:b/>
          <w:color w:val="000000"/>
          <w:u w:val="single"/>
        </w:rPr>
        <w:t xml:space="preserve"> Zamawiającego </w:t>
      </w:r>
      <w:r w:rsidRPr="001061E6">
        <w:rPr>
          <w:rFonts w:ascii="Calibri" w:hAnsi="Calibri"/>
          <w:b/>
          <w:color w:val="000000"/>
          <w:u w:val="single"/>
        </w:rPr>
        <w:t xml:space="preserve"> </w:t>
      </w:r>
      <w:r w:rsidR="002571E2" w:rsidRPr="002571E2">
        <w:rPr>
          <w:rFonts w:ascii="Calibri" w:hAnsi="Calibri"/>
          <w:b/>
          <w:u w:val="single"/>
        </w:rPr>
        <w:t>www.ostrowek.bip.gmina.pl</w:t>
      </w:r>
    </w:p>
    <w:p w:rsidR="00400278" w:rsidRPr="001061E6" w:rsidRDefault="00400278" w:rsidP="00F51548">
      <w:pPr>
        <w:spacing w:before="120" w:after="120"/>
        <w:rPr>
          <w:rFonts w:ascii="Calibri" w:hAnsi="Calibri"/>
          <w:b/>
          <w:bCs/>
          <w:color w:val="000000"/>
        </w:rPr>
      </w:pPr>
      <w:r w:rsidRPr="00C1185C">
        <w:rPr>
          <w:rFonts w:ascii="Calibri" w:hAnsi="Calibri"/>
        </w:rPr>
        <w:t>2.Wykonawca</w:t>
      </w:r>
      <w:r w:rsidRPr="001061E6">
        <w:rPr>
          <w:rFonts w:ascii="Calibri" w:hAnsi="Calibri"/>
          <w:color w:val="000000"/>
        </w:rPr>
        <w:t xml:space="preserve"> może złożyć tylko jedną ofertę, w formie pisemnej, w języku polskim, pismem czytelnym wykorzystując Formularz ofertowy wzór – </w:t>
      </w:r>
      <w:r w:rsidRPr="001061E6">
        <w:rPr>
          <w:rFonts w:ascii="Calibri" w:hAnsi="Calibri"/>
          <w:b/>
          <w:bCs/>
          <w:color w:val="000000"/>
        </w:rPr>
        <w:t>załącznik Nr 1 do SIWZ. Zamawiający nie wyraża zgody na składanie ofert w postaci elektronicznej.</w:t>
      </w:r>
    </w:p>
    <w:p w:rsidR="00400278" w:rsidRPr="001061E6" w:rsidRDefault="00400278" w:rsidP="00A75BC7">
      <w:pPr>
        <w:jc w:val="both"/>
        <w:rPr>
          <w:rFonts w:ascii="Calibri" w:hAnsi="Calibri"/>
          <w:b/>
          <w:bCs/>
          <w:color w:val="000000"/>
        </w:rPr>
      </w:pPr>
      <w:r w:rsidRPr="001061E6">
        <w:rPr>
          <w:rFonts w:ascii="Calibri" w:hAnsi="Calibri"/>
          <w:color w:val="000000"/>
        </w:rPr>
        <w:t xml:space="preserve">3. Do Formularza Oferty – </w:t>
      </w:r>
      <w:r w:rsidRPr="001061E6">
        <w:rPr>
          <w:rFonts w:ascii="Calibri" w:hAnsi="Calibri"/>
          <w:b/>
          <w:color w:val="000000"/>
        </w:rPr>
        <w:t xml:space="preserve">załącznik nr 1 do SIWZ </w:t>
      </w:r>
      <w:r w:rsidRPr="001061E6">
        <w:rPr>
          <w:rFonts w:ascii="Calibri" w:hAnsi="Calibri"/>
          <w:color w:val="000000"/>
        </w:rPr>
        <w:t>należy załączyć:</w:t>
      </w:r>
    </w:p>
    <w:p w:rsidR="00400278" w:rsidRDefault="00400278" w:rsidP="00F51548">
      <w:pPr>
        <w:spacing w:before="120" w:after="120"/>
        <w:rPr>
          <w:rFonts w:ascii="Calibri" w:hAnsi="Calibri"/>
          <w:b/>
          <w:bCs/>
        </w:rPr>
      </w:pPr>
      <w:r w:rsidRPr="000232FD">
        <w:rPr>
          <w:rFonts w:ascii="Calibri" w:hAnsi="Calibri"/>
        </w:rPr>
        <w:t xml:space="preserve">1)Formularz cenowy wykorzystując wzór – </w:t>
      </w:r>
      <w:r w:rsidRPr="00CE437A">
        <w:rPr>
          <w:rFonts w:ascii="Calibri" w:hAnsi="Calibri"/>
          <w:b/>
        </w:rPr>
        <w:t>wg.</w:t>
      </w:r>
      <w:r w:rsidRPr="00CE437A">
        <w:rPr>
          <w:rFonts w:ascii="Calibri" w:hAnsi="Calibri"/>
        </w:rPr>
        <w:t xml:space="preserve"> </w:t>
      </w:r>
      <w:r w:rsidRPr="00CE437A">
        <w:rPr>
          <w:rFonts w:ascii="Calibri" w:hAnsi="Calibri"/>
          <w:b/>
          <w:bCs/>
        </w:rPr>
        <w:t>załącznika nr 2</w:t>
      </w:r>
      <w:r w:rsidR="000232FD" w:rsidRPr="00CE437A">
        <w:rPr>
          <w:rFonts w:ascii="Calibri" w:hAnsi="Calibri"/>
          <w:b/>
          <w:bCs/>
        </w:rPr>
        <w:t xml:space="preserve">a </w:t>
      </w:r>
      <w:r w:rsidR="00CE437A" w:rsidRPr="00CE437A">
        <w:rPr>
          <w:rFonts w:ascii="Calibri" w:hAnsi="Calibri"/>
          <w:b/>
          <w:bCs/>
        </w:rPr>
        <w:t>,</w:t>
      </w:r>
      <w:r w:rsidR="000232FD" w:rsidRPr="00CE437A">
        <w:rPr>
          <w:rFonts w:ascii="Calibri" w:hAnsi="Calibri"/>
          <w:b/>
          <w:bCs/>
        </w:rPr>
        <w:t xml:space="preserve"> 2b</w:t>
      </w:r>
      <w:r w:rsidR="00CE437A" w:rsidRPr="00CE437A">
        <w:rPr>
          <w:rFonts w:ascii="Calibri" w:hAnsi="Calibri"/>
          <w:b/>
          <w:bCs/>
        </w:rPr>
        <w:t xml:space="preserve"> i 2c</w:t>
      </w:r>
      <w:r w:rsidR="0087455D" w:rsidRPr="00CE437A">
        <w:rPr>
          <w:rFonts w:ascii="Calibri" w:hAnsi="Calibri"/>
          <w:b/>
          <w:bCs/>
        </w:rPr>
        <w:t xml:space="preserve"> </w:t>
      </w:r>
      <w:r w:rsidRPr="00CE437A">
        <w:rPr>
          <w:rFonts w:ascii="Calibri" w:hAnsi="Calibri"/>
          <w:b/>
          <w:bCs/>
        </w:rPr>
        <w:t xml:space="preserve"> do SIWZ,</w:t>
      </w:r>
    </w:p>
    <w:p w:rsidR="00CE437A" w:rsidRPr="000232FD" w:rsidRDefault="00CE437A" w:rsidP="00F51548">
      <w:pPr>
        <w:spacing w:before="120" w:after="120"/>
        <w:rPr>
          <w:rFonts w:ascii="Calibri" w:hAnsi="Calibri"/>
          <w:b/>
          <w:bCs/>
        </w:rPr>
      </w:pPr>
    </w:p>
    <w:p w:rsidR="00400278" w:rsidRPr="001061E6" w:rsidRDefault="00400278" w:rsidP="00F51548">
      <w:pPr>
        <w:spacing w:before="120" w:after="120"/>
        <w:rPr>
          <w:rFonts w:ascii="Calibri" w:hAnsi="Calibri"/>
          <w:b/>
          <w:color w:val="000000"/>
          <w:u w:val="single"/>
        </w:rPr>
      </w:pPr>
      <w:r w:rsidRPr="001061E6">
        <w:rPr>
          <w:rFonts w:ascii="Calibri" w:hAnsi="Calibri"/>
          <w:color w:val="000000"/>
        </w:rPr>
        <w:t xml:space="preserve">2) Oświadczenie wykonawcy dotyczące przesłanek wykluczenia z postępowania </w:t>
      </w:r>
      <w:r>
        <w:rPr>
          <w:rFonts w:ascii="Calibri" w:hAnsi="Calibri"/>
          <w:color w:val="000000"/>
        </w:rPr>
        <w:t>–</w:t>
      </w:r>
      <w:r w:rsidRPr="001061E6">
        <w:rPr>
          <w:rFonts w:ascii="Calibri" w:hAnsi="Calibri"/>
          <w:color w:val="000000"/>
        </w:rPr>
        <w:t xml:space="preserve"> </w:t>
      </w:r>
      <w:r w:rsidRPr="00B00941">
        <w:rPr>
          <w:rFonts w:ascii="Calibri" w:hAnsi="Calibri"/>
          <w:b/>
          <w:color w:val="000000"/>
        </w:rPr>
        <w:t>wg.</w:t>
      </w:r>
      <w:r>
        <w:rPr>
          <w:rFonts w:ascii="Calibri" w:hAnsi="Calibri"/>
          <w:color w:val="000000"/>
        </w:rPr>
        <w:t xml:space="preserve"> </w:t>
      </w:r>
      <w:r w:rsidRPr="001061E6">
        <w:rPr>
          <w:rFonts w:ascii="Calibri" w:hAnsi="Calibri"/>
          <w:b/>
          <w:color w:val="000000"/>
        </w:rPr>
        <w:t>załącznik</w:t>
      </w:r>
      <w:r>
        <w:rPr>
          <w:rFonts w:ascii="Calibri" w:hAnsi="Calibri"/>
          <w:b/>
          <w:color w:val="000000"/>
        </w:rPr>
        <w:t>a</w:t>
      </w:r>
      <w:r w:rsidRPr="001061E6">
        <w:rPr>
          <w:rFonts w:ascii="Calibri" w:hAnsi="Calibri"/>
          <w:b/>
          <w:color w:val="000000"/>
        </w:rPr>
        <w:t xml:space="preserve">  Nr 4 do SIWZ.</w:t>
      </w:r>
    </w:p>
    <w:p w:rsidR="00400278" w:rsidRPr="001061E6" w:rsidRDefault="00400278" w:rsidP="00A75BC7">
      <w:pPr>
        <w:spacing w:before="120" w:after="120"/>
        <w:rPr>
          <w:rFonts w:ascii="Calibri" w:hAnsi="Calibri"/>
          <w:b/>
          <w:color w:val="000000"/>
        </w:rPr>
      </w:pPr>
      <w:r w:rsidRPr="001061E6">
        <w:rPr>
          <w:rFonts w:ascii="Calibri" w:hAnsi="Calibri"/>
          <w:color w:val="000000"/>
        </w:rPr>
        <w:t xml:space="preserve">3) Oświadczenie wykonawcy dotyczące spełniania warunków udziału w postępowaniu </w:t>
      </w:r>
      <w:r>
        <w:rPr>
          <w:rFonts w:ascii="Calibri" w:hAnsi="Calibri"/>
          <w:color w:val="000000"/>
        </w:rPr>
        <w:t>–</w:t>
      </w:r>
      <w:r w:rsidRPr="001061E6">
        <w:rPr>
          <w:rFonts w:ascii="Calibri" w:hAnsi="Calibri"/>
          <w:color w:val="000000"/>
        </w:rPr>
        <w:t xml:space="preserve"> </w:t>
      </w:r>
      <w:r>
        <w:rPr>
          <w:rFonts w:ascii="Calibri" w:hAnsi="Calibri"/>
          <w:b/>
          <w:color w:val="000000"/>
        </w:rPr>
        <w:t xml:space="preserve">wg. </w:t>
      </w:r>
      <w:r w:rsidRPr="001061E6">
        <w:rPr>
          <w:rFonts w:ascii="Calibri" w:hAnsi="Calibri"/>
          <w:b/>
          <w:color w:val="000000"/>
        </w:rPr>
        <w:t>załącznik</w:t>
      </w:r>
      <w:r>
        <w:rPr>
          <w:rFonts w:ascii="Calibri" w:hAnsi="Calibri"/>
          <w:b/>
          <w:color w:val="000000"/>
        </w:rPr>
        <w:t xml:space="preserve">a </w:t>
      </w:r>
      <w:r w:rsidRPr="001061E6">
        <w:rPr>
          <w:rFonts w:ascii="Calibri" w:hAnsi="Calibri"/>
          <w:b/>
          <w:color w:val="000000"/>
        </w:rPr>
        <w:t xml:space="preserve"> Nr 3 do SIWZ.</w:t>
      </w:r>
    </w:p>
    <w:p w:rsidR="00400278" w:rsidRPr="001061E6" w:rsidRDefault="00400278" w:rsidP="008D1FAB">
      <w:pPr>
        <w:rPr>
          <w:rFonts w:ascii="Calibri" w:hAnsi="Calibri"/>
          <w:color w:val="000000"/>
        </w:rPr>
      </w:pPr>
      <w:r w:rsidRPr="001061E6">
        <w:rPr>
          <w:rFonts w:ascii="Calibri" w:hAnsi="Calibri"/>
          <w:color w:val="000000"/>
        </w:rPr>
        <w:t xml:space="preserve">4) Pełnomocnictwo w przypadku gdy Oferta oraz wymagane załączniki, dokumenty oraz oświadczenia zostaną podpisane przez inną osobę niż wskazana w dokumencie </w:t>
      </w:r>
      <w:r w:rsidRPr="001061E6">
        <w:rPr>
          <w:rFonts w:ascii="Calibri" w:hAnsi="Calibri"/>
          <w:color w:val="000000"/>
        </w:rPr>
        <w:lastRenderedPageBreak/>
        <w:t>rejestracyjnym – KRS lub CEIDG.</w:t>
      </w:r>
    </w:p>
    <w:p w:rsidR="00400278" w:rsidRDefault="00400278" w:rsidP="008D1FAB">
      <w:pPr>
        <w:jc w:val="both"/>
        <w:rPr>
          <w:rFonts w:ascii="Calibri" w:hAnsi="Calibri"/>
          <w:color w:val="000000"/>
        </w:rPr>
      </w:pPr>
      <w:r w:rsidRPr="001061E6">
        <w:rPr>
          <w:rFonts w:ascii="Calibri" w:hAnsi="Calibri"/>
          <w:color w:val="000000"/>
        </w:rPr>
        <w:t>4. Oferta oraz wymagane formularze, zestawienia i wykazy składane wraz z ofertą wymagają podpisu osób uprawnionych do jego reprezentowania w obrocie gospodarczym wskazanych w dokumencie rejestracyjnym.</w:t>
      </w:r>
    </w:p>
    <w:p w:rsidR="00400278" w:rsidRDefault="00400278" w:rsidP="008D1FAB">
      <w:pPr>
        <w:jc w:val="both"/>
        <w:rPr>
          <w:rFonts w:ascii="Calibri" w:hAnsi="Calibri"/>
          <w:color w:val="000000"/>
        </w:rPr>
      </w:pPr>
      <w:r w:rsidRPr="001061E6">
        <w:rPr>
          <w:rFonts w:ascii="Calibri" w:hAnsi="Calibri"/>
          <w:color w:val="000000"/>
        </w:rPr>
        <w:t>5. Koszty związane z przygotowaniem oferty ponosi składający ofertę.</w:t>
      </w:r>
    </w:p>
    <w:p w:rsidR="00400278" w:rsidRPr="001061E6" w:rsidRDefault="00400278" w:rsidP="008D1FAB">
      <w:pPr>
        <w:jc w:val="both"/>
        <w:rPr>
          <w:rFonts w:ascii="Calibri" w:hAnsi="Calibri"/>
          <w:color w:val="000000"/>
        </w:rPr>
      </w:pPr>
      <w:r w:rsidRPr="001061E6">
        <w:rPr>
          <w:rFonts w:ascii="Calibri" w:hAnsi="Calibri"/>
          <w:color w:val="000000"/>
        </w:rPr>
        <w:t>6.Poprawki w ofercie muszą być naniesione czytelnie oraz opatrzone podpisem osoby/ osób podpisującej ofertę.</w:t>
      </w:r>
    </w:p>
    <w:p w:rsidR="00400278" w:rsidRDefault="00400278" w:rsidP="008D1FAB">
      <w:pPr>
        <w:tabs>
          <w:tab w:val="left" w:pos="7200"/>
        </w:tabs>
        <w:rPr>
          <w:rFonts w:ascii="Calibri" w:hAnsi="Calibri"/>
          <w:color w:val="000000"/>
        </w:rPr>
      </w:pPr>
      <w:r w:rsidRPr="001061E6">
        <w:rPr>
          <w:rFonts w:ascii="Calibri" w:hAnsi="Calibri"/>
          <w:color w:val="000000"/>
        </w:rPr>
        <w:t>7.Zaleca się aby wszystkie strony oferty były ponumerowane oraz spięte (zszyte) w sposób trwały, zapobiegający dekompletacji zawartości oferty.</w:t>
      </w:r>
    </w:p>
    <w:p w:rsidR="00400278" w:rsidRPr="001061E6" w:rsidRDefault="00400278" w:rsidP="008D1FAB">
      <w:pPr>
        <w:tabs>
          <w:tab w:val="left" w:pos="7200"/>
        </w:tabs>
        <w:rPr>
          <w:rFonts w:ascii="Calibri" w:hAnsi="Calibri"/>
          <w:color w:val="000000"/>
        </w:rPr>
      </w:pPr>
      <w:r w:rsidRPr="001061E6">
        <w:rPr>
          <w:rFonts w:ascii="Calibri" w:hAnsi="Calibri"/>
          <w:color w:val="000000"/>
        </w:rPr>
        <w:t xml:space="preserve">8. Ofertę  wraz z kompletem dokumentów należy złożyć w podwójnym opakowaniu w sposób gwarantujący zachowanie poufności jej treści oraz zabezpieczającej jej nienaruszalność. </w:t>
      </w:r>
    </w:p>
    <w:p w:rsidR="00400278" w:rsidRPr="008D1FAB" w:rsidRDefault="00400278" w:rsidP="008D1FAB">
      <w:pPr>
        <w:tabs>
          <w:tab w:val="left" w:pos="7200"/>
        </w:tabs>
        <w:rPr>
          <w:rFonts w:ascii="Calibri" w:hAnsi="Calibri"/>
          <w:color w:val="000000"/>
        </w:rPr>
      </w:pPr>
      <w:r>
        <w:rPr>
          <w:rFonts w:ascii="Calibri" w:hAnsi="Calibri"/>
          <w:color w:val="000000"/>
        </w:rPr>
        <w:t>9</w:t>
      </w:r>
      <w:r w:rsidRPr="001061E6">
        <w:rPr>
          <w:rFonts w:ascii="Calibri" w:hAnsi="Calibri"/>
          <w:color w:val="000000"/>
        </w:rPr>
        <w:t>. Na opakowaniu zewnętrznym należy umieścić informacje:</w:t>
      </w:r>
    </w:p>
    <w:p w:rsidR="00400278" w:rsidRPr="001061E6" w:rsidRDefault="00B31261" w:rsidP="00A75BC7">
      <w:pPr>
        <w:jc w:val="center"/>
        <w:rPr>
          <w:rFonts w:ascii="Calibri" w:hAnsi="Calibri"/>
          <w:b/>
          <w:bCs/>
          <w:color w:val="000000"/>
        </w:rPr>
      </w:pPr>
      <w:r>
        <w:rPr>
          <w:rFonts w:ascii="Calibri" w:hAnsi="Calibri"/>
          <w:b/>
          <w:bCs/>
          <w:color w:val="000000"/>
        </w:rPr>
        <w:t>Gmina Ostrówek</w:t>
      </w:r>
    </w:p>
    <w:p w:rsidR="00400278" w:rsidRPr="001061E6" w:rsidRDefault="00B31261" w:rsidP="00A75BC7">
      <w:pPr>
        <w:jc w:val="center"/>
        <w:rPr>
          <w:rFonts w:ascii="Calibri" w:hAnsi="Calibri"/>
          <w:b/>
          <w:bCs/>
          <w:color w:val="000000"/>
        </w:rPr>
      </w:pPr>
      <w:r>
        <w:rPr>
          <w:rFonts w:ascii="Calibri" w:hAnsi="Calibri"/>
          <w:b/>
          <w:bCs/>
          <w:color w:val="000000"/>
        </w:rPr>
        <w:t>Ostrówek 115</w:t>
      </w:r>
    </w:p>
    <w:p w:rsidR="00400278" w:rsidRPr="001061E6" w:rsidRDefault="00B31261" w:rsidP="00A75BC7">
      <w:pPr>
        <w:jc w:val="center"/>
        <w:rPr>
          <w:rFonts w:ascii="Calibri" w:hAnsi="Calibri"/>
          <w:b/>
          <w:bCs/>
          <w:color w:val="000000"/>
        </w:rPr>
      </w:pPr>
      <w:r>
        <w:rPr>
          <w:rFonts w:ascii="Calibri" w:hAnsi="Calibri"/>
          <w:b/>
          <w:bCs/>
          <w:color w:val="000000"/>
        </w:rPr>
        <w:t>98-311 Ostrówek</w:t>
      </w:r>
    </w:p>
    <w:p w:rsidR="00400278" w:rsidRPr="00C50E5F" w:rsidRDefault="00400278" w:rsidP="00F0534B">
      <w:pPr>
        <w:spacing w:before="120"/>
        <w:rPr>
          <w:rFonts w:ascii="Calibri" w:hAnsi="Calibri"/>
          <w:b/>
          <w:bCs/>
          <w:color w:val="000000"/>
        </w:rPr>
      </w:pPr>
      <w:r w:rsidRPr="001061E6">
        <w:rPr>
          <w:rFonts w:ascii="Calibri" w:hAnsi="Calibri"/>
          <w:b/>
          <w:bCs/>
          <w:color w:val="000000"/>
        </w:rPr>
        <w:t xml:space="preserve">„Oferta – </w:t>
      </w:r>
      <w:r w:rsidR="00B31261" w:rsidRPr="00B31261">
        <w:rPr>
          <w:rFonts w:ascii="Calibri" w:hAnsi="Calibri"/>
          <w:b/>
          <w:bCs/>
          <w:color w:val="000000"/>
        </w:rPr>
        <w:t xml:space="preserve"> </w:t>
      </w:r>
      <w:r w:rsidR="00F27F50" w:rsidRPr="00F27F50">
        <w:rPr>
          <w:rFonts w:ascii="Calibri" w:hAnsi="Calibri"/>
          <w:b/>
          <w:bCs/>
          <w:i/>
          <w:color w:val="000000"/>
        </w:rPr>
        <w:t xml:space="preserve">„Przebudowa stacji uzdatniania wody w Ostrówku – Etap I oraz remont SUW i studni nr 1 </w:t>
      </w:r>
      <w:r w:rsidR="00D263D8" w:rsidRPr="00D263D8">
        <w:rPr>
          <w:rFonts w:ascii="Calibri" w:hAnsi="Calibri"/>
          <w:b/>
          <w:bCs/>
          <w:i/>
          <w:color w:val="000000"/>
        </w:rPr>
        <w:t>oraz dostawa i montaż agregatu prądotwórczego wraz z uruchomieniem, instalacją elektryczną i sterowaniem ”</w:t>
      </w:r>
      <w:r w:rsidR="00F27F50" w:rsidRPr="00F27F50">
        <w:rPr>
          <w:rFonts w:ascii="Calibri" w:hAnsi="Calibri"/>
          <w:b/>
          <w:bCs/>
          <w:i/>
          <w:color w:val="000000"/>
        </w:rPr>
        <w:br/>
      </w:r>
    </w:p>
    <w:p w:rsidR="00400278" w:rsidRPr="001061E6" w:rsidRDefault="00400278" w:rsidP="00A75BC7">
      <w:pPr>
        <w:tabs>
          <w:tab w:val="left" w:pos="4260"/>
          <w:tab w:val="left" w:pos="4554"/>
        </w:tabs>
        <w:jc w:val="both"/>
        <w:rPr>
          <w:rFonts w:ascii="Calibri" w:hAnsi="Calibri"/>
          <w:b/>
          <w:bCs/>
          <w:iCs/>
          <w:color w:val="000000"/>
          <w:shd w:val="clear" w:color="auto" w:fill="FFFFFF"/>
        </w:rPr>
      </w:pPr>
    </w:p>
    <w:p w:rsidR="00400278" w:rsidRPr="001061E6" w:rsidRDefault="00400278" w:rsidP="00F51548">
      <w:pPr>
        <w:tabs>
          <w:tab w:val="left" w:pos="4260"/>
          <w:tab w:val="left" w:pos="4554"/>
        </w:tabs>
        <w:rPr>
          <w:rFonts w:ascii="Calibri" w:hAnsi="Calibri"/>
          <w:b/>
          <w:color w:val="000000"/>
        </w:rPr>
      </w:pPr>
      <w:r w:rsidRPr="001061E6">
        <w:rPr>
          <w:rFonts w:ascii="Calibri" w:hAnsi="Calibri"/>
          <w:b/>
          <w:color w:val="000000"/>
        </w:rPr>
        <w:t>Zamawiający nie ponosi odpowiedzialności za zdarzenia mogące wynikać  z powodu braku powyższej informacji np.: przypadkowego otwarcia oferty przed wyznaczonym terminem lub też – w przypadku składania oferty pocztą lub pocztą kurierską – jej nie otwarcia w trakcie sesji otwarcia ofert.</w:t>
      </w:r>
    </w:p>
    <w:p w:rsidR="00400278" w:rsidRPr="001061E6" w:rsidRDefault="00400278" w:rsidP="00F51548">
      <w:pPr>
        <w:rPr>
          <w:rFonts w:ascii="Calibri" w:hAnsi="Calibri"/>
          <w:b/>
          <w:bCs/>
          <w:iCs/>
          <w:color w:val="000000"/>
        </w:rPr>
      </w:pPr>
      <w:r>
        <w:rPr>
          <w:rFonts w:ascii="Calibri" w:hAnsi="Calibri"/>
          <w:b/>
          <w:bCs/>
          <w:color w:val="000000"/>
        </w:rPr>
        <w:t>N</w:t>
      </w:r>
      <w:r w:rsidRPr="001061E6">
        <w:rPr>
          <w:rFonts w:ascii="Calibri" w:hAnsi="Calibri"/>
          <w:b/>
          <w:bCs/>
          <w:color w:val="000000"/>
        </w:rPr>
        <w:t>a wewnętrznym opakowaniu</w:t>
      </w:r>
      <w:r>
        <w:rPr>
          <w:rFonts w:ascii="Calibri" w:hAnsi="Calibri"/>
          <w:b/>
          <w:bCs/>
          <w:color w:val="000000"/>
        </w:rPr>
        <w:t xml:space="preserve"> należy umieścić nazwę i adres</w:t>
      </w:r>
      <w:r w:rsidRPr="001061E6">
        <w:rPr>
          <w:rFonts w:ascii="Calibri" w:hAnsi="Calibri"/>
          <w:b/>
          <w:bCs/>
          <w:color w:val="000000"/>
        </w:rPr>
        <w:t xml:space="preserve"> składa</w:t>
      </w:r>
      <w:r>
        <w:rPr>
          <w:rFonts w:ascii="Calibri" w:hAnsi="Calibri"/>
          <w:b/>
          <w:bCs/>
          <w:color w:val="000000"/>
        </w:rPr>
        <w:t>jącego ofertę</w:t>
      </w:r>
      <w:r w:rsidRPr="001061E6">
        <w:rPr>
          <w:rFonts w:ascii="Calibri" w:hAnsi="Calibri"/>
          <w:b/>
          <w:bCs/>
          <w:color w:val="000000"/>
        </w:rPr>
        <w:t>.</w:t>
      </w:r>
    </w:p>
    <w:p w:rsidR="00400278" w:rsidRPr="001061E6" w:rsidRDefault="00400278" w:rsidP="00A75BC7">
      <w:pPr>
        <w:spacing w:before="120" w:after="120"/>
        <w:jc w:val="both"/>
        <w:rPr>
          <w:rFonts w:ascii="Calibri" w:hAnsi="Calibri"/>
          <w:b/>
          <w:bCs/>
          <w:color w:val="000000"/>
        </w:rPr>
      </w:pPr>
      <w:r w:rsidRPr="001061E6">
        <w:rPr>
          <w:rFonts w:ascii="Calibri" w:hAnsi="Calibri"/>
          <w:b/>
          <w:bCs/>
          <w:color w:val="000000"/>
        </w:rPr>
        <w:t>XI</w:t>
      </w:r>
      <w:r>
        <w:rPr>
          <w:rFonts w:ascii="Calibri" w:hAnsi="Calibri"/>
          <w:b/>
          <w:bCs/>
          <w:color w:val="000000"/>
        </w:rPr>
        <w:t>I</w:t>
      </w:r>
      <w:r w:rsidRPr="001061E6">
        <w:rPr>
          <w:rFonts w:ascii="Calibri" w:hAnsi="Calibri"/>
          <w:b/>
          <w:bCs/>
          <w:color w:val="000000"/>
        </w:rPr>
        <w:t>. Miejsce i termin składania i otwarcia ofert</w:t>
      </w:r>
    </w:p>
    <w:p w:rsidR="00400278" w:rsidRPr="001061E6" w:rsidRDefault="00400278" w:rsidP="009F3B52">
      <w:pPr>
        <w:rPr>
          <w:rFonts w:ascii="Calibri" w:hAnsi="Calibri"/>
          <w:color w:val="000000"/>
        </w:rPr>
      </w:pPr>
      <w:r w:rsidRPr="001061E6">
        <w:rPr>
          <w:rFonts w:ascii="Calibri" w:hAnsi="Calibri"/>
          <w:color w:val="000000"/>
        </w:rPr>
        <w:t>1.</w:t>
      </w:r>
      <w:r>
        <w:rPr>
          <w:rFonts w:ascii="Calibri" w:hAnsi="Calibri"/>
          <w:color w:val="000000"/>
        </w:rPr>
        <w:t xml:space="preserve">Oferty </w:t>
      </w:r>
      <w:r w:rsidR="00B31261">
        <w:rPr>
          <w:rFonts w:ascii="Calibri" w:hAnsi="Calibri"/>
          <w:color w:val="000000"/>
        </w:rPr>
        <w:t xml:space="preserve">należy składać do dnia: </w:t>
      </w:r>
      <w:r w:rsidR="00BA6C44">
        <w:rPr>
          <w:rFonts w:ascii="Calibri" w:hAnsi="Calibri"/>
          <w:b/>
        </w:rPr>
        <w:t>30</w:t>
      </w:r>
      <w:r w:rsidR="00F22E33" w:rsidRPr="005A3806">
        <w:rPr>
          <w:rFonts w:ascii="Calibri" w:hAnsi="Calibri"/>
          <w:b/>
        </w:rPr>
        <w:t xml:space="preserve"> </w:t>
      </w:r>
      <w:r w:rsidR="00CA2A10">
        <w:rPr>
          <w:rFonts w:ascii="Calibri" w:hAnsi="Calibri"/>
          <w:b/>
        </w:rPr>
        <w:t>lipca</w:t>
      </w:r>
      <w:r w:rsidRPr="005A3806">
        <w:rPr>
          <w:rFonts w:ascii="Calibri" w:hAnsi="Calibri"/>
          <w:b/>
        </w:rPr>
        <w:t xml:space="preserve"> 201</w:t>
      </w:r>
      <w:r w:rsidR="00AC064C">
        <w:rPr>
          <w:rFonts w:ascii="Calibri" w:hAnsi="Calibri"/>
          <w:b/>
        </w:rPr>
        <w:t>8</w:t>
      </w:r>
      <w:r w:rsidRPr="005A3806">
        <w:rPr>
          <w:rFonts w:ascii="Calibri" w:hAnsi="Calibri"/>
          <w:b/>
        </w:rPr>
        <w:t xml:space="preserve"> roku do godz. 10.00</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400278" w:rsidP="00A75BC7">
      <w:pPr>
        <w:jc w:val="both"/>
        <w:rPr>
          <w:rFonts w:ascii="Calibri" w:hAnsi="Calibri"/>
          <w:b/>
          <w:color w:val="000000"/>
        </w:rPr>
      </w:pPr>
      <w:r w:rsidRPr="001061E6">
        <w:rPr>
          <w:rFonts w:ascii="Calibri" w:hAnsi="Calibri"/>
          <w:b/>
          <w:color w:val="000000"/>
        </w:rPr>
        <w:t>98-</w:t>
      </w:r>
      <w:r w:rsidR="00B31261">
        <w:rPr>
          <w:rFonts w:ascii="Calibri" w:hAnsi="Calibri"/>
          <w:b/>
          <w:color w:val="000000"/>
        </w:rPr>
        <w:t>311 Ostrówek</w:t>
      </w:r>
    </w:p>
    <w:p w:rsidR="00400278" w:rsidRPr="001061E6" w:rsidRDefault="00B31261" w:rsidP="00A75BC7">
      <w:pPr>
        <w:jc w:val="both"/>
        <w:rPr>
          <w:rFonts w:ascii="Calibri" w:hAnsi="Calibri"/>
          <w:b/>
          <w:color w:val="000000"/>
        </w:rPr>
      </w:pPr>
      <w:r>
        <w:rPr>
          <w:rFonts w:ascii="Calibri" w:hAnsi="Calibri"/>
          <w:b/>
          <w:color w:val="000000"/>
        </w:rPr>
        <w:t>Pokój nr 8</w:t>
      </w:r>
      <w:r w:rsidR="00400278" w:rsidRPr="001061E6">
        <w:rPr>
          <w:rFonts w:ascii="Calibri" w:hAnsi="Calibri"/>
          <w:b/>
          <w:color w:val="000000"/>
        </w:rPr>
        <w:t xml:space="preserve"> - Sekretarz  Gminy</w:t>
      </w:r>
    </w:p>
    <w:p w:rsidR="00400278" w:rsidRPr="001061E6" w:rsidRDefault="00400278" w:rsidP="004961F6">
      <w:pPr>
        <w:spacing w:before="120"/>
        <w:rPr>
          <w:rFonts w:ascii="Calibri" w:hAnsi="Calibri"/>
          <w:color w:val="000000"/>
          <w:u w:val="single"/>
        </w:rPr>
      </w:pPr>
      <w:r w:rsidRPr="001061E6">
        <w:rPr>
          <w:rFonts w:ascii="Calibri" w:hAnsi="Calibri"/>
          <w:color w:val="000000"/>
          <w:u w:val="single"/>
        </w:rPr>
        <w:t>Oferta złożona po terminie określonym w pkt. 1 zostanie zwrócona wykonawcy bez otwierania.</w:t>
      </w:r>
    </w:p>
    <w:p w:rsidR="00400278" w:rsidRPr="001061E6" w:rsidRDefault="00400278" w:rsidP="00F51548">
      <w:pPr>
        <w:spacing w:before="120"/>
        <w:rPr>
          <w:rFonts w:ascii="Calibri" w:hAnsi="Calibri"/>
          <w:color w:val="000000"/>
          <w:u w:val="single"/>
        </w:rPr>
      </w:pPr>
      <w:r w:rsidRPr="001061E6">
        <w:rPr>
          <w:rFonts w:ascii="Calibri" w:hAnsi="Calibri"/>
          <w:color w:val="000000"/>
          <w:u w:val="single"/>
        </w:rPr>
        <w:t xml:space="preserve">O terminie złożenia oferty decyduje </w:t>
      </w:r>
      <w:r w:rsidRPr="001061E6">
        <w:rPr>
          <w:rFonts w:ascii="Calibri" w:hAnsi="Calibri"/>
          <w:b/>
          <w:bCs/>
          <w:color w:val="000000"/>
          <w:u w:val="single"/>
        </w:rPr>
        <w:t>moment złożenia jej w siedzibie Zamawiającego</w:t>
      </w:r>
      <w:r w:rsidRPr="001061E6">
        <w:rPr>
          <w:rFonts w:ascii="Calibri" w:hAnsi="Calibri"/>
          <w:color w:val="000000"/>
          <w:u w:val="single"/>
        </w:rPr>
        <w:t>, a nie data stempla pocztowego.</w:t>
      </w:r>
    </w:p>
    <w:p w:rsidR="00400278" w:rsidRPr="001061E6" w:rsidRDefault="00400278" w:rsidP="00F51548">
      <w:pPr>
        <w:spacing w:before="120" w:after="120"/>
        <w:rPr>
          <w:rFonts w:ascii="Calibri" w:hAnsi="Calibri"/>
          <w:color w:val="000000"/>
        </w:rPr>
      </w:pPr>
      <w:r w:rsidRPr="001061E6">
        <w:rPr>
          <w:rFonts w:ascii="Calibri" w:hAnsi="Calibri"/>
          <w:color w:val="000000"/>
        </w:rPr>
        <w:t xml:space="preserve">2. Wykonawca może, przed upływem terminu do składania ofert, zmienić lub wycofać ofertę. Zmiana, jak i wycofanie oferty, wymagają zachowania formy pisemnej i zastosowania zasad określonych w Cz. X SIWZ. Na kopercie zewnętrznej należy dodatkowo umieścić zastrzeżenie: </w:t>
      </w:r>
      <w:r w:rsidRPr="001061E6">
        <w:rPr>
          <w:rFonts w:ascii="Calibri" w:hAnsi="Calibri"/>
          <w:iCs/>
          <w:color w:val="000000"/>
        </w:rPr>
        <w:t>„</w:t>
      </w:r>
      <w:r w:rsidRPr="001061E6">
        <w:rPr>
          <w:rFonts w:ascii="Calibri" w:hAnsi="Calibri"/>
          <w:b/>
          <w:iCs/>
          <w:color w:val="000000"/>
        </w:rPr>
        <w:t>Zmiana oferty z wycofaniem poprzedniej</w:t>
      </w:r>
      <w:r w:rsidRPr="001061E6">
        <w:rPr>
          <w:rFonts w:ascii="Calibri" w:hAnsi="Calibri"/>
          <w:iCs/>
          <w:color w:val="000000"/>
        </w:rPr>
        <w:t>” lub „</w:t>
      </w:r>
      <w:r w:rsidRPr="001061E6">
        <w:rPr>
          <w:rFonts w:ascii="Calibri" w:hAnsi="Calibri"/>
          <w:b/>
          <w:iCs/>
          <w:color w:val="000000"/>
        </w:rPr>
        <w:t>Wycofanie oferty</w:t>
      </w:r>
      <w:r w:rsidRPr="001061E6">
        <w:rPr>
          <w:rFonts w:ascii="Calibri" w:hAnsi="Calibri"/>
          <w:iCs/>
          <w:color w:val="000000"/>
        </w:rPr>
        <w:t>”</w:t>
      </w:r>
      <w:r w:rsidRPr="001061E6">
        <w:rPr>
          <w:rFonts w:ascii="Calibri" w:hAnsi="Calibri"/>
          <w:color w:val="000000"/>
        </w:rPr>
        <w:t xml:space="preserve">. </w:t>
      </w:r>
    </w:p>
    <w:p w:rsidR="00400278" w:rsidRPr="001061E6" w:rsidRDefault="00400278" w:rsidP="009F3B52">
      <w:pPr>
        <w:rPr>
          <w:rFonts w:ascii="Calibri" w:hAnsi="Calibri"/>
          <w:color w:val="000000"/>
        </w:rPr>
      </w:pPr>
      <w:r w:rsidRPr="001061E6">
        <w:rPr>
          <w:rFonts w:ascii="Calibri" w:hAnsi="Calibri"/>
          <w:color w:val="000000"/>
        </w:rPr>
        <w:t>3</w:t>
      </w:r>
      <w:r>
        <w:rPr>
          <w:rFonts w:ascii="Calibri" w:hAnsi="Calibri"/>
          <w:color w:val="000000"/>
        </w:rPr>
        <w:t>. Ofert</w:t>
      </w:r>
      <w:r w:rsidR="00B31261">
        <w:rPr>
          <w:rFonts w:ascii="Calibri" w:hAnsi="Calibri"/>
          <w:color w:val="000000"/>
        </w:rPr>
        <w:t>y zostaną otwarte dnia</w:t>
      </w:r>
      <w:r w:rsidR="00F22E33">
        <w:rPr>
          <w:rFonts w:ascii="Calibri" w:hAnsi="Calibri"/>
        </w:rPr>
        <w:t xml:space="preserve">: </w:t>
      </w:r>
      <w:r w:rsidR="00CA2A10">
        <w:rPr>
          <w:rFonts w:ascii="Calibri" w:hAnsi="Calibri"/>
          <w:b/>
        </w:rPr>
        <w:t>30</w:t>
      </w:r>
      <w:r w:rsidR="00AC064C">
        <w:rPr>
          <w:rFonts w:ascii="Calibri" w:hAnsi="Calibri"/>
          <w:b/>
        </w:rPr>
        <w:t xml:space="preserve"> </w:t>
      </w:r>
      <w:r w:rsidR="00CA2A10">
        <w:rPr>
          <w:rFonts w:ascii="Calibri" w:hAnsi="Calibri"/>
          <w:b/>
        </w:rPr>
        <w:t>lipca</w:t>
      </w:r>
      <w:r w:rsidRPr="005A3806">
        <w:rPr>
          <w:rFonts w:ascii="Calibri" w:hAnsi="Calibri"/>
          <w:b/>
        </w:rPr>
        <w:t xml:space="preserve"> 201</w:t>
      </w:r>
      <w:r w:rsidR="00AC064C">
        <w:rPr>
          <w:rFonts w:ascii="Calibri" w:hAnsi="Calibri"/>
          <w:b/>
        </w:rPr>
        <w:t>8</w:t>
      </w:r>
      <w:r w:rsidRPr="005A3806">
        <w:rPr>
          <w:rFonts w:ascii="Calibri" w:hAnsi="Calibri"/>
          <w:b/>
        </w:rPr>
        <w:t xml:space="preserve"> roku  o godz. 10</w:t>
      </w:r>
      <w:r w:rsidR="00B31261" w:rsidRPr="005A3806">
        <w:rPr>
          <w:rFonts w:ascii="Calibri" w:hAnsi="Calibri"/>
          <w:b/>
        </w:rPr>
        <w:t>.15</w:t>
      </w:r>
      <w:r w:rsidRPr="005A3806">
        <w:rPr>
          <w:rFonts w:ascii="Calibri" w:hAnsi="Calibri"/>
        </w:rPr>
        <w:t xml:space="preserve"> </w:t>
      </w:r>
      <w:r w:rsidRPr="001061E6">
        <w:rPr>
          <w:rFonts w:ascii="Calibri" w:hAnsi="Calibri"/>
          <w:color w:val="000000"/>
        </w:rPr>
        <w:t>w siedzibie zamawiającego</w:t>
      </w:r>
    </w:p>
    <w:p w:rsidR="00400278" w:rsidRPr="001061E6" w:rsidRDefault="00B31261" w:rsidP="00A75BC7">
      <w:pPr>
        <w:jc w:val="both"/>
        <w:rPr>
          <w:rFonts w:ascii="Calibri" w:hAnsi="Calibri"/>
          <w:b/>
          <w:color w:val="000000"/>
        </w:rPr>
      </w:pPr>
      <w:r>
        <w:rPr>
          <w:rFonts w:ascii="Calibri" w:hAnsi="Calibri"/>
          <w:b/>
          <w:color w:val="000000"/>
        </w:rPr>
        <w:t>Gmina Ostrówek</w:t>
      </w:r>
    </w:p>
    <w:p w:rsidR="00400278" w:rsidRPr="001061E6" w:rsidRDefault="00B31261" w:rsidP="00A75BC7">
      <w:pPr>
        <w:jc w:val="both"/>
        <w:rPr>
          <w:rFonts w:ascii="Calibri" w:hAnsi="Calibri"/>
          <w:b/>
          <w:color w:val="000000"/>
        </w:rPr>
      </w:pPr>
      <w:r>
        <w:rPr>
          <w:rFonts w:ascii="Calibri" w:hAnsi="Calibri"/>
          <w:b/>
          <w:color w:val="000000"/>
        </w:rPr>
        <w:t>Ostrówek 115</w:t>
      </w:r>
    </w:p>
    <w:p w:rsidR="00400278" w:rsidRPr="001061E6" w:rsidRDefault="00B31261" w:rsidP="00A75BC7">
      <w:pPr>
        <w:jc w:val="both"/>
        <w:rPr>
          <w:rFonts w:ascii="Calibri" w:hAnsi="Calibri"/>
          <w:b/>
          <w:color w:val="000000"/>
        </w:rPr>
      </w:pPr>
      <w:r>
        <w:rPr>
          <w:rFonts w:ascii="Calibri" w:hAnsi="Calibri"/>
          <w:b/>
          <w:color w:val="000000"/>
        </w:rPr>
        <w:lastRenderedPageBreak/>
        <w:t>98-311 Ostrówek</w:t>
      </w:r>
    </w:p>
    <w:p w:rsidR="00400278" w:rsidRPr="001061E6" w:rsidRDefault="00B31261" w:rsidP="00A75BC7">
      <w:pPr>
        <w:jc w:val="both"/>
        <w:rPr>
          <w:rFonts w:ascii="Calibri" w:hAnsi="Calibri"/>
          <w:color w:val="000000"/>
        </w:rPr>
      </w:pPr>
      <w:r>
        <w:rPr>
          <w:rFonts w:ascii="Calibri" w:hAnsi="Calibri"/>
          <w:b/>
          <w:color w:val="000000"/>
        </w:rPr>
        <w:t>Pokój nr 18</w:t>
      </w:r>
      <w:r w:rsidR="00400278" w:rsidRPr="001061E6">
        <w:rPr>
          <w:rFonts w:ascii="Calibri" w:hAnsi="Calibri"/>
          <w:b/>
          <w:color w:val="000000"/>
        </w:rPr>
        <w:t xml:space="preserve"> - Sala Konferencyjna</w:t>
      </w:r>
    </w:p>
    <w:p w:rsidR="00400278" w:rsidRPr="001061E6" w:rsidRDefault="00400278" w:rsidP="00F51548">
      <w:pPr>
        <w:spacing w:before="120" w:after="120"/>
        <w:rPr>
          <w:rFonts w:ascii="Calibri" w:hAnsi="Calibri"/>
          <w:color w:val="000000"/>
        </w:rPr>
      </w:pPr>
      <w:r w:rsidRPr="001061E6">
        <w:rPr>
          <w:rFonts w:ascii="Calibri" w:hAnsi="Calibri"/>
          <w:color w:val="000000"/>
        </w:rPr>
        <w:t>1)Otwarcie ofert jest jawne.</w:t>
      </w:r>
    </w:p>
    <w:p w:rsidR="00400278" w:rsidRPr="001061E6" w:rsidRDefault="00400278" w:rsidP="009579C9">
      <w:pPr>
        <w:rPr>
          <w:rFonts w:ascii="Calibri" w:hAnsi="Calibri"/>
          <w:color w:val="000000"/>
        </w:rPr>
      </w:pPr>
      <w:r w:rsidRPr="001061E6">
        <w:rPr>
          <w:rFonts w:ascii="Calibri" w:hAnsi="Calibri"/>
          <w:color w:val="000000"/>
        </w:rPr>
        <w:t>2)Bezpośrednio przed otwarciem ofert podana zostanie kwota, jaką Zamawiający zamierza przeznaczyć na sfinansowanie zamówienia.</w:t>
      </w:r>
    </w:p>
    <w:p w:rsidR="00400278" w:rsidRPr="001061E6" w:rsidRDefault="00400278" w:rsidP="00996722">
      <w:pPr>
        <w:jc w:val="both"/>
        <w:rPr>
          <w:rFonts w:ascii="Calibri" w:hAnsi="Calibri"/>
          <w:color w:val="000000"/>
        </w:rPr>
      </w:pPr>
      <w:r w:rsidRPr="001061E6">
        <w:rPr>
          <w:rFonts w:ascii="Calibri" w:hAnsi="Calibri"/>
          <w:color w:val="000000"/>
        </w:rPr>
        <w:t>3) W toku sesji otwarcia ofert zostaną odczytane:</w:t>
      </w:r>
    </w:p>
    <w:p w:rsidR="00400278" w:rsidRPr="001061E6" w:rsidRDefault="00400278" w:rsidP="00670D9F">
      <w:pPr>
        <w:pStyle w:val="Akapitzlist"/>
        <w:numPr>
          <w:ilvl w:val="0"/>
          <w:numId w:val="2"/>
        </w:numPr>
        <w:jc w:val="both"/>
        <w:rPr>
          <w:rFonts w:ascii="Calibri" w:hAnsi="Calibri"/>
          <w:color w:val="000000"/>
        </w:rPr>
      </w:pPr>
      <w:r w:rsidRPr="001061E6">
        <w:rPr>
          <w:rFonts w:ascii="Calibri" w:hAnsi="Calibri"/>
          <w:color w:val="000000"/>
        </w:rPr>
        <w:t>firmy oraz adresy Wykonawców którzy złożyli oferty w terminie,</w:t>
      </w:r>
    </w:p>
    <w:p w:rsidR="00400278" w:rsidRPr="003124A4" w:rsidRDefault="00400278" w:rsidP="00670D9F">
      <w:pPr>
        <w:pStyle w:val="Akapitzlist"/>
        <w:numPr>
          <w:ilvl w:val="0"/>
          <w:numId w:val="2"/>
        </w:numPr>
        <w:jc w:val="both"/>
        <w:rPr>
          <w:rFonts w:ascii="Calibri" w:hAnsi="Calibri"/>
        </w:rPr>
      </w:pPr>
      <w:r w:rsidRPr="003124A4">
        <w:rPr>
          <w:rFonts w:ascii="Calibri" w:hAnsi="Calibri"/>
        </w:rPr>
        <w:t xml:space="preserve">ceny, terminy wykonania zamówienia, okres gwarancji i warunków płatności zawartych w ofertach. </w:t>
      </w:r>
    </w:p>
    <w:p w:rsidR="00400278" w:rsidRDefault="00400278" w:rsidP="009F11BA">
      <w:pPr>
        <w:ind w:left="66"/>
        <w:rPr>
          <w:rFonts w:ascii="Calibri" w:hAnsi="Calibri"/>
          <w:b/>
          <w:color w:val="000000"/>
        </w:rPr>
      </w:pPr>
      <w:r w:rsidRPr="001061E6">
        <w:rPr>
          <w:rFonts w:ascii="Calibri" w:hAnsi="Calibri"/>
          <w:color w:val="000000"/>
        </w:rPr>
        <w:t>4)</w:t>
      </w:r>
      <w:r>
        <w:rPr>
          <w:rFonts w:ascii="Calibri" w:hAnsi="Calibri"/>
          <w:color w:val="000000"/>
        </w:rPr>
        <w:t xml:space="preserve"> </w:t>
      </w:r>
      <w:r w:rsidRPr="001061E6">
        <w:rPr>
          <w:rFonts w:ascii="Calibri" w:hAnsi="Calibri"/>
          <w:color w:val="000000"/>
        </w:rPr>
        <w:t xml:space="preserve">Niezwłocznie po otwarciu ofert Zamawiający zamieści na stronie internetowej w/w informacje - </w:t>
      </w:r>
      <w:r w:rsidRPr="001061E6">
        <w:rPr>
          <w:rFonts w:ascii="Calibri" w:hAnsi="Calibri"/>
          <w:b/>
          <w:color w:val="000000"/>
        </w:rPr>
        <w:t xml:space="preserve"> nie będą one przekazywane Wykonawcom na ich wniosek.</w:t>
      </w:r>
    </w:p>
    <w:p w:rsidR="00400278" w:rsidRPr="009F11BA" w:rsidRDefault="00400278" w:rsidP="009F11BA">
      <w:pPr>
        <w:ind w:left="66"/>
        <w:rPr>
          <w:rFonts w:ascii="Calibri" w:hAnsi="Calibri"/>
          <w:b/>
          <w:color w:val="000000"/>
        </w:rPr>
      </w:pPr>
    </w:p>
    <w:p w:rsidR="00400278" w:rsidRPr="00ED1090" w:rsidRDefault="00400278" w:rsidP="00A75BC7">
      <w:pPr>
        <w:jc w:val="both"/>
        <w:rPr>
          <w:rFonts w:ascii="Calibri" w:hAnsi="Calibri"/>
          <w:b/>
          <w:bCs/>
          <w:color w:val="000000"/>
          <w:sz w:val="28"/>
          <w:szCs w:val="28"/>
        </w:rPr>
      </w:pPr>
      <w:r w:rsidRPr="00ED1090">
        <w:rPr>
          <w:rFonts w:ascii="Calibri" w:hAnsi="Calibri"/>
          <w:b/>
          <w:bCs/>
          <w:color w:val="000000"/>
          <w:sz w:val="28"/>
          <w:szCs w:val="28"/>
        </w:rPr>
        <w:t>XIII. Opis sposobu obliczenia ceny</w:t>
      </w:r>
    </w:p>
    <w:p w:rsidR="00400278" w:rsidRPr="001061E6" w:rsidRDefault="00400278" w:rsidP="00F51548">
      <w:pPr>
        <w:tabs>
          <w:tab w:val="left" w:pos="10080"/>
        </w:tabs>
        <w:spacing w:before="120"/>
        <w:ind w:right="-527"/>
        <w:rPr>
          <w:rFonts w:ascii="Calibri" w:hAnsi="Calibri"/>
          <w:color w:val="000000"/>
        </w:rPr>
      </w:pPr>
      <w:r w:rsidRPr="001061E6">
        <w:rPr>
          <w:rFonts w:ascii="Calibri" w:hAnsi="Calibri"/>
          <w:color w:val="000000"/>
          <w:shd w:val="clear" w:color="auto" w:fill="FFFFFF"/>
          <w:lang w:eastAsia="ar-SA"/>
        </w:rPr>
        <w:t>1.Cenę oferty należy obliczyć</w:t>
      </w:r>
      <w:r w:rsidRPr="001061E6">
        <w:rPr>
          <w:rFonts w:ascii="Calibri" w:hAnsi="Calibri"/>
          <w:color w:val="000000"/>
          <w:shd w:val="clear" w:color="auto" w:fill="FFFFFF"/>
        </w:rPr>
        <w:t xml:space="preserve"> na podstawie Dokumentacji projektowej </w:t>
      </w:r>
      <w:r w:rsidRPr="001061E6">
        <w:rPr>
          <w:rFonts w:ascii="Calibri" w:hAnsi="Calibri"/>
          <w:color w:val="000000"/>
        </w:rPr>
        <w:t>sporządzając koszt</w:t>
      </w:r>
      <w:r>
        <w:rPr>
          <w:rFonts w:ascii="Calibri" w:hAnsi="Calibri"/>
          <w:color w:val="000000"/>
        </w:rPr>
        <w:t>orys</w:t>
      </w:r>
      <w:r w:rsidRPr="001061E6">
        <w:rPr>
          <w:rFonts w:ascii="Calibri" w:hAnsi="Calibri"/>
          <w:color w:val="000000"/>
        </w:rPr>
        <w:t xml:space="preserve"> </w:t>
      </w:r>
      <w:r>
        <w:rPr>
          <w:rFonts w:ascii="Calibri" w:hAnsi="Calibri"/>
          <w:color w:val="000000"/>
        </w:rPr>
        <w:t>metodą kalkulacji uproszczonej, polegającej na obliczeniu wartości netto danej pozycji kosztorysu, jako iloczynu  ilości (liczby) ustalonych przez Wykonawcę jednostek przedmiarowych i ceny  jednostkowej danej pozycji kosztorysu.</w:t>
      </w:r>
      <w:r w:rsidRPr="001061E6">
        <w:rPr>
          <w:rFonts w:ascii="Calibri" w:hAnsi="Calibri"/>
          <w:color w:val="000000"/>
        </w:rPr>
        <w:t xml:space="preserve"> </w:t>
      </w:r>
      <w:r w:rsidRPr="00CE437A">
        <w:rPr>
          <w:rFonts w:ascii="Calibri" w:hAnsi="Calibri"/>
          <w:b/>
        </w:rPr>
        <w:t>Zamawiający nie wymaga</w:t>
      </w:r>
      <w:r w:rsidRPr="00CE437A">
        <w:rPr>
          <w:rFonts w:ascii="Calibri" w:hAnsi="Calibri"/>
        </w:rPr>
        <w:t xml:space="preserve"> </w:t>
      </w:r>
      <w:r w:rsidRPr="00CE437A">
        <w:rPr>
          <w:rFonts w:ascii="Calibri" w:hAnsi="Calibri"/>
          <w:b/>
        </w:rPr>
        <w:t xml:space="preserve">złożenia wraz  z ofertą kosztorysu ofertowego. Wykonawca, który złożył ofertę najkorzystniejszą, zobowiązany jest dostarczyć najpóźniej  w dniu podpisania  umowy kosztorys ofertowy na kwotę zaproponowaną w ofercie przetargowej. </w:t>
      </w:r>
      <w:r w:rsidRPr="00CE437A">
        <w:rPr>
          <w:rFonts w:ascii="Calibri" w:hAnsi="Calibri"/>
        </w:rPr>
        <w:t xml:space="preserve">Kwoty z kosztorysów należy przenieść do </w:t>
      </w:r>
      <w:r w:rsidRPr="00CE437A">
        <w:rPr>
          <w:rFonts w:ascii="Calibri" w:hAnsi="Calibri"/>
          <w:shd w:val="clear" w:color="auto" w:fill="FFFFFF"/>
          <w:lang w:eastAsia="ar-SA"/>
        </w:rPr>
        <w:t xml:space="preserve">FORMULARZA CENOWEGO – wg. </w:t>
      </w:r>
      <w:r w:rsidRPr="00CE437A">
        <w:rPr>
          <w:rFonts w:ascii="Calibri" w:hAnsi="Calibri"/>
          <w:b/>
          <w:bCs/>
          <w:shd w:val="clear" w:color="auto" w:fill="FFFFFF"/>
          <w:lang w:eastAsia="ar-SA"/>
        </w:rPr>
        <w:t>załącznika</w:t>
      </w:r>
      <w:r w:rsidR="00B31261" w:rsidRPr="00CE437A">
        <w:rPr>
          <w:rFonts w:ascii="Calibri" w:hAnsi="Calibri"/>
          <w:b/>
          <w:bCs/>
          <w:shd w:val="clear" w:color="auto" w:fill="FFFFFF"/>
          <w:lang w:eastAsia="ar-SA"/>
        </w:rPr>
        <w:t xml:space="preserve"> nr 2</w:t>
      </w:r>
      <w:r w:rsidR="001346C1" w:rsidRPr="00CE437A">
        <w:rPr>
          <w:rFonts w:ascii="Calibri" w:hAnsi="Calibri"/>
          <w:b/>
          <w:bCs/>
          <w:shd w:val="clear" w:color="auto" w:fill="FFFFFF"/>
          <w:lang w:eastAsia="ar-SA"/>
        </w:rPr>
        <w:t xml:space="preserve">a </w:t>
      </w:r>
      <w:r w:rsidR="000331FA" w:rsidRPr="00CE437A">
        <w:rPr>
          <w:rFonts w:ascii="Calibri" w:hAnsi="Calibri"/>
          <w:b/>
          <w:bCs/>
          <w:shd w:val="clear" w:color="auto" w:fill="FFFFFF"/>
          <w:lang w:eastAsia="ar-SA"/>
        </w:rPr>
        <w:t>,</w:t>
      </w:r>
      <w:r w:rsidR="001346C1" w:rsidRPr="00CE437A">
        <w:rPr>
          <w:rFonts w:ascii="Calibri" w:hAnsi="Calibri"/>
          <w:b/>
          <w:bCs/>
          <w:shd w:val="clear" w:color="auto" w:fill="FFFFFF"/>
          <w:lang w:eastAsia="ar-SA"/>
        </w:rPr>
        <w:t xml:space="preserve"> 2b</w:t>
      </w:r>
      <w:r w:rsidR="006B6CCF" w:rsidRPr="00CE437A">
        <w:rPr>
          <w:rFonts w:ascii="Calibri" w:hAnsi="Calibri"/>
          <w:b/>
          <w:bCs/>
          <w:shd w:val="clear" w:color="auto" w:fill="FFFFFF"/>
          <w:lang w:eastAsia="ar-SA"/>
        </w:rPr>
        <w:t xml:space="preserve"> i 2c</w:t>
      </w:r>
      <w:r w:rsidRPr="00CE437A">
        <w:rPr>
          <w:rFonts w:ascii="Calibri" w:hAnsi="Calibri"/>
          <w:b/>
          <w:bCs/>
          <w:shd w:val="clear" w:color="auto" w:fill="FFFFFF"/>
          <w:lang w:eastAsia="ar-SA"/>
        </w:rPr>
        <w:t xml:space="preserve"> do SIWZ. </w:t>
      </w:r>
      <w:r w:rsidRPr="00CE437A">
        <w:rPr>
          <w:rFonts w:ascii="Calibri" w:hAnsi="Calibri"/>
        </w:rPr>
        <w:t>Załączony do SIWZ Przedmiar robót</w:t>
      </w:r>
      <w:r w:rsidR="00964889" w:rsidRPr="00CE437A">
        <w:rPr>
          <w:rFonts w:ascii="Calibri" w:hAnsi="Calibri"/>
        </w:rPr>
        <w:t xml:space="preserve"> i kosztorys nakładczy</w:t>
      </w:r>
      <w:r w:rsidRPr="00CE437A">
        <w:rPr>
          <w:rFonts w:ascii="Calibri" w:hAnsi="Calibri"/>
        </w:rPr>
        <w:t xml:space="preserve"> – </w:t>
      </w:r>
      <w:r w:rsidRPr="00CE437A">
        <w:rPr>
          <w:rFonts w:ascii="Calibri" w:hAnsi="Calibri"/>
          <w:b/>
        </w:rPr>
        <w:t>załącznik nr 10</w:t>
      </w:r>
      <w:r w:rsidR="00B31261" w:rsidRPr="00CE437A">
        <w:rPr>
          <w:rFonts w:ascii="Calibri" w:hAnsi="Calibri"/>
          <w:b/>
        </w:rPr>
        <w:t xml:space="preserve"> </w:t>
      </w:r>
      <w:r w:rsidRPr="00CE437A">
        <w:rPr>
          <w:rFonts w:ascii="Calibri" w:hAnsi="Calibri"/>
          <w:b/>
        </w:rPr>
        <w:t xml:space="preserve"> </w:t>
      </w:r>
      <w:r w:rsidRPr="00CE437A">
        <w:rPr>
          <w:rFonts w:ascii="Calibri" w:hAnsi="Calibri"/>
        </w:rPr>
        <w:t xml:space="preserve">należy traktować jako element pomocniczy. Jeżeli Wykonawca, na etapie opracowania oferty stwierdzi rozbieżności pomiędzy dokumentacją projektową a przedmiarem </w:t>
      </w:r>
      <w:r w:rsidRPr="00CE437A">
        <w:rPr>
          <w:rFonts w:ascii="Calibri" w:hAnsi="Calibri"/>
          <w:color w:val="000000"/>
        </w:rPr>
        <w:t>robot które jego zdaniem uniemożliwiają prawidłowe obliczenie ceny oferty w pierwszej</w:t>
      </w:r>
      <w:r w:rsidRPr="001061E6">
        <w:rPr>
          <w:rFonts w:ascii="Calibri" w:hAnsi="Calibri"/>
          <w:color w:val="000000"/>
        </w:rPr>
        <w:t xml:space="preserve"> kolejności powinien uwzględnić treść dokumentacji projektowej a w przypadku dalszych wątpliwości złożyć Zamawiającemu wniosek o wyjaśnienie treści SIWZ.</w:t>
      </w:r>
    </w:p>
    <w:p w:rsidR="00400278" w:rsidRPr="001061E6" w:rsidRDefault="00400278" w:rsidP="00925731">
      <w:pPr>
        <w:tabs>
          <w:tab w:val="left" w:pos="10080"/>
        </w:tabs>
        <w:spacing w:before="120"/>
        <w:ind w:right="-527"/>
        <w:rPr>
          <w:rFonts w:ascii="Calibri" w:hAnsi="Calibri"/>
          <w:color w:val="000000"/>
        </w:rPr>
      </w:pPr>
      <w:r w:rsidRPr="001061E6">
        <w:rPr>
          <w:rFonts w:ascii="Calibri" w:hAnsi="Calibri"/>
          <w:color w:val="000000"/>
        </w:rPr>
        <w:t>Obliczając cenę oferty należy stosować własną kalkulację uwzględniając wszystkie składniki wpływające na jej ostateczną cenę a w szczególności:</w:t>
      </w:r>
    </w:p>
    <w:p w:rsidR="00400278" w:rsidRPr="001061E6" w:rsidRDefault="00400278" w:rsidP="00F51548">
      <w:pPr>
        <w:spacing w:before="120"/>
        <w:rPr>
          <w:rFonts w:ascii="Calibri" w:hAnsi="Calibri"/>
          <w:color w:val="000000"/>
        </w:rPr>
      </w:pPr>
      <w:r w:rsidRPr="001061E6">
        <w:rPr>
          <w:rFonts w:ascii="Calibri" w:hAnsi="Calibri"/>
          <w:color w:val="000000"/>
        </w:rPr>
        <w:t>1) wartość robót stanowiących przedmiot zamówienia, których zakres wynika z dokumentacji projektowej</w:t>
      </w:r>
      <w:r>
        <w:rPr>
          <w:rFonts w:ascii="Calibri" w:hAnsi="Calibri"/>
          <w:color w:val="000000"/>
        </w:rPr>
        <w:t xml:space="preserve"> oraz specyfikacji technicznej wykonania i odbioru robót stanowiących</w:t>
      </w:r>
      <w:r w:rsidRPr="001061E6">
        <w:rPr>
          <w:rFonts w:ascii="Calibri" w:hAnsi="Calibri"/>
          <w:color w:val="000000"/>
        </w:rPr>
        <w:t xml:space="preserve"> - </w:t>
      </w:r>
      <w:r w:rsidRPr="001061E6">
        <w:rPr>
          <w:rFonts w:ascii="Calibri" w:hAnsi="Calibri"/>
          <w:b/>
          <w:color w:val="000000"/>
        </w:rPr>
        <w:t>załącznik</w:t>
      </w:r>
      <w:r>
        <w:rPr>
          <w:rFonts w:ascii="Calibri" w:hAnsi="Calibri"/>
          <w:b/>
          <w:color w:val="000000"/>
        </w:rPr>
        <w:t>i</w:t>
      </w:r>
      <w:r w:rsidRPr="001061E6">
        <w:rPr>
          <w:rFonts w:ascii="Calibri" w:hAnsi="Calibri"/>
          <w:b/>
          <w:color w:val="000000"/>
        </w:rPr>
        <w:t xml:space="preserve"> nr </w:t>
      </w:r>
      <w:r w:rsidR="00D84167">
        <w:rPr>
          <w:rFonts w:ascii="Calibri" w:hAnsi="Calibri"/>
          <w:b/>
          <w:color w:val="000000"/>
        </w:rPr>
        <w:t>11</w:t>
      </w:r>
      <w:r>
        <w:rPr>
          <w:rFonts w:ascii="Calibri" w:hAnsi="Calibri"/>
          <w:b/>
          <w:color w:val="000000"/>
        </w:rPr>
        <w:t xml:space="preserve"> i </w:t>
      </w:r>
      <w:r w:rsidRPr="001061E6">
        <w:rPr>
          <w:rFonts w:ascii="Calibri" w:hAnsi="Calibri"/>
          <w:b/>
          <w:color w:val="000000"/>
        </w:rPr>
        <w:t>12</w:t>
      </w:r>
      <w:r w:rsidR="00964889">
        <w:rPr>
          <w:rFonts w:ascii="Calibri" w:hAnsi="Calibri"/>
          <w:b/>
          <w:color w:val="000000"/>
        </w:rPr>
        <w:t xml:space="preserve">a </w:t>
      </w:r>
      <w:r w:rsidR="00AC064C">
        <w:rPr>
          <w:rFonts w:ascii="Calibri" w:hAnsi="Calibri"/>
          <w:b/>
          <w:color w:val="000000"/>
        </w:rPr>
        <w:t>,</w:t>
      </w:r>
      <w:r w:rsidR="00964889">
        <w:rPr>
          <w:rFonts w:ascii="Calibri" w:hAnsi="Calibri"/>
          <w:b/>
          <w:color w:val="000000"/>
        </w:rPr>
        <w:t>12b</w:t>
      </w:r>
      <w:r w:rsidR="00AC064C">
        <w:rPr>
          <w:rFonts w:ascii="Calibri" w:hAnsi="Calibri"/>
          <w:b/>
          <w:color w:val="000000"/>
        </w:rPr>
        <w:t xml:space="preserve"> i 12c </w:t>
      </w:r>
      <w:r w:rsidRPr="001061E6">
        <w:rPr>
          <w:rFonts w:ascii="Calibri" w:hAnsi="Calibri"/>
          <w:b/>
          <w:color w:val="000000"/>
        </w:rPr>
        <w:t xml:space="preserve"> do SIWZ</w:t>
      </w:r>
      <w:r w:rsidRPr="001061E6">
        <w:rPr>
          <w:rFonts w:ascii="Calibri" w:hAnsi="Calibri"/>
          <w:color w:val="000000"/>
        </w:rPr>
        <w:t xml:space="preserve">. </w:t>
      </w:r>
    </w:p>
    <w:p w:rsidR="00400278" w:rsidRPr="001061E6" w:rsidRDefault="00400278" w:rsidP="00F51548">
      <w:pPr>
        <w:spacing w:before="120"/>
        <w:jc w:val="both"/>
        <w:rPr>
          <w:rFonts w:ascii="Calibri" w:hAnsi="Calibri"/>
          <w:color w:val="000000"/>
        </w:rPr>
      </w:pPr>
      <w:r w:rsidRPr="001061E6">
        <w:rPr>
          <w:rFonts w:ascii="Calibri" w:hAnsi="Calibri"/>
          <w:color w:val="000000"/>
        </w:rPr>
        <w:t>2) koszty  wszelkich robót przygotowawczych,</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3) koszty zorganizowania i zagospodarowania zaplecza budowy.</w:t>
      </w:r>
    </w:p>
    <w:p w:rsidR="00400278" w:rsidRPr="001061E6" w:rsidRDefault="00400278" w:rsidP="00A75BC7">
      <w:pPr>
        <w:rPr>
          <w:rFonts w:ascii="Calibri" w:hAnsi="Calibri"/>
          <w:color w:val="000000"/>
        </w:rPr>
      </w:pPr>
      <w:r w:rsidRPr="001061E6">
        <w:rPr>
          <w:rFonts w:ascii="Calibri" w:hAnsi="Calibri"/>
          <w:color w:val="000000"/>
        </w:rPr>
        <w:t xml:space="preserve">4) koszty utrzymania zaplecza budowy (naprawy, woda, energia elektryczna, telefon, dozorowanie budowy), </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5) Koszty sporządzenia planu bezpieczeństwa i ochrony zdrowia, oraz oznakowania terenu budowy,</w:t>
      </w:r>
    </w:p>
    <w:p w:rsidR="00400278" w:rsidRPr="001061E6" w:rsidRDefault="00400278" w:rsidP="00A75BC7">
      <w:pPr>
        <w:rPr>
          <w:rFonts w:ascii="Calibri" w:hAnsi="Calibri"/>
          <w:color w:val="000000"/>
        </w:rPr>
      </w:pPr>
      <w:r w:rsidRPr="001061E6">
        <w:rPr>
          <w:rFonts w:ascii="Calibri" w:hAnsi="Calibri"/>
          <w:color w:val="000000"/>
        </w:rPr>
        <w:t>6) Koszty wszelkich robót porządkowych, oraz odtworzeniowych w tym także koszty uporządkowania terenu budowy po zakończeniu robót,</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7) koszty  dokumentacji powykonawczej,</w:t>
      </w:r>
    </w:p>
    <w:p w:rsidR="00400278" w:rsidRPr="001061E6" w:rsidRDefault="00400278" w:rsidP="009579C9">
      <w:pPr>
        <w:rPr>
          <w:rFonts w:ascii="Calibri" w:hAnsi="Calibri"/>
          <w:color w:val="000000"/>
        </w:rPr>
      </w:pPr>
      <w:r w:rsidRPr="001061E6">
        <w:rPr>
          <w:rFonts w:ascii="Calibri" w:hAnsi="Calibri"/>
          <w:color w:val="000000"/>
        </w:rPr>
        <w:t xml:space="preserve">8) wszelkie opłaty  i ewentualne odszkodowania za szkody, wynikłe w związku z </w:t>
      </w:r>
      <w:r w:rsidRPr="001061E6">
        <w:rPr>
          <w:rFonts w:ascii="Calibri" w:hAnsi="Calibri"/>
          <w:color w:val="000000"/>
        </w:rPr>
        <w:lastRenderedPageBreak/>
        <w:t>prowadzonymi robotami,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9) koszt niezbędnych materiałów pomocniczych,</w:t>
      </w:r>
    </w:p>
    <w:p w:rsidR="00400278" w:rsidRPr="001061E6" w:rsidRDefault="00400278" w:rsidP="00A75BC7">
      <w:pPr>
        <w:jc w:val="both"/>
        <w:rPr>
          <w:rFonts w:ascii="Calibri" w:hAnsi="Calibri"/>
          <w:color w:val="000000"/>
        </w:rPr>
      </w:pPr>
      <w:r w:rsidRPr="001061E6">
        <w:rPr>
          <w:rFonts w:ascii="Calibri" w:hAnsi="Calibri"/>
          <w:color w:val="000000"/>
        </w:rPr>
        <w:t>10) koszt wizytacji terenowej,</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11)koszty związane z odbiorami.</w:t>
      </w:r>
    </w:p>
    <w:p w:rsidR="00400278" w:rsidRPr="001061E6" w:rsidRDefault="00400278" w:rsidP="00A75BC7">
      <w:pPr>
        <w:spacing w:before="120" w:after="120"/>
        <w:jc w:val="both"/>
        <w:rPr>
          <w:rFonts w:ascii="Calibri" w:hAnsi="Calibri"/>
          <w:color w:val="000000"/>
        </w:rPr>
      </w:pPr>
      <w:r w:rsidRPr="001061E6">
        <w:rPr>
          <w:rFonts w:ascii="Calibri" w:hAnsi="Calibri"/>
          <w:color w:val="000000"/>
        </w:rPr>
        <w:t>12) koszty obsługi geodezyjnej.</w:t>
      </w:r>
    </w:p>
    <w:p w:rsidR="00400278" w:rsidRPr="001061E6" w:rsidRDefault="00400278" w:rsidP="00A75BC7">
      <w:pPr>
        <w:jc w:val="both"/>
        <w:rPr>
          <w:rFonts w:ascii="Calibri" w:hAnsi="Calibri"/>
          <w:b/>
          <w:color w:val="000000"/>
        </w:rPr>
      </w:pPr>
      <w:r>
        <w:rPr>
          <w:rFonts w:ascii="Calibri" w:hAnsi="Calibri"/>
          <w:color w:val="000000"/>
        </w:rPr>
        <w:t>13</w:t>
      </w:r>
      <w:r w:rsidRPr="001061E6">
        <w:rPr>
          <w:rFonts w:ascii="Calibri" w:hAnsi="Calibri"/>
          <w:color w:val="000000"/>
        </w:rPr>
        <w:t xml:space="preserve">) podatek od towarów i usług. </w:t>
      </w:r>
      <w:r w:rsidRPr="001061E6">
        <w:rPr>
          <w:rFonts w:ascii="Calibri" w:hAnsi="Calibri"/>
          <w:b/>
          <w:color w:val="000000"/>
        </w:rPr>
        <w:t xml:space="preserve">Zastosowanie niewłaściwej stawki podatku od towarów i usług będzie traktowane jako błąd w obliczeniu ceny i spowoduje odrzucenie oferty. </w:t>
      </w:r>
    </w:p>
    <w:p w:rsidR="00400278" w:rsidRPr="001061E6" w:rsidRDefault="00400278" w:rsidP="00A75BC7">
      <w:pPr>
        <w:spacing w:before="120" w:after="120"/>
        <w:rPr>
          <w:rFonts w:ascii="Calibri" w:hAnsi="Calibri"/>
          <w:color w:val="000000"/>
          <w:shd w:val="clear" w:color="auto" w:fill="FFFFFF"/>
          <w:lang w:eastAsia="ar-SA"/>
        </w:rPr>
      </w:pPr>
      <w:r w:rsidRPr="001061E6">
        <w:rPr>
          <w:rFonts w:ascii="Calibri" w:hAnsi="Calibri"/>
          <w:color w:val="000000"/>
          <w:shd w:val="clear" w:color="auto" w:fill="FFFFFF"/>
          <w:lang w:eastAsia="ar-SA"/>
        </w:rPr>
        <w:t>2. Cena może być tylko jedna, nie dopuszcza się wariantowości cen.</w:t>
      </w:r>
    </w:p>
    <w:p w:rsidR="00400278" w:rsidRPr="00333EC6" w:rsidRDefault="00400278" w:rsidP="005020C7">
      <w:pPr>
        <w:pStyle w:val="Nagwek5"/>
        <w:tabs>
          <w:tab w:val="left" w:pos="8100"/>
        </w:tabs>
        <w:spacing w:before="0" w:after="0"/>
        <w:rPr>
          <w:rStyle w:val="TekstpodstawowyZnak"/>
          <w:rFonts w:ascii="Calibri" w:hAnsi="Calibri" w:cs="Times New Roman"/>
          <w:b w:val="0"/>
          <w:bCs w:val="0"/>
          <w:i w:val="0"/>
          <w:color w:val="000000"/>
        </w:rPr>
      </w:pPr>
      <w:r w:rsidRPr="001061E6">
        <w:rPr>
          <w:b w:val="0"/>
          <w:i w:val="0"/>
          <w:color w:val="000000"/>
          <w:sz w:val="24"/>
          <w:szCs w:val="24"/>
          <w:shd w:val="clear" w:color="auto" w:fill="FFFFFF"/>
          <w:lang w:eastAsia="ar-SA"/>
        </w:rPr>
        <w:t xml:space="preserve">3. </w:t>
      </w:r>
      <w:r w:rsidRPr="001061E6">
        <w:rPr>
          <w:b w:val="0"/>
          <w:i w:val="0"/>
          <w:color w:val="000000"/>
          <w:sz w:val="24"/>
          <w:szCs w:val="24"/>
        </w:rPr>
        <w:t xml:space="preserve">Cena ofertowa brutto stanowić będzie </w:t>
      </w:r>
      <w:r w:rsidRPr="001061E6">
        <w:rPr>
          <w:b w:val="0"/>
          <w:bCs w:val="0"/>
          <w:i w:val="0"/>
          <w:color w:val="000000"/>
          <w:sz w:val="24"/>
          <w:szCs w:val="24"/>
        </w:rPr>
        <w:t>wynagrodzenie  ryczałtowe wykonawcy.</w:t>
      </w:r>
      <w:r>
        <w:rPr>
          <w:b w:val="0"/>
          <w:bCs w:val="0"/>
          <w:i w:val="0"/>
          <w:color w:val="000000"/>
          <w:sz w:val="24"/>
          <w:szCs w:val="24"/>
        </w:rPr>
        <w:t xml:space="preserve"> Cenę ofertową należy podać cyfrowo z dokładnością do dwóch miejsc po przecinku.</w:t>
      </w:r>
      <w:r w:rsidRPr="001061E6">
        <w:rPr>
          <w:b w:val="0"/>
          <w:bCs w:val="0"/>
          <w:i w:val="0"/>
          <w:color w:val="000000"/>
          <w:sz w:val="24"/>
          <w:szCs w:val="24"/>
        </w:rPr>
        <w:t xml:space="preserve"> </w:t>
      </w:r>
      <w:r>
        <w:rPr>
          <w:b w:val="0"/>
          <w:bCs w:val="0"/>
          <w:i w:val="0"/>
          <w:color w:val="000000"/>
          <w:sz w:val="24"/>
          <w:szCs w:val="24"/>
        </w:rPr>
        <w:t>4.</w:t>
      </w:r>
      <w:r w:rsidRPr="001061E6">
        <w:rPr>
          <w:b w:val="0"/>
          <w:bCs w:val="0"/>
          <w:i w:val="0"/>
          <w:color w:val="000000"/>
          <w:sz w:val="24"/>
          <w:szCs w:val="24"/>
        </w:rPr>
        <w:t>Wynagrodzenie zos</w:t>
      </w:r>
      <w:r>
        <w:rPr>
          <w:b w:val="0"/>
          <w:bCs w:val="0"/>
          <w:i w:val="0"/>
          <w:color w:val="000000"/>
          <w:sz w:val="24"/>
          <w:szCs w:val="24"/>
        </w:rPr>
        <w:t xml:space="preserve">tanie wypłacone </w:t>
      </w:r>
      <w:r w:rsidRPr="001061E6">
        <w:rPr>
          <w:b w:val="0"/>
          <w:bCs w:val="0"/>
          <w:i w:val="0"/>
          <w:color w:val="000000"/>
          <w:sz w:val="24"/>
          <w:szCs w:val="24"/>
        </w:rPr>
        <w:t xml:space="preserve"> po zakończeniu realizacji przedmiotu zamówienia i dokonaniu odbioru końcowego</w:t>
      </w:r>
      <w:r w:rsidR="00894671">
        <w:rPr>
          <w:b w:val="0"/>
          <w:bCs w:val="0"/>
          <w:i w:val="0"/>
          <w:color w:val="000000"/>
          <w:sz w:val="24"/>
          <w:szCs w:val="24"/>
        </w:rPr>
        <w:t xml:space="preserve"> w terminie </w:t>
      </w:r>
      <w:r w:rsidR="00964889">
        <w:rPr>
          <w:b w:val="0"/>
          <w:bCs w:val="0"/>
          <w:i w:val="0"/>
          <w:color w:val="000000"/>
          <w:sz w:val="24"/>
          <w:szCs w:val="24"/>
        </w:rPr>
        <w:t>do 14</w:t>
      </w:r>
      <w:r w:rsidR="00894671">
        <w:rPr>
          <w:b w:val="0"/>
          <w:bCs w:val="0"/>
          <w:i w:val="0"/>
          <w:color w:val="000000"/>
          <w:sz w:val="24"/>
          <w:szCs w:val="24"/>
        </w:rPr>
        <w:t xml:space="preserve"> dni od przedłożenia prawidłowo </w:t>
      </w:r>
      <w:r w:rsidR="00D84167">
        <w:rPr>
          <w:b w:val="0"/>
          <w:bCs w:val="0"/>
          <w:i w:val="0"/>
          <w:color w:val="000000"/>
          <w:sz w:val="24"/>
          <w:szCs w:val="24"/>
        </w:rPr>
        <w:t>złożonej</w:t>
      </w:r>
      <w:r w:rsidR="00894671">
        <w:rPr>
          <w:b w:val="0"/>
          <w:bCs w:val="0"/>
          <w:i w:val="0"/>
          <w:color w:val="000000"/>
          <w:sz w:val="24"/>
          <w:szCs w:val="24"/>
        </w:rPr>
        <w:t xml:space="preserve"> faktury</w:t>
      </w:r>
      <w:r w:rsidRPr="001061E6">
        <w:rPr>
          <w:b w:val="0"/>
          <w:bCs w:val="0"/>
          <w:i w:val="0"/>
          <w:color w:val="000000"/>
          <w:sz w:val="24"/>
          <w:szCs w:val="24"/>
        </w:rPr>
        <w:t>.</w:t>
      </w:r>
    </w:p>
    <w:p w:rsidR="00400278" w:rsidRPr="00F0534B" w:rsidRDefault="00400278" w:rsidP="00F0534B">
      <w:pPr>
        <w:tabs>
          <w:tab w:val="left" w:pos="10080"/>
        </w:tabs>
        <w:spacing w:before="120"/>
        <w:ind w:right="-527"/>
        <w:rPr>
          <w:rFonts w:ascii="Calibri" w:hAnsi="Calibri"/>
          <w:color w:val="000000"/>
          <w:shd w:val="clear" w:color="auto" w:fill="FFFFFF"/>
          <w:lang w:eastAsia="ar-SA"/>
        </w:rPr>
      </w:pPr>
      <w:r>
        <w:rPr>
          <w:rFonts w:ascii="Calibri" w:hAnsi="Calibri"/>
          <w:color w:val="000000"/>
          <w:shd w:val="clear" w:color="auto" w:fill="FFFFFF"/>
          <w:lang w:eastAsia="ar-SA"/>
        </w:rPr>
        <w:t>5</w:t>
      </w:r>
      <w:r w:rsidRPr="001061E6">
        <w:rPr>
          <w:rFonts w:ascii="Calibri" w:hAnsi="Calibri"/>
          <w:color w:val="000000"/>
          <w:shd w:val="clear" w:color="auto" w:fill="FFFFFF"/>
          <w:lang w:eastAsia="ar-SA"/>
        </w:rPr>
        <w:t xml:space="preserve">. Wszelkie rozliczenia pomiędzy Zamawiającym a Wykonawcą będą prowadzone w złotych polskich. </w:t>
      </w:r>
    </w:p>
    <w:p w:rsidR="00400278" w:rsidRDefault="00400278" w:rsidP="00A75BC7">
      <w:pPr>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V</w:t>
      </w:r>
      <w:r w:rsidRPr="001061E6">
        <w:rPr>
          <w:rFonts w:ascii="Calibri" w:hAnsi="Calibri"/>
          <w:b/>
          <w:bCs/>
          <w:color w:val="000000"/>
        </w:rPr>
        <w:t>. Opis kryteriów, którymi zamawiający będzie się kierował</w:t>
      </w:r>
      <w:r>
        <w:rPr>
          <w:rFonts w:ascii="Calibri" w:hAnsi="Calibri"/>
          <w:b/>
          <w:bCs/>
          <w:color w:val="000000"/>
        </w:rPr>
        <w:t xml:space="preserve"> przy wyborze oferty.</w:t>
      </w:r>
    </w:p>
    <w:p w:rsidR="00400278" w:rsidRDefault="00400278" w:rsidP="00A75BC7">
      <w:pPr>
        <w:jc w:val="both"/>
        <w:rPr>
          <w:rFonts w:ascii="Calibri" w:hAnsi="Calibri"/>
          <w:b/>
          <w:bCs/>
          <w:color w:val="000000"/>
        </w:rPr>
      </w:pPr>
      <w:r>
        <w:rPr>
          <w:rFonts w:ascii="Calibri" w:hAnsi="Calibri"/>
          <w:b/>
          <w:bCs/>
          <w:color w:val="000000"/>
        </w:rPr>
        <w:t>1. Zamawiający dokonując badania ofert wykona następujące czynności:</w:t>
      </w:r>
    </w:p>
    <w:p w:rsidR="00400278" w:rsidRPr="00241170" w:rsidRDefault="00400278" w:rsidP="00F959C4">
      <w:pPr>
        <w:spacing w:before="120"/>
        <w:rPr>
          <w:rFonts w:ascii="Calibri" w:hAnsi="Calibri"/>
          <w:b/>
          <w:bCs/>
        </w:rPr>
      </w:pPr>
      <w:r w:rsidRPr="00F0534B">
        <w:rPr>
          <w:rFonts w:ascii="Calibri" w:hAnsi="Calibri"/>
          <w:bCs/>
        </w:rPr>
        <w:t xml:space="preserve">1) Przeanalizuje złożone przez Wykonawców oświadczenia: o spełnieniu warunków udziału </w:t>
      </w:r>
      <w:r w:rsidRPr="005E10C7">
        <w:rPr>
          <w:rFonts w:ascii="Calibri" w:hAnsi="Calibri"/>
          <w:b/>
        </w:rPr>
        <w:t>załącznik nr 3 do SIWZ</w:t>
      </w:r>
      <w:r w:rsidRPr="00F0534B">
        <w:rPr>
          <w:rFonts w:ascii="Calibri" w:hAnsi="Calibri"/>
        </w:rPr>
        <w:t xml:space="preserve"> </w:t>
      </w:r>
      <w:r w:rsidRPr="00F0534B">
        <w:rPr>
          <w:rFonts w:ascii="Calibri" w:hAnsi="Calibri"/>
          <w:bCs/>
        </w:rPr>
        <w:t xml:space="preserve">i braku podstaw do wykluczenia </w:t>
      </w:r>
      <w:r w:rsidRPr="005E10C7">
        <w:rPr>
          <w:rFonts w:ascii="Calibri" w:hAnsi="Calibri"/>
          <w:b/>
        </w:rPr>
        <w:t>załącznik nr 4 do SIWZ</w:t>
      </w:r>
      <w:r w:rsidRPr="00F0534B">
        <w:rPr>
          <w:rFonts w:ascii="Calibri" w:hAnsi="Calibri"/>
        </w:rPr>
        <w:t xml:space="preserve">  </w:t>
      </w:r>
      <w:r w:rsidRPr="00F0534B">
        <w:rPr>
          <w:rFonts w:ascii="Calibri" w:hAnsi="Calibri"/>
          <w:bCs/>
        </w:rPr>
        <w:t>– w przypadku wątpliwości lub braków wezwie do złożenia wyjaśnień lub uzupełnienia a w</w:t>
      </w:r>
      <w:r w:rsidRPr="00241170">
        <w:rPr>
          <w:rFonts w:ascii="Calibri" w:hAnsi="Calibri"/>
          <w:b/>
          <w:bCs/>
        </w:rPr>
        <w:t xml:space="preserve"> </w:t>
      </w:r>
      <w:r w:rsidRPr="00F0534B">
        <w:rPr>
          <w:rFonts w:ascii="Calibri" w:hAnsi="Calibri"/>
          <w:bCs/>
        </w:rPr>
        <w:t>przypadku bezskuteczności wykluczy wykonawcę z postępowania.</w:t>
      </w:r>
    </w:p>
    <w:p w:rsidR="00400278" w:rsidRPr="00241170" w:rsidRDefault="00400278" w:rsidP="00F959C4">
      <w:pPr>
        <w:spacing w:before="120"/>
        <w:rPr>
          <w:rFonts w:ascii="Calibri" w:hAnsi="Calibri"/>
        </w:rPr>
      </w:pPr>
      <w:r w:rsidRPr="00F0534B">
        <w:rPr>
          <w:rFonts w:ascii="Calibri" w:hAnsi="Calibri"/>
          <w:bCs/>
        </w:rPr>
        <w:t>2)</w:t>
      </w:r>
      <w:r w:rsidRPr="00241170">
        <w:rPr>
          <w:rFonts w:ascii="Calibri" w:hAnsi="Calibri"/>
        </w:rPr>
        <w:t xml:space="preserve">Zbada złożone oferty w celu ustalenia czy nie podlegają odrzuceniu na podstawie n/w przesłanek określonych w art. 89 ust. 1 Ustawy </w:t>
      </w:r>
      <w:proofErr w:type="spellStart"/>
      <w:r w:rsidRPr="00241170">
        <w:rPr>
          <w:rFonts w:ascii="Calibri" w:hAnsi="Calibri"/>
        </w:rPr>
        <w:t>Pzp</w:t>
      </w:r>
      <w:proofErr w:type="spellEnd"/>
      <w:r w:rsidRPr="00241170">
        <w:rPr>
          <w:rFonts w:ascii="Calibri" w:hAnsi="Calibri"/>
        </w:rPr>
        <w:t xml:space="preserve"> i odrzuci ofertę jeżeli:</w:t>
      </w:r>
    </w:p>
    <w:p w:rsidR="00400278" w:rsidRPr="00241170" w:rsidRDefault="00400278" w:rsidP="00F959C4">
      <w:pPr>
        <w:pStyle w:val="Akapitzlist"/>
        <w:tabs>
          <w:tab w:val="left" w:pos="-18752"/>
        </w:tabs>
        <w:spacing w:before="120" w:after="120"/>
        <w:ind w:left="720"/>
        <w:rPr>
          <w:rFonts w:ascii="Calibri" w:hAnsi="Calibri"/>
        </w:rPr>
      </w:pPr>
      <w:r>
        <w:rPr>
          <w:rFonts w:ascii="Calibri" w:hAnsi="Calibri"/>
        </w:rPr>
        <w:t xml:space="preserve">- </w:t>
      </w:r>
      <w:r w:rsidRPr="00241170">
        <w:rPr>
          <w:rFonts w:ascii="Calibri" w:hAnsi="Calibri"/>
        </w:rPr>
        <w:t>jest niezgodna z ustawą,</w:t>
      </w:r>
    </w:p>
    <w:p w:rsidR="00400278" w:rsidRPr="00241170" w:rsidRDefault="00400278" w:rsidP="00F959C4">
      <w:pPr>
        <w:pStyle w:val="Akapitzlist"/>
        <w:tabs>
          <w:tab w:val="left" w:pos="-11707"/>
        </w:tabs>
        <w:ind w:left="720"/>
        <w:rPr>
          <w:rFonts w:ascii="Calibri" w:hAnsi="Calibri"/>
        </w:rPr>
      </w:pPr>
      <w:r>
        <w:rPr>
          <w:rFonts w:ascii="Calibri" w:hAnsi="Calibri"/>
        </w:rPr>
        <w:t xml:space="preserve">- </w:t>
      </w:r>
      <w:r w:rsidRPr="00241170">
        <w:rPr>
          <w:rFonts w:ascii="Calibri" w:hAnsi="Calibri"/>
        </w:rPr>
        <w:t xml:space="preserve">jej treść nie odpowiada treści specyfikacji istotnych warunków zamówienia, z zastrzeżeniem art. 87 ust. 2 pkt. 3 Prawa zamówień </w:t>
      </w:r>
      <w:r>
        <w:rPr>
          <w:rFonts w:ascii="Calibri" w:hAnsi="Calibri"/>
        </w:rPr>
        <w:t>publicznych, a w szczególności  z Cz. III; VI SIWZ.</w:t>
      </w:r>
      <w:r w:rsidRPr="00241170">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jej złożenie stanowi czyn nieuczciwej konkurencji w rozumieniu przepisów o zwalczaniu nieuczciwej konkurencji,</w:t>
      </w:r>
    </w:p>
    <w:p w:rsidR="00400278" w:rsidRPr="00241170" w:rsidRDefault="00400278" w:rsidP="00F959C4">
      <w:pPr>
        <w:pStyle w:val="Akapitzlist"/>
        <w:tabs>
          <w:tab w:val="left" w:pos="-6548"/>
        </w:tabs>
        <w:spacing w:before="120" w:after="120"/>
        <w:ind w:left="720"/>
        <w:rPr>
          <w:rFonts w:ascii="Calibri" w:hAnsi="Calibri"/>
        </w:rPr>
      </w:pPr>
      <w:r>
        <w:rPr>
          <w:rFonts w:ascii="Calibri" w:hAnsi="Calibri"/>
        </w:rPr>
        <w:t xml:space="preserve">- </w:t>
      </w:r>
      <w:r w:rsidRPr="00241170">
        <w:rPr>
          <w:rFonts w:ascii="Calibri" w:hAnsi="Calibri"/>
        </w:rPr>
        <w:t>zawiera rażąco niską cenę lub koszt w stosunku do przedmiotu zamówienia,</w:t>
      </w:r>
    </w:p>
    <w:p w:rsidR="00400278"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 xml:space="preserve">została złożona przez wykonawcę wykluczonego z udziału w postępowaniu o </w:t>
      </w:r>
      <w:r>
        <w:rPr>
          <w:rFonts w:ascii="Calibri" w:hAnsi="Calibri"/>
        </w:rPr>
        <w:t xml:space="preserve">   </w:t>
      </w:r>
    </w:p>
    <w:p w:rsidR="00400278" w:rsidRPr="00241170" w:rsidRDefault="00400278" w:rsidP="00F959C4">
      <w:pPr>
        <w:pStyle w:val="Akapitzlist"/>
        <w:tabs>
          <w:tab w:val="left" w:pos="-11707"/>
        </w:tabs>
        <w:spacing w:before="120" w:after="120"/>
        <w:ind w:left="720"/>
        <w:rPr>
          <w:rFonts w:ascii="Calibri" w:hAnsi="Calibri"/>
        </w:rPr>
      </w:pPr>
      <w:r>
        <w:rPr>
          <w:rFonts w:ascii="Calibri" w:hAnsi="Calibri"/>
        </w:rPr>
        <w:t xml:space="preserve">  </w:t>
      </w:r>
      <w:r w:rsidRPr="00241170">
        <w:rPr>
          <w:rFonts w:ascii="Calibri" w:hAnsi="Calibri"/>
        </w:rPr>
        <w:t>udzielenie zamówienia,</w:t>
      </w:r>
    </w:p>
    <w:p w:rsidR="00400278" w:rsidRPr="00241170" w:rsidRDefault="00400278" w:rsidP="00F959C4">
      <w:pPr>
        <w:pStyle w:val="Akapitzlist"/>
        <w:tabs>
          <w:tab w:val="left" w:pos="-6548"/>
        </w:tabs>
        <w:ind w:left="720"/>
        <w:rPr>
          <w:rFonts w:ascii="Calibri" w:hAnsi="Calibri"/>
        </w:rPr>
      </w:pPr>
      <w:r>
        <w:rPr>
          <w:rFonts w:ascii="Calibri" w:hAnsi="Calibri"/>
        </w:rPr>
        <w:t xml:space="preserve">- </w:t>
      </w:r>
      <w:r w:rsidRPr="00241170">
        <w:rPr>
          <w:rFonts w:ascii="Calibri" w:hAnsi="Calibri"/>
        </w:rPr>
        <w:t>zawiera  błędy w obliczaniu ceny,</w:t>
      </w:r>
    </w:p>
    <w:p w:rsidR="00400278" w:rsidRPr="00241170" w:rsidRDefault="00400278" w:rsidP="00F959C4">
      <w:pPr>
        <w:pStyle w:val="Akapitzlist"/>
        <w:tabs>
          <w:tab w:val="left" w:pos="-25576"/>
        </w:tabs>
        <w:spacing w:before="120" w:after="120"/>
        <w:ind w:left="720"/>
        <w:rPr>
          <w:rFonts w:ascii="Calibri" w:hAnsi="Calibri"/>
        </w:rPr>
      </w:pPr>
      <w:r>
        <w:rPr>
          <w:rFonts w:ascii="Calibri" w:hAnsi="Calibri"/>
        </w:rPr>
        <w:t xml:space="preserve">- </w:t>
      </w:r>
      <w:r w:rsidRPr="00241170">
        <w:rPr>
          <w:rFonts w:ascii="Calibri" w:hAnsi="Calibri"/>
        </w:rPr>
        <w:t>wykonawca w terminie 3 dni od dnia doręczenia zawiadomienia nie zgodził się na poprawienie omyłki, o której mowa w art. 87 ust. 2 pkt. 3 Prawa zamówień publicznych,</w:t>
      </w:r>
    </w:p>
    <w:p w:rsidR="00400278" w:rsidRPr="00241170" w:rsidRDefault="00400278" w:rsidP="00F959C4">
      <w:pPr>
        <w:pStyle w:val="Akapitzlist"/>
        <w:tabs>
          <w:tab w:val="left" w:pos="15840"/>
        </w:tabs>
        <w:ind w:left="709"/>
        <w:rPr>
          <w:rFonts w:ascii="Calibri" w:hAnsi="Calibri"/>
        </w:rPr>
      </w:pPr>
      <w:r>
        <w:rPr>
          <w:rFonts w:ascii="Calibri" w:hAnsi="Calibri"/>
        </w:rPr>
        <w:t>- w</w:t>
      </w:r>
      <w:r w:rsidRPr="00241170">
        <w:rPr>
          <w:rFonts w:ascii="Calibri" w:hAnsi="Calibri"/>
        </w:rPr>
        <w:t>ykonawca nie wniósł wadium lub wniósł je w sposób nieprawidłowy,</w:t>
      </w:r>
    </w:p>
    <w:p w:rsidR="00400278" w:rsidRPr="00241170" w:rsidRDefault="00400278" w:rsidP="00F959C4">
      <w:pPr>
        <w:pStyle w:val="Akapitzlist"/>
        <w:tabs>
          <w:tab w:val="left" w:pos="15840"/>
        </w:tabs>
        <w:spacing w:before="120" w:after="120"/>
        <w:ind w:left="709"/>
        <w:rPr>
          <w:rFonts w:ascii="Calibri" w:hAnsi="Calibri"/>
        </w:rPr>
      </w:pPr>
      <w:r>
        <w:rPr>
          <w:rFonts w:ascii="Calibri" w:hAnsi="Calibri"/>
        </w:rPr>
        <w:lastRenderedPageBreak/>
        <w:t>- p</w:t>
      </w:r>
      <w:r w:rsidRPr="00241170">
        <w:rPr>
          <w:rFonts w:ascii="Calibri" w:hAnsi="Calibri"/>
        </w:rPr>
        <w:t>rzyjęcie oferty naruszałoby bezpieczeństwo publiczne lub istotny interes bezpieczeństwa państwa a bezpieczeństwa lub interesu nie można zagwarantować w inny sposób,</w:t>
      </w:r>
    </w:p>
    <w:p w:rsidR="00400278" w:rsidRPr="00241170" w:rsidRDefault="00400278" w:rsidP="00F959C4">
      <w:pPr>
        <w:pStyle w:val="Akapitzlist"/>
        <w:tabs>
          <w:tab w:val="left" w:pos="15840"/>
        </w:tabs>
        <w:ind w:left="709"/>
        <w:rPr>
          <w:rFonts w:ascii="Calibri" w:hAnsi="Calibri"/>
        </w:rPr>
      </w:pPr>
      <w:r>
        <w:rPr>
          <w:rFonts w:ascii="Calibri" w:hAnsi="Calibri"/>
        </w:rPr>
        <w:t>- j</w:t>
      </w:r>
      <w:r w:rsidRPr="00241170">
        <w:rPr>
          <w:rFonts w:ascii="Calibri" w:hAnsi="Calibri"/>
        </w:rPr>
        <w:t>est nieważna na podstawie odrębnych przepisów.</w:t>
      </w:r>
    </w:p>
    <w:p w:rsidR="00400278" w:rsidRPr="003124A4" w:rsidRDefault="00400278" w:rsidP="00F959C4">
      <w:pPr>
        <w:spacing w:before="120" w:after="120"/>
        <w:rPr>
          <w:rFonts w:ascii="Calibri" w:hAnsi="Calibri"/>
        </w:rPr>
      </w:pPr>
      <w:r w:rsidRPr="003124A4">
        <w:rPr>
          <w:rFonts w:ascii="Calibri" w:hAnsi="Calibri"/>
        </w:rPr>
        <w:t>3) dokona oc</w:t>
      </w:r>
      <w:r w:rsidR="00D84167" w:rsidRPr="003124A4">
        <w:rPr>
          <w:rFonts w:ascii="Calibri" w:hAnsi="Calibri"/>
        </w:rPr>
        <w:t>eny ofert na podstawie</w:t>
      </w:r>
      <w:r w:rsidRPr="003124A4">
        <w:rPr>
          <w:rFonts w:ascii="Calibri" w:hAnsi="Calibri"/>
        </w:rPr>
        <w:t xml:space="preserve"> następujących kryteriów w celu ustalenia która oferta została oceniona jako najkorzystniejsza.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510"/>
        <w:gridCol w:w="709"/>
      </w:tblGrid>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Cena brutto (C)</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60 %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Okres  gwarancji (G)</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30 %</w:t>
            </w:r>
          </w:p>
        </w:tc>
      </w:tr>
      <w:tr w:rsidR="00400278" w:rsidRPr="00241170" w:rsidTr="00950ECB">
        <w:trPr>
          <w:trHeight w:val="389"/>
        </w:trPr>
        <w:tc>
          <w:tcPr>
            <w:tcW w:w="3510" w:type="dxa"/>
            <w:vAlign w:val="center"/>
          </w:tcPr>
          <w:p w:rsidR="00400278" w:rsidRPr="00CE437A" w:rsidRDefault="00400278" w:rsidP="00950ECB">
            <w:pPr>
              <w:spacing w:before="120"/>
              <w:jc w:val="center"/>
              <w:rPr>
                <w:rFonts w:ascii="Calibri" w:hAnsi="Calibri" w:cs="DejaVu Sans"/>
              </w:rPr>
            </w:pPr>
            <w:r w:rsidRPr="00CE437A">
              <w:rPr>
                <w:rFonts w:ascii="Calibri" w:hAnsi="Calibri" w:cs="DejaVu Sans"/>
              </w:rPr>
              <w:t>Doświadczenie kierownika budowy (D)</w:t>
            </w:r>
          </w:p>
        </w:tc>
        <w:tc>
          <w:tcPr>
            <w:tcW w:w="709" w:type="dxa"/>
            <w:vAlign w:val="center"/>
          </w:tcPr>
          <w:p w:rsidR="00400278" w:rsidRPr="00CE437A" w:rsidRDefault="00400278" w:rsidP="00F959C4">
            <w:pPr>
              <w:spacing w:before="120"/>
              <w:jc w:val="right"/>
              <w:rPr>
                <w:rFonts w:ascii="Calibri" w:hAnsi="Calibri" w:cs="DejaVu Sans"/>
              </w:rPr>
            </w:pPr>
            <w:r w:rsidRPr="00CE437A">
              <w:rPr>
                <w:rFonts w:ascii="Calibri" w:hAnsi="Calibri" w:cs="DejaVu Sans"/>
              </w:rPr>
              <w:t>10%</w:t>
            </w:r>
          </w:p>
        </w:tc>
      </w:tr>
    </w:tbl>
    <w:p w:rsidR="00400278" w:rsidRPr="00241170" w:rsidRDefault="00400278" w:rsidP="00950ECB">
      <w:pPr>
        <w:pStyle w:val="Akapitzlist"/>
        <w:spacing w:before="120"/>
        <w:ind w:left="720"/>
        <w:rPr>
          <w:rFonts w:ascii="Calibri" w:hAnsi="Calibri" w:cs="DejaVu Sans"/>
        </w:rPr>
      </w:pPr>
      <w:r w:rsidRPr="00241170">
        <w:rPr>
          <w:rFonts w:ascii="Calibri" w:hAnsi="Calibri" w:cs="DejaVu Sans"/>
        </w:rPr>
        <w:t xml:space="preserve">Ocena kryterium „ </w:t>
      </w:r>
      <w:r w:rsidRPr="00241170">
        <w:rPr>
          <w:rFonts w:ascii="Calibri" w:hAnsi="Calibri" w:cs="DejaVu Sans"/>
          <w:b/>
        </w:rPr>
        <w:t xml:space="preserve">C” </w:t>
      </w:r>
      <w:r w:rsidRPr="00241170">
        <w:rPr>
          <w:rFonts w:ascii="Calibri" w:hAnsi="Calibri" w:cs="DejaVu Sans"/>
        </w:rPr>
        <w:t xml:space="preserve">  zostanie dokonana przez Komisję Przetargową na podstawie informacji zamieszczonej w Formularzu Oferty przy zastosowaniu wzoru:</w:t>
      </w:r>
    </w:p>
    <w:p w:rsidR="00400278" w:rsidRPr="00241170" w:rsidRDefault="00400278" w:rsidP="00F959C4">
      <w:pPr>
        <w:spacing w:before="120"/>
        <w:jc w:val="center"/>
        <w:rPr>
          <w:rFonts w:ascii="Calibri" w:hAnsi="Calibri" w:cs="DejaVu Sans"/>
          <w:b/>
          <w:lang w:val="en-US"/>
        </w:rPr>
      </w:pPr>
      <w:r w:rsidRPr="00241170">
        <w:rPr>
          <w:rFonts w:ascii="Calibri" w:hAnsi="Calibri" w:cs="DejaVu Sans"/>
          <w:b/>
          <w:lang w:val="en-US"/>
        </w:rPr>
        <w:t xml:space="preserve">C  = C </w:t>
      </w:r>
      <w:r w:rsidRPr="00241170">
        <w:rPr>
          <w:rFonts w:ascii="Calibri" w:hAnsi="Calibri" w:cs="DejaVu Sans"/>
          <w:b/>
          <w:vertAlign w:val="subscript"/>
          <w:lang w:val="en-US"/>
        </w:rPr>
        <w:t>min</w:t>
      </w:r>
      <w:r w:rsidRPr="00241170">
        <w:rPr>
          <w:rFonts w:ascii="Calibri" w:hAnsi="Calibri" w:cs="DejaVu Sans"/>
          <w:b/>
          <w:lang w:val="en-US"/>
        </w:rPr>
        <w:t xml:space="preserve"> / C </w:t>
      </w:r>
      <w:r w:rsidRPr="00241170">
        <w:rPr>
          <w:rFonts w:ascii="Calibri" w:hAnsi="Calibri" w:cs="DejaVu Sans"/>
          <w:b/>
          <w:vertAlign w:val="subscript"/>
          <w:lang w:val="en-US"/>
        </w:rPr>
        <w:t>of</w:t>
      </w:r>
      <w:r>
        <w:rPr>
          <w:rFonts w:ascii="Calibri" w:hAnsi="Calibri" w:cs="DejaVu Sans"/>
          <w:b/>
          <w:lang w:val="en-US"/>
        </w:rPr>
        <w:t xml:space="preserve"> x 60% x 100</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F959C4">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min</w:t>
      </w:r>
      <w:r w:rsidRPr="00241170">
        <w:rPr>
          <w:rFonts w:ascii="Calibri" w:hAnsi="Calibri" w:cs="DejaVu Sans"/>
          <w:vertAlign w:val="subscript"/>
        </w:rPr>
        <w:t xml:space="preserve"> </w:t>
      </w:r>
      <w:r w:rsidRPr="00241170">
        <w:rPr>
          <w:rFonts w:ascii="Calibri" w:hAnsi="Calibri" w:cs="DejaVu Sans"/>
        </w:rPr>
        <w:t xml:space="preserve">– najniższa cena spośród złożonych ofert </w:t>
      </w:r>
    </w:p>
    <w:p w:rsidR="00400278" w:rsidRDefault="00400278" w:rsidP="005018FB">
      <w:pPr>
        <w:pStyle w:val="Tekstpodstawowy2"/>
        <w:spacing w:line="240" w:lineRule="auto"/>
        <w:jc w:val="both"/>
        <w:rPr>
          <w:rFonts w:ascii="Calibri" w:hAnsi="Calibri" w:cs="DejaVu Sans"/>
        </w:rPr>
      </w:pPr>
      <w:r w:rsidRPr="005018FB">
        <w:rPr>
          <w:rFonts w:ascii="Calibri" w:hAnsi="Calibri" w:cs="DejaVu Sans"/>
          <w:b/>
        </w:rPr>
        <w:t xml:space="preserve">C </w:t>
      </w:r>
      <w:r w:rsidRPr="005018FB">
        <w:rPr>
          <w:rFonts w:ascii="Calibri" w:hAnsi="Calibri" w:cs="DejaVu Sans"/>
          <w:b/>
          <w:vertAlign w:val="subscript"/>
        </w:rPr>
        <w:t>of</w:t>
      </w:r>
      <w:r w:rsidRPr="00241170">
        <w:rPr>
          <w:rFonts w:ascii="Calibri" w:hAnsi="Calibri" w:cs="DejaVu Sans"/>
          <w:vertAlign w:val="subscript"/>
        </w:rPr>
        <w:t xml:space="preserve"> </w:t>
      </w:r>
      <w:r w:rsidRPr="00241170">
        <w:rPr>
          <w:rFonts w:ascii="Calibri" w:hAnsi="Calibri" w:cs="DejaVu Sans"/>
        </w:rPr>
        <w:t>– cena w badanej ofercie</w:t>
      </w:r>
    </w:p>
    <w:p w:rsidR="00400278" w:rsidRPr="005018FB" w:rsidRDefault="00400278" w:rsidP="005018FB">
      <w:pPr>
        <w:pStyle w:val="Tekstpodstawowy2"/>
        <w:spacing w:line="240" w:lineRule="auto"/>
        <w:jc w:val="both"/>
        <w:rPr>
          <w:rFonts w:ascii="Calibri" w:hAnsi="Calibri" w:cs="DejaVu Sans"/>
        </w:rPr>
      </w:pPr>
      <w:r w:rsidRPr="005018FB">
        <w:rPr>
          <w:rFonts w:ascii="Calibri" w:hAnsi="Calibri"/>
          <w:b/>
        </w:rPr>
        <w:t>60%</w:t>
      </w:r>
      <w:r w:rsidRPr="005018FB">
        <w:rPr>
          <w:rFonts w:ascii="Calibri" w:hAnsi="Calibri"/>
        </w:rPr>
        <w:t xml:space="preserve"> – procentowe znaczenie kryterium „ceny”,</w:t>
      </w:r>
    </w:p>
    <w:p w:rsidR="00400278" w:rsidRPr="005018FB" w:rsidRDefault="00400278" w:rsidP="005018FB">
      <w:pPr>
        <w:pStyle w:val="Bezodstpw"/>
        <w:rPr>
          <w:sz w:val="24"/>
          <w:szCs w:val="24"/>
        </w:rPr>
      </w:pPr>
      <w:r w:rsidRPr="005018FB">
        <w:rPr>
          <w:b/>
          <w:sz w:val="24"/>
          <w:szCs w:val="24"/>
        </w:rPr>
        <w:t>100</w:t>
      </w:r>
      <w:r w:rsidRPr="005018FB">
        <w:rPr>
          <w:sz w:val="24"/>
          <w:szCs w:val="24"/>
        </w:rPr>
        <w:t xml:space="preserve"> – wskaźnik stały,</w:t>
      </w:r>
    </w:p>
    <w:p w:rsidR="00400278" w:rsidRPr="00241170" w:rsidRDefault="00400278" w:rsidP="005F2ECF">
      <w:pPr>
        <w:spacing w:before="120"/>
        <w:rPr>
          <w:rFonts w:ascii="Calibri" w:hAnsi="Calibri"/>
          <w:lang w:eastAsia="ar-SA"/>
        </w:rPr>
      </w:pPr>
      <w:r w:rsidRPr="00241170">
        <w:rPr>
          <w:rFonts w:ascii="Calibri" w:hAnsi="Calibri" w:cs="DejaVu Sans"/>
        </w:rPr>
        <w:t xml:space="preserve">Ocena kryterium „ </w:t>
      </w:r>
      <w:r w:rsidRPr="00241170">
        <w:rPr>
          <w:rFonts w:ascii="Calibri" w:hAnsi="Calibri" w:cs="DejaVu Sans"/>
          <w:b/>
        </w:rPr>
        <w:t>G</w:t>
      </w:r>
      <w:r w:rsidRPr="00241170">
        <w:rPr>
          <w:rFonts w:ascii="Calibri" w:hAnsi="Calibri" w:cs="DejaVu Sans"/>
        </w:rPr>
        <w:t xml:space="preserve">”  zostanie dokonana przez Komisję Przetargową na podstawie </w:t>
      </w:r>
      <w:r w:rsidRPr="00241170">
        <w:rPr>
          <w:rFonts w:ascii="Calibri" w:hAnsi="Calibri"/>
          <w:lang w:eastAsia="ar-SA"/>
        </w:rPr>
        <w:t xml:space="preserve">podanych przez Wykonawcę w Formularzu Oferty </w:t>
      </w:r>
      <w:r w:rsidRPr="00241170">
        <w:rPr>
          <w:rFonts w:ascii="Calibri" w:hAnsi="Calibri" w:cs="DejaVu Sans"/>
        </w:rPr>
        <w:t>informacji dot. długości okresu gwarancji (o</w:t>
      </w:r>
      <w:r w:rsidRPr="00241170">
        <w:rPr>
          <w:rFonts w:ascii="Calibri" w:hAnsi="Calibri"/>
          <w:lang w:eastAsia="ar-SA"/>
        </w:rPr>
        <w:t>ferta z okresem gwarancji przekraczającym 60 m-</w:t>
      </w:r>
      <w:proofErr w:type="spellStart"/>
      <w:r w:rsidRPr="00241170">
        <w:rPr>
          <w:rFonts w:ascii="Calibri" w:hAnsi="Calibri"/>
          <w:lang w:eastAsia="ar-SA"/>
        </w:rPr>
        <w:t>cy</w:t>
      </w:r>
      <w:proofErr w:type="spellEnd"/>
      <w:r w:rsidRPr="00241170">
        <w:rPr>
          <w:rFonts w:ascii="Calibri" w:hAnsi="Calibri"/>
          <w:lang w:eastAsia="ar-SA"/>
        </w:rPr>
        <w:t xml:space="preserve"> oceniona zostanie tak jak oferta w której zaoferowano okres gwarancji 60 m-</w:t>
      </w:r>
      <w:proofErr w:type="spellStart"/>
      <w:r w:rsidRPr="00241170">
        <w:rPr>
          <w:rFonts w:ascii="Calibri" w:hAnsi="Calibri"/>
          <w:lang w:eastAsia="ar-SA"/>
        </w:rPr>
        <w:t>cy</w:t>
      </w:r>
      <w:proofErr w:type="spellEnd"/>
      <w:r w:rsidRPr="00241170">
        <w:rPr>
          <w:rFonts w:ascii="Calibri" w:hAnsi="Calibri"/>
          <w:lang w:eastAsia="ar-SA"/>
        </w:rPr>
        <w:t>) przy zastosowaniu wzoru.</w:t>
      </w:r>
    </w:p>
    <w:p w:rsidR="00400278" w:rsidRPr="004657CC" w:rsidRDefault="00400278" w:rsidP="00F959C4">
      <w:pPr>
        <w:jc w:val="center"/>
        <w:rPr>
          <w:rFonts w:ascii="Calibri" w:hAnsi="Calibri" w:cs="DejaVu Sans"/>
          <w:b/>
          <w:lang w:val="en-US"/>
        </w:rPr>
      </w:pPr>
      <w:r w:rsidRPr="004657CC">
        <w:rPr>
          <w:rFonts w:ascii="Calibri" w:hAnsi="Calibri" w:cs="DejaVu Sans"/>
          <w:b/>
          <w:lang w:val="en-US"/>
        </w:rPr>
        <w:t xml:space="preserve">G = G </w:t>
      </w:r>
      <w:r w:rsidRPr="004657CC">
        <w:rPr>
          <w:rFonts w:ascii="Calibri" w:hAnsi="Calibri" w:cs="DejaVu Sans"/>
          <w:vertAlign w:val="subscript"/>
          <w:lang w:val="en-US"/>
        </w:rPr>
        <w:t>OF</w:t>
      </w:r>
      <w:r w:rsidRPr="004657CC">
        <w:rPr>
          <w:rFonts w:ascii="Calibri" w:hAnsi="Calibri" w:cs="DejaVu Sans"/>
          <w:b/>
          <w:lang w:val="en-US"/>
        </w:rPr>
        <w:t xml:space="preserve"> / G </w:t>
      </w:r>
      <w:r w:rsidRPr="004657CC">
        <w:rPr>
          <w:rFonts w:ascii="Calibri" w:hAnsi="Calibri" w:cs="DejaVu Sans"/>
          <w:b/>
          <w:vertAlign w:val="subscript"/>
          <w:lang w:val="en-US"/>
        </w:rPr>
        <w:t>max</w:t>
      </w:r>
      <w:r w:rsidRPr="004657CC">
        <w:rPr>
          <w:rFonts w:ascii="Calibri" w:hAnsi="Calibri" w:cs="DejaVu Sans"/>
          <w:b/>
          <w:lang w:val="en-US"/>
        </w:rPr>
        <w:t xml:space="preserve">  x 30% x 100 </w:t>
      </w:r>
    </w:p>
    <w:p w:rsidR="00400278" w:rsidRPr="00241170" w:rsidRDefault="00400278" w:rsidP="00F959C4">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670D9F">
      <w:pPr>
        <w:pStyle w:val="Tekstpodstawowy2"/>
        <w:numPr>
          <w:ilvl w:val="0"/>
          <w:numId w:val="17"/>
        </w:numPr>
        <w:spacing w:line="240" w:lineRule="auto"/>
        <w:jc w:val="both"/>
        <w:rPr>
          <w:rFonts w:ascii="Calibri" w:hAnsi="Calibri" w:cs="DejaVu Sans"/>
        </w:rPr>
      </w:pPr>
      <w:r w:rsidRPr="00241170">
        <w:rPr>
          <w:rFonts w:ascii="Calibri" w:hAnsi="Calibri" w:cs="DejaVu Sans"/>
          <w:b/>
        </w:rPr>
        <w:t>G</w:t>
      </w:r>
      <w:r w:rsidRPr="00241170">
        <w:rPr>
          <w:rFonts w:ascii="Calibri" w:hAnsi="Calibri" w:cs="DejaVu Sans"/>
          <w:vertAlign w:val="subscript"/>
        </w:rPr>
        <w:t xml:space="preserve">OF </w:t>
      </w:r>
      <w:r w:rsidRPr="00241170">
        <w:rPr>
          <w:rFonts w:ascii="Calibri" w:hAnsi="Calibri" w:cs="DejaVu Sans"/>
        </w:rPr>
        <w:t>– okres gwarancji w ocenianej ofercie</w:t>
      </w:r>
    </w:p>
    <w:p w:rsidR="00400278" w:rsidRPr="00950ECB" w:rsidRDefault="00400278" w:rsidP="00670D9F">
      <w:pPr>
        <w:pStyle w:val="Zwykytekst"/>
        <w:numPr>
          <w:ilvl w:val="0"/>
          <w:numId w:val="17"/>
        </w:numPr>
        <w:rPr>
          <w:rFonts w:ascii="Calibri" w:hAnsi="Calibri" w:cs="Arial"/>
          <w:sz w:val="24"/>
          <w:szCs w:val="24"/>
        </w:rPr>
      </w:pPr>
      <w:proofErr w:type="spellStart"/>
      <w:r w:rsidRPr="00241170">
        <w:rPr>
          <w:rFonts w:ascii="Calibri" w:hAnsi="Calibri" w:cs="DejaVu Sans"/>
          <w:b/>
          <w:sz w:val="24"/>
          <w:szCs w:val="24"/>
        </w:rPr>
        <w:t>G</w:t>
      </w:r>
      <w:r w:rsidRPr="00241170">
        <w:rPr>
          <w:rFonts w:ascii="Calibri" w:hAnsi="Calibri" w:cs="DejaVu Sans"/>
          <w:sz w:val="24"/>
          <w:szCs w:val="24"/>
          <w:vertAlign w:val="subscript"/>
        </w:rPr>
        <w:t>max</w:t>
      </w:r>
      <w:proofErr w:type="spellEnd"/>
      <w:r w:rsidRPr="00241170">
        <w:rPr>
          <w:rFonts w:ascii="Calibri" w:hAnsi="Calibri" w:cs="DejaVu Sans"/>
          <w:sz w:val="24"/>
          <w:szCs w:val="24"/>
        </w:rPr>
        <w:t>– najdłuższy okres gwarancji wśród złożonych ofert</w:t>
      </w:r>
    </w:p>
    <w:p w:rsidR="00400278" w:rsidRPr="005018FB" w:rsidRDefault="00400278" w:rsidP="005F2ECF">
      <w:pPr>
        <w:pStyle w:val="Tekstpodstawowy2"/>
        <w:numPr>
          <w:ilvl w:val="0"/>
          <w:numId w:val="17"/>
        </w:numPr>
        <w:spacing w:line="240" w:lineRule="auto"/>
        <w:jc w:val="both"/>
        <w:rPr>
          <w:rFonts w:ascii="Calibri" w:hAnsi="Calibri" w:cs="DejaVu Sans"/>
        </w:rPr>
      </w:pPr>
      <w:r>
        <w:rPr>
          <w:rFonts w:ascii="Calibri" w:hAnsi="Calibri"/>
          <w:b/>
        </w:rPr>
        <w:t>3</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5F2ECF">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Default="00400278" w:rsidP="005F2ECF">
      <w:pPr>
        <w:spacing w:before="120"/>
        <w:rPr>
          <w:rFonts w:ascii="Calibri" w:hAnsi="Calibri"/>
          <w:lang w:eastAsia="ar-SA"/>
        </w:rPr>
      </w:pPr>
      <w:r w:rsidRPr="003124A4">
        <w:rPr>
          <w:rFonts w:ascii="Calibri" w:hAnsi="Calibri" w:cs="DejaVu Sans"/>
        </w:rPr>
        <w:t xml:space="preserve">Ocena kryterium „ </w:t>
      </w:r>
      <w:r w:rsidRPr="003124A4">
        <w:rPr>
          <w:rFonts w:ascii="Calibri" w:hAnsi="Calibri" w:cs="DejaVu Sans"/>
          <w:b/>
        </w:rPr>
        <w:t>D</w:t>
      </w:r>
      <w:r w:rsidRPr="003124A4">
        <w:rPr>
          <w:rFonts w:ascii="Calibri" w:hAnsi="Calibri" w:cs="DejaVu Sans"/>
        </w:rPr>
        <w:t>”  zostanie</w:t>
      </w:r>
      <w:r w:rsidRPr="00241170">
        <w:rPr>
          <w:rFonts w:ascii="Calibri" w:hAnsi="Calibri" w:cs="DejaVu Sans"/>
        </w:rPr>
        <w:t xml:space="preserve"> dokonana przez Komisję Przetargową na podstawie </w:t>
      </w:r>
      <w:r w:rsidRPr="00241170">
        <w:rPr>
          <w:rFonts w:ascii="Calibri" w:hAnsi="Calibri"/>
          <w:lang w:eastAsia="ar-SA"/>
        </w:rPr>
        <w:t>podanych prz</w:t>
      </w:r>
      <w:r>
        <w:rPr>
          <w:rFonts w:ascii="Calibri" w:hAnsi="Calibri"/>
          <w:lang w:eastAsia="ar-SA"/>
        </w:rPr>
        <w:t>ez Wykonawcę w Formularzu Ofertowym</w:t>
      </w:r>
      <w:r w:rsidRPr="00241170">
        <w:rPr>
          <w:rFonts w:ascii="Calibri" w:hAnsi="Calibri"/>
          <w:lang w:eastAsia="ar-SA"/>
        </w:rPr>
        <w:t xml:space="preserve"> </w:t>
      </w:r>
      <w:r>
        <w:rPr>
          <w:rFonts w:ascii="Calibri" w:hAnsi="Calibri"/>
          <w:lang w:eastAsia="ar-SA"/>
        </w:rPr>
        <w:t xml:space="preserve">i załączniku Nr 7 do SIWZ </w:t>
      </w:r>
      <w:r w:rsidRPr="00241170">
        <w:rPr>
          <w:rFonts w:ascii="Calibri" w:hAnsi="Calibri" w:cs="DejaVu Sans"/>
        </w:rPr>
        <w:t>informacj</w:t>
      </w:r>
      <w:r>
        <w:rPr>
          <w:rFonts w:ascii="Calibri" w:hAnsi="Calibri" w:cs="DejaVu Sans"/>
        </w:rPr>
        <w:t>i dot</w:t>
      </w:r>
      <w:r w:rsidRPr="007032B7">
        <w:rPr>
          <w:rFonts w:ascii="Calibri" w:hAnsi="Calibri" w:cs="DejaVu Sans"/>
        </w:rPr>
        <w:t xml:space="preserve">. </w:t>
      </w:r>
      <w:r w:rsidRPr="007032B7">
        <w:rPr>
          <w:rFonts w:ascii="Calibri" w:hAnsi="Calibri"/>
          <w:bCs/>
        </w:rPr>
        <w:t>ilość pełnionych funkcji kierownika budowy lub kierownika robót</w:t>
      </w:r>
      <w:r w:rsidRPr="007032B7">
        <w:rPr>
          <w:rFonts w:ascii="Calibri" w:hAnsi="Calibri"/>
        </w:rPr>
        <w:t xml:space="preserve"> na</w:t>
      </w:r>
      <w:r w:rsidR="00BF1DF5">
        <w:rPr>
          <w:rFonts w:ascii="Calibri" w:hAnsi="Calibri"/>
        </w:rPr>
        <w:t xml:space="preserve"> budowie, rozbudowie lub przebudowie</w:t>
      </w:r>
      <w:r w:rsidR="00BF1DF5" w:rsidRPr="00BF1DF5">
        <w:rPr>
          <w:rFonts w:ascii="Calibri" w:hAnsi="Calibri"/>
        </w:rPr>
        <w:t xml:space="preserve"> Stacji Uzdatniania Wody  </w:t>
      </w:r>
      <w:r w:rsidRPr="007032B7">
        <w:rPr>
          <w:rFonts w:ascii="Calibri" w:hAnsi="Calibri"/>
          <w:color w:val="000000"/>
        </w:rPr>
        <w:t xml:space="preserve"> </w:t>
      </w:r>
      <w:r w:rsidRPr="007032B7">
        <w:rPr>
          <w:rFonts w:ascii="Calibri" w:hAnsi="Calibri"/>
          <w:bCs/>
          <w:color w:val="000000"/>
        </w:rPr>
        <w:t>przez osobę wyznaczoną</w:t>
      </w:r>
      <w:r w:rsidRPr="007032B7">
        <w:rPr>
          <w:rFonts w:ascii="Calibri" w:hAnsi="Calibri"/>
          <w:color w:val="000000"/>
        </w:rPr>
        <w:t xml:space="preserve"> w ofercie przetargowej danego wykonawcy </w:t>
      </w:r>
      <w:r w:rsidRPr="007032B7">
        <w:rPr>
          <w:rFonts w:ascii="Calibri" w:hAnsi="Calibri"/>
          <w:bCs/>
          <w:color w:val="000000"/>
        </w:rPr>
        <w:t>do pełnienia funkcji kierownika budowy</w:t>
      </w:r>
      <w:r w:rsidRPr="007032B7">
        <w:rPr>
          <w:rFonts w:ascii="Calibri" w:hAnsi="Calibri" w:cs="DejaVu Sans"/>
        </w:rPr>
        <w:t xml:space="preserve"> (o</w:t>
      </w:r>
      <w:r w:rsidRPr="007032B7">
        <w:rPr>
          <w:rFonts w:ascii="Calibri" w:hAnsi="Calibri"/>
          <w:lang w:eastAsia="ar-SA"/>
        </w:rPr>
        <w:t xml:space="preserve">ferta z </w:t>
      </w:r>
      <w:r>
        <w:rPr>
          <w:rFonts w:ascii="Calibri" w:hAnsi="Calibri"/>
          <w:lang w:eastAsia="ar-SA"/>
        </w:rPr>
        <w:t>ilością przekraczającą  5 (pięć) robót</w:t>
      </w:r>
      <w:r w:rsidRPr="00241170">
        <w:rPr>
          <w:rFonts w:ascii="Calibri" w:hAnsi="Calibri"/>
          <w:lang w:eastAsia="ar-SA"/>
        </w:rPr>
        <w:t xml:space="preserve"> oceniona zostanie tak jak oferta w której zao</w:t>
      </w:r>
      <w:r>
        <w:rPr>
          <w:rFonts w:ascii="Calibri" w:hAnsi="Calibri"/>
          <w:lang w:eastAsia="ar-SA"/>
        </w:rPr>
        <w:t>ferowano 5 (pięć</w:t>
      </w:r>
      <w:r w:rsidRPr="00241170">
        <w:rPr>
          <w:rFonts w:ascii="Calibri" w:hAnsi="Calibri"/>
          <w:lang w:eastAsia="ar-SA"/>
        </w:rPr>
        <w:t xml:space="preserve">) </w:t>
      </w:r>
      <w:r>
        <w:rPr>
          <w:rFonts w:ascii="Calibri" w:hAnsi="Calibri"/>
          <w:lang w:eastAsia="ar-SA"/>
        </w:rPr>
        <w:t xml:space="preserve">robót </w:t>
      </w:r>
      <w:r w:rsidRPr="00241170">
        <w:rPr>
          <w:rFonts w:ascii="Calibri" w:hAnsi="Calibri"/>
          <w:lang w:eastAsia="ar-SA"/>
        </w:rPr>
        <w:t>przy zastosowaniu wzoru.</w:t>
      </w:r>
    </w:p>
    <w:p w:rsidR="00400278" w:rsidRPr="000C0793" w:rsidRDefault="00400278" w:rsidP="001C164C">
      <w:pPr>
        <w:spacing w:before="120"/>
        <w:jc w:val="center"/>
        <w:rPr>
          <w:rFonts w:ascii="Calibri" w:hAnsi="Calibri"/>
          <w:b/>
          <w:lang w:val="en-US" w:eastAsia="ar-SA"/>
        </w:rPr>
      </w:pPr>
      <w:r w:rsidRPr="000C0793">
        <w:rPr>
          <w:rFonts w:ascii="Calibri" w:hAnsi="Calibri"/>
          <w:b/>
          <w:lang w:val="en-US" w:eastAsia="ar-SA"/>
        </w:rPr>
        <w:t xml:space="preserve">D= </w:t>
      </w:r>
      <w:r>
        <w:rPr>
          <w:rFonts w:ascii="Calibri" w:hAnsi="Calibri"/>
          <w:b/>
          <w:lang w:val="en-US" w:eastAsia="ar-SA"/>
        </w:rPr>
        <w:t>D</w:t>
      </w:r>
      <w:r w:rsidRPr="000C0793">
        <w:rPr>
          <w:rFonts w:ascii="Calibri" w:hAnsi="Calibri"/>
          <w:b/>
          <w:vertAlign w:val="subscript"/>
          <w:lang w:val="en-US" w:eastAsia="ar-SA"/>
        </w:rPr>
        <w:t>IPF</w:t>
      </w:r>
      <w:r w:rsidRPr="000C0793">
        <w:rPr>
          <w:rFonts w:ascii="Calibri" w:hAnsi="Calibri"/>
          <w:b/>
          <w:lang w:val="en-US" w:eastAsia="ar-SA"/>
        </w:rPr>
        <w:t xml:space="preserve">/ </w:t>
      </w:r>
      <w:proofErr w:type="spellStart"/>
      <w:r>
        <w:rPr>
          <w:rFonts w:ascii="Calibri" w:hAnsi="Calibri"/>
          <w:b/>
          <w:lang w:val="en-US" w:eastAsia="ar-SA"/>
        </w:rPr>
        <w:t>D</w:t>
      </w:r>
      <w:r w:rsidRPr="000C0793">
        <w:rPr>
          <w:rFonts w:ascii="Calibri" w:hAnsi="Calibri"/>
          <w:b/>
          <w:vertAlign w:val="subscript"/>
          <w:lang w:val="en-US" w:eastAsia="ar-SA"/>
        </w:rPr>
        <w:t>max</w:t>
      </w:r>
      <w:proofErr w:type="spellEnd"/>
      <w:r w:rsidRPr="000C0793">
        <w:rPr>
          <w:rFonts w:ascii="Calibri" w:hAnsi="Calibri"/>
          <w:b/>
          <w:vertAlign w:val="subscript"/>
          <w:lang w:val="en-US" w:eastAsia="ar-SA"/>
        </w:rPr>
        <w:t xml:space="preserve"> </w:t>
      </w:r>
      <w:r w:rsidRPr="000C0793">
        <w:rPr>
          <w:rFonts w:ascii="Calibri" w:hAnsi="Calibri"/>
          <w:b/>
          <w:lang w:val="en-US" w:eastAsia="ar-SA"/>
        </w:rPr>
        <w:t>x 10% x 100</w:t>
      </w:r>
    </w:p>
    <w:p w:rsidR="00400278" w:rsidRPr="000C0793" w:rsidRDefault="00400278" w:rsidP="00950ECB">
      <w:pPr>
        <w:pStyle w:val="Zwykytekst"/>
        <w:ind w:left="720"/>
        <w:rPr>
          <w:rFonts w:ascii="Calibri" w:hAnsi="Calibri" w:cs="Arial"/>
          <w:sz w:val="24"/>
          <w:szCs w:val="24"/>
          <w:lang w:val="en-US"/>
        </w:rPr>
      </w:pPr>
    </w:p>
    <w:p w:rsidR="00400278" w:rsidRPr="00241170" w:rsidRDefault="00400278" w:rsidP="000C0793">
      <w:pPr>
        <w:pStyle w:val="Tekstpodstawowy2"/>
        <w:spacing w:before="120" w:line="240" w:lineRule="auto"/>
        <w:rPr>
          <w:rFonts w:ascii="Calibri" w:hAnsi="Calibri" w:cs="DejaVu Sans"/>
          <w:b/>
        </w:rPr>
      </w:pPr>
      <w:r w:rsidRPr="00241170">
        <w:rPr>
          <w:rFonts w:ascii="Calibri" w:hAnsi="Calibri" w:cs="DejaVu Sans"/>
        </w:rPr>
        <w:t>gdzie:</w:t>
      </w:r>
    </w:p>
    <w:p w:rsidR="00400278" w:rsidRPr="00241170" w:rsidRDefault="00400278" w:rsidP="0034744F">
      <w:pPr>
        <w:pStyle w:val="Tekstpodstawowy2"/>
        <w:numPr>
          <w:ilvl w:val="0"/>
          <w:numId w:val="17"/>
        </w:numPr>
        <w:spacing w:line="240" w:lineRule="auto"/>
        <w:rPr>
          <w:rFonts w:ascii="Calibri" w:hAnsi="Calibri" w:cs="DejaVu Sans"/>
        </w:rPr>
      </w:pPr>
      <w:r w:rsidRPr="000C0793">
        <w:rPr>
          <w:rFonts w:ascii="Calibri" w:hAnsi="Calibri"/>
          <w:b/>
          <w:lang w:eastAsia="ar-SA"/>
        </w:rPr>
        <w:lastRenderedPageBreak/>
        <w:t>D</w:t>
      </w:r>
      <w:r w:rsidRPr="000C0793">
        <w:rPr>
          <w:rFonts w:ascii="Calibri" w:hAnsi="Calibri"/>
          <w:b/>
          <w:vertAlign w:val="subscript"/>
          <w:lang w:eastAsia="ar-SA"/>
        </w:rPr>
        <w:t>IPF</w:t>
      </w:r>
      <w:r w:rsidRPr="00241170">
        <w:rPr>
          <w:rFonts w:ascii="Calibri" w:hAnsi="Calibri" w:cs="DejaVu Sans"/>
          <w:vertAlign w:val="subscript"/>
        </w:rPr>
        <w:t xml:space="preserve"> </w:t>
      </w:r>
      <w:r>
        <w:rPr>
          <w:rFonts w:ascii="Calibri" w:hAnsi="Calibri" w:cs="DejaVu Sans"/>
        </w:rPr>
        <w:t>– ilość pełnionych funkcji kierownika</w:t>
      </w:r>
      <w:r w:rsidRPr="00241170">
        <w:rPr>
          <w:rFonts w:ascii="Calibri" w:hAnsi="Calibri" w:cs="DejaVu Sans"/>
        </w:rPr>
        <w:t xml:space="preserve"> w ocenianej ofercie</w:t>
      </w:r>
    </w:p>
    <w:p w:rsidR="00400278" w:rsidRPr="00950ECB" w:rsidRDefault="00400278" w:rsidP="000C0793">
      <w:pPr>
        <w:pStyle w:val="Zwykytekst"/>
        <w:numPr>
          <w:ilvl w:val="0"/>
          <w:numId w:val="17"/>
        </w:numPr>
        <w:rPr>
          <w:rFonts w:ascii="Calibri" w:hAnsi="Calibri" w:cs="Arial"/>
          <w:sz w:val="24"/>
          <w:szCs w:val="24"/>
        </w:rPr>
      </w:pPr>
      <w:r w:rsidRPr="000C0793">
        <w:rPr>
          <w:rFonts w:ascii="Calibri" w:hAnsi="Calibri"/>
          <w:b/>
          <w:lang w:eastAsia="ar-SA"/>
        </w:rPr>
        <w:t xml:space="preserve"> </w:t>
      </w:r>
      <w:proofErr w:type="spellStart"/>
      <w:r w:rsidRPr="000C0793">
        <w:rPr>
          <w:rFonts w:ascii="Calibri" w:hAnsi="Calibri"/>
          <w:b/>
          <w:lang w:eastAsia="ar-SA"/>
        </w:rPr>
        <w:t>D</w:t>
      </w:r>
      <w:r w:rsidRPr="000C0793">
        <w:rPr>
          <w:rFonts w:ascii="Calibri" w:hAnsi="Calibri"/>
          <w:b/>
          <w:vertAlign w:val="subscript"/>
          <w:lang w:eastAsia="ar-SA"/>
        </w:rPr>
        <w:t>max</w:t>
      </w:r>
      <w:proofErr w:type="spellEnd"/>
      <w:r w:rsidRPr="000C0793">
        <w:rPr>
          <w:rFonts w:ascii="Calibri" w:hAnsi="Calibri"/>
          <w:b/>
          <w:vertAlign w:val="subscript"/>
          <w:lang w:eastAsia="ar-SA"/>
        </w:rPr>
        <w:t xml:space="preserve"> </w:t>
      </w:r>
      <w:r>
        <w:rPr>
          <w:rFonts w:ascii="Calibri" w:hAnsi="Calibri" w:cs="DejaVu Sans"/>
          <w:sz w:val="24"/>
          <w:szCs w:val="24"/>
        </w:rPr>
        <w:t>– największa ilość pełnionych funkcji kierownika</w:t>
      </w:r>
      <w:r w:rsidRPr="00241170">
        <w:rPr>
          <w:rFonts w:ascii="Calibri" w:hAnsi="Calibri" w:cs="DejaVu Sans"/>
          <w:sz w:val="24"/>
          <w:szCs w:val="24"/>
        </w:rPr>
        <w:t xml:space="preserve"> wśród złożonych ofert</w:t>
      </w:r>
    </w:p>
    <w:p w:rsidR="00400278" w:rsidRPr="005018FB" w:rsidRDefault="00400278" w:rsidP="000C0793">
      <w:pPr>
        <w:pStyle w:val="Tekstpodstawowy2"/>
        <w:numPr>
          <w:ilvl w:val="0"/>
          <w:numId w:val="17"/>
        </w:numPr>
        <w:spacing w:line="240" w:lineRule="auto"/>
        <w:jc w:val="both"/>
        <w:rPr>
          <w:rFonts w:ascii="Calibri" w:hAnsi="Calibri" w:cs="DejaVu Sans"/>
        </w:rPr>
      </w:pPr>
      <w:r>
        <w:rPr>
          <w:rFonts w:ascii="Calibri" w:hAnsi="Calibri"/>
          <w:b/>
        </w:rPr>
        <w:t>1</w:t>
      </w:r>
      <w:r w:rsidRPr="005018FB">
        <w:rPr>
          <w:rFonts w:ascii="Calibri" w:hAnsi="Calibri"/>
          <w:b/>
        </w:rPr>
        <w:t>0%</w:t>
      </w:r>
      <w:r w:rsidRPr="005018FB">
        <w:rPr>
          <w:rFonts w:ascii="Calibri" w:hAnsi="Calibri"/>
        </w:rPr>
        <w:t xml:space="preserve"> – procentowe znaczenie kryteriu</w:t>
      </w:r>
      <w:r>
        <w:rPr>
          <w:rFonts w:ascii="Calibri" w:hAnsi="Calibri"/>
        </w:rPr>
        <w:t>m „gwarancja</w:t>
      </w:r>
      <w:r w:rsidRPr="005018FB">
        <w:rPr>
          <w:rFonts w:ascii="Calibri" w:hAnsi="Calibri"/>
        </w:rPr>
        <w:t>”,</w:t>
      </w:r>
    </w:p>
    <w:p w:rsidR="00400278" w:rsidRPr="005F2ECF" w:rsidRDefault="00400278" w:rsidP="000C0793">
      <w:pPr>
        <w:pStyle w:val="Bezodstpw"/>
        <w:numPr>
          <w:ilvl w:val="0"/>
          <w:numId w:val="17"/>
        </w:numPr>
        <w:rPr>
          <w:sz w:val="24"/>
          <w:szCs w:val="24"/>
        </w:rPr>
      </w:pPr>
      <w:r w:rsidRPr="005018FB">
        <w:rPr>
          <w:b/>
          <w:sz w:val="24"/>
          <w:szCs w:val="24"/>
        </w:rPr>
        <w:t>100</w:t>
      </w:r>
      <w:r w:rsidRPr="005018FB">
        <w:rPr>
          <w:sz w:val="24"/>
          <w:szCs w:val="24"/>
        </w:rPr>
        <w:t xml:space="preserve"> – wskaźnik stały,</w:t>
      </w:r>
    </w:p>
    <w:p w:rsidR="00400278" w:rsidRPr="00241170" w:rsidRDefault="00400278" w:rsidP="00F959C4">
      <w:pPr>
        <w:pStyle w:val="Zwykytekst"/>
        <w:rPr>
          <w:rStyle w:val="Tekstpodstawowy2Znak"/>
          <w:rFonts w:ascii="Calibri" w:hAnsi="Calibri" w:cs="Arial"/>
          <w:szCs w:val="24"/>
        </w:rPr>
      </w:pPr>
      <w:r w:rsidRPr="00241170">
        <w:rPr>
          <w:rStyle w:val="Tekstpodstawowy2Znak"/>
          <w:rFonts w:ascii="Calibri" w:hAnsi="Calibri" w:cs="Arial"/>
          <w:szCs w:val="24"/>
        </w:rPr>
        <w:t>4). Ostateczna ocena każdej oferty zostanie  dokonana z dokładnością do dwóch miejsc po przecinku z zachowaniem zasady zaokrągleń matematycznych na podstawie wzoru:</w:t>
      </w:r>
    </w:p>
    <w:p w:rsidR="00400278" w:rsidRPr="00241170" w:rsidRDefault="00400278" w:rsidP="00F959C4">
      <w:pPr>
        <w:pStyle w:val="Zwykytekst"/>
        <w:jc w:val="center"/>
        <w:rPr>
          <w:rStyle w:val="Tekstpodstawowy2Znak"/>
          <w:rFonts w:ascii="Calibri" w:hAnsi="Calibri" w:cs="Arial"/>
          <w:b/>
          <w:szCs w:val="24"/>
        </w:rPr>
      </w:pPr>
      <w:r w:rsidRPr="00241170">
        <w:rPr>
          <w:rStyle w:val="Tekstpodstawowy2Znak"/>
          <w:rFonts w:ascii="Calibri" w:hAnsi="Calibri" w:cs="Arial"/>
          <w:b/>
          <w:szCs w:val="24"/>
        </w:rPr>
        <w:t>OC = C+G</w:t>
      </w:r>
      <w:r>
        <w:rPr>
          <w:rStyle w:val="Tekstpodstawowy2Znak"/>
          <w:rFonts w:ascii="Calibri" w:hAnsi="Calibri" w:cs="Arial"/>
          <w:b/>
          <w:szCs w:val="24"/>
        </w:rPr>
        <w:t>+D</w:t>
      </w:r>
    </w:p>
    <w:p w:rsidR="00400278" w:rsidRPr="00241170" w:rsidRDefault="00400278" w:rsidP="00F959C4">
      <w:pPr>
        <w:spacing w:before="120"/>
        <w:rPr>
          <w:rFonts w:ascii="Calibri" w:hAnsi="Calibri"/>
        </w:rPr>
      </w:pPr>
      <w:r w:rsidRPr="00241170">
        <w:rPr>
          <w:rFonts w:ascii="Calibri" w:hAnsi="Calibri"/>
        </w:rPr>
        <w:t xml:space="preserve">5)Wezwie wykonawcę którego oferta została oceniona najwyżej do dostarczenia w terminie 5 dni od przekazania wezwania  dokumentów wskazanych w </w:t>
      </w:r>
      <w:r w:rsidRPr="00B5024E">
        <w:rPr>
          <w:rFonts w:ascii="Calibri" w:hAnsi="Calibri"/>
          <w:b/>
        </w:rPr>
        <w:t>Cz. VII SIWZ.</w:t>
      </w:r>
      <w:r w:rsidRPr="00241170">
        <w:rPr>
          <w:rFonts w:ascii="Calibri" w:hAnsi="Calibri"/>
        </w:rPr>
        <w:t xml:space="preserve"> W przypadku wątpliwości lub braku wezwie wykonawcę do złożenia wyjaśnień lub uzupełnienia a w przypadku bezskuteczności wykluczy wykonawcę.</w:t>
      </w:r>
    </w:p>
    <w:p w:rsidR="00400278" w:rsidRPr="00241170" w:rsidRDefault="00400278" w:rsidP="00F959C4">
      <w:pPr>
        <w:spacing w:before="120"/>
        <w:rPr>
          <w:rFonts w:ascii="Calibri" w:hAnsi="Calibri"/>
        </w:rPr>
      </w:pPr>
      <w:r w:rsidRPr="00241170">
        <w:rPr>
          <w:rFonts w:ascii="Calibri" w:hAnsi="Calibri"/>
        </w:rPr>
        <w:t>6) W przypadku wykluczenia w/w procedura zostanie powtórzona w odniesieniu do kolejnego wykonawcy w rankingu ofert</w:t>
      </w:r>
    </w:p>
    <w:p w:rsidR="00400278" w:rsidRPr="00241170" w:rsidRDefault="00400278" w:rsidP="00F959C4">
      <w:pPr>
        <w:spacing w:before="120"/>
        <w:rPr>
          <w:rStyle w:val="Tekstpodstawowy2Znak"/>
          <w:rFonts w:ascii="Calibri" w:hAnsi="Calibri"/>
        </w:rPr>
      </w:pPr>
      <w:r w:rsidRPr="00241170">
        <w:rPr>
          <w:rStyle w:val="Tekstpodstawowy2Znak"/>
          <w:rFonts w:ascii="Calibri" w:hAnsi="Calibri"/>
        </w:rPr>
        <w:t>7)Oferta złożona przez wykonawcę który spełnia warunki udziału w postępowaniu i nie podlega wykluczeniu oraz, która przedstawia najkorzystniejszy bilans (maksymalna liczba przyznanych punktów w oparciu o ustalone kryteria) zostanie uznana za najkorzystniejszą.</w:t>
      </w:r>
    </w:p>
    <w:p w:rsidR="00400278" w:rsidRPr="00241170" w:rsidRDefault="00400278" w:rsidP="00F959C4">
      <w:pPr>
        <w:spacing w:before="120"/>
        <w:jc w:val="both"/>
        <w:rPr>
          <w:rFonts w:ascii="Calibri" w:hAnsi="Calibri"/>
        </w:rPr>
      </w:pPr>
      <w:r w:rsidRPr="00241170">
        <w:rPr>
          <w:rFonts w:ascii="Calibri" w:hAnsi="Calibri"/>
        </w:rPr>
        <w:t>8) Zamawiający poinformuje wykonawców o:</w:t>
      </w:r>
    </w:p>
    <w:p w:rsidR="00400278" w:rsidRDefault="00400278" w:rsidP="005F0CD2">
      <w:pPr>
        <w:pStyle w:val="Akapitzlist"/>
        <w:ind w:left="360"/>
        <w:rPr>
          <w:rFonts w:ascii="Calibri" w:hAnsi="Calibri" w:cs="Courier New"/>
        </w:rPr>
      </w:pPr>
      <w:r>
        <w:rPr>
          <w:rFonts w:ascii="Calibri" w:hAnsi="Calibri" w:cs="Courier New"/>
        </w:rPr>
        <w:t xml:space="preserve">a) </w:t>
      </w:r>
      <w:r w:rsidRPr="00241170">
        <w:rPr>
          <w:rFonts w:ascii="Calibri" w:hAnsi="Calibri" w:cs="Courier New"/>
        </w:rPr>
        <w:t>wyborze najkorzystniejszej oferty, podając nazwę albo imię i nazwisko, siedzibę i wykonawcy, którego ofertę wybrano, oraz nazwy albo imiona i nazwiska, siedziby wykonawców, którzy złożyli oferty, a także punktację przyznaną ofertom w każdym kryterium oceny ofert i łączną punktację,</w:t>
      </w:r>
    </w:p>
    <w:p w:rsidR="00400278" w:rsidRDefault="00400278" w:rsidP="005F0CD2">
      <w:pPr>
        <w:pStyle w:val="Akapitzlist"/>
        <w:ind w:left="360"/>
        <w:rPr>
          <w:rFonts w:ascii="Calibri" w:hAnsi="Calibri" w:cs="Courier New"/>
        </w:rPr>
      </w:pPr>
      <w:r>
        <w:rPr>
          <w:rFonts w:ascii="Calibri" w:hAnsi="Calibri" w:cs="Courier New"/>
        </w:rPr>
        <w:t xml:space="preserve">b) </w:t>
      </w:r>
      <w:r w:rsidRPr="00241170">
        <w:rPr>
          <w:rFonts w:ascii="Calibri" w:hAnsi="Calibri"/>
        </w:rPr>
        <w:t xml:space="preserve">wykonawcach, którzy zostali wykluczeni, </w:t>
      </w:r>
    </w:p>
    <w:p w:rsidR="00400278" w:rsidRDefault="00400278" w:rsidP="005F0CD2">
      <w:pPr>
        <w:pStyle w:val="Akapitzlist"/>
        <w:ind w:left="360"/>
        <w:rPr>
          <w:rFonts w:ascii="Calibri" w:hAnsi="Calibri" w:cs="Courier New"/>
        </w:rPr>
      </w:pPr>
      <w:r>
        <w:rPr>
          <w:rFonts w:ascii="Calibri" w:hAnsi="Calibri" w:cs="Courier New"/>
        </w:rPr>
        <w:t xml:space="preserve">c) </w:t>
      </w:r>
      <w:r w:rsidRPr="00241170">
        <w:rPr>
          <w:rFonts w:ascii="Calibri" w:hAnsi="Calibri"/>
        </w:rPr>
        <w:t>wykonawcach, których oferty zostały odrzucone, powodach odrzucenia oferty, a w przypadkach, o których mowa w art. 89 ust. 4 i 5, braku równoważności</w:t>
      </w:r>
    </w:p>
    <w:p w:rsidR="00400278" w:rsidRPr="005F0CD2" w:rsidRDefault="00400278" w:rsidP="005F0CD2">
      <w:pPr>
        <w:pStyle w:val="Akapitzlist"/>
        <w:ind w:left="360"/>
        <w:rPr>
          <w:rFonts w:ascii="Calibri" w:hAnsi="Calibri" w:cs="Courier New"/>
        </w:rPr>
      </w:pPr>
      <w:r>
        <w:rPr>
          <w:rFonts w:ascii="Calibri" w:hAnsi="Calibri" w:cs="Courier New"/>
        </w:rPr>
        <w:t xml:space="preserve">d) </w:t>
      </w:r>
      <w:r w:rsidRPr="00241170">
        <w:rPr>
          <w:rFonts w:ascii="Calibri" w:hAnsi="Calibri"/>
        </w:rPr>
        <w:t>unieważnieniu postępowania – podając uzasadnienie faktyczne i prawne.</w:t>
      </w:r>
    </w:p>
    <w:p w:rsidR="00400278" w:rsidRPr="00241170" w:rsidRDefault="00400278" w:rsidP="00F959C4">
      <w:pPr>
        <w:rPr>
          <w:rFonts w:ascii="Calibri" w:hAnsi="Calibri" w:cs="Courier New"/>
        </w:rPr>
      </w:pPr>
      <w:r w:rsidRPr="00241170">
        <w:rPr>
          <w:rFonts w:ascii="Calibri" w:hAnsi="Calibri"/>
        </w:rPr>
        <w:t xml:space="preserve">9). Zawiadomienie o </w:t>
      </w:r>
      <w:r w:rsidRPr="00241170">
        <w:rPr>
          <w:rFonts w:ascii="Calibri" w:hAnsi="Calibri" w:cs="Courier New"/>
        </w:rPr>
        <w:t xml:space="preserve">wyborze najkorzystniejszej oferty, z podaniem nazwy albo imienia i nazwiska, siedziby wykonawcy, którego ofertę wybrano, oraz nazwy albo imiona i nazwiska, siedziby wykonawców, którzy złożyli oferty, a także punktację przyznaną ofertom w każdym kryterium oceny ofert i łączną punktację zostanie umieszczone na stronie </w:t>
      </w:r>
      <w:r w:rsidR="00D84167" w:rsidRPr="00D84167">
        <w:rPr>
          <w:rFonts w:ascii="Calibri" w:hAnsi="Calibri" w:cs="Courier New"/>
          <w:u w:val="single"/>
        </w:rPr>
        <w:t>www.ostrowek.bip.gmina.</w:t>
      </w:r>
      <w:hyperlink r:id="rId9" w:history="1">
        <w:r w:rsidRPr="00241170">
          <w:rPr>
            <w:rStyle w:val="Hipercze"/>
            <w:rFonts w:ascii="Calibri" w:hAnsi="Calibri" w:cs="Arial"/>
            <w:color w:val="auto"/>
          </w:rPr>
          <w:t>pl</w:t>
        </w:r>
      </w:hyperlink>
    </w:p>
    <w:p w:rsidR="00400278" w:rsidRPr="005F0CD2" w:rsidRDefault="00400278" w:rsidP="006D0D35">
      <w:pPr>
        <w:spacing w:before="120"/>
        <w:rPr>
          <w:rFonts w:ascii="Calibri" w:hAnsi="Calibri"/>
        </w:rPr>
      </w:pPr>
      <w:r w:rsidRPr="00241170">
        <w:rPr>
          <w:rFonts w:ascii="Calibri" w:hAnsi="Calibri"/>
        </w:rPr>
        <w:t>2.Zamawiający nie przewiduje przeprowadzenia aukcji elektronicznej w celu wyboru oferty najkorzystniejszej.</w:t>
      </w:r>
    </w:p>
    <w:p w:rsidR="00400278" w:rsidRPr="001061E6" w:rsidRDefault="00400278" w:rsidP="006D0D35">
      <w:pPr>
        <w:spacing w:before="120"/>
        <w:rPr>
          <w:rFonts w:ascii="Calibri" w:hAnsi="Calibri"/>
          <w:b/>
          <w:bCs/>
          <w:color w:val="000000"/>
        </w:rPr>
      </w:pPr>
      <w:r>
        <w:rPr>
          <w:rFonts w:ascii="Calibri" w:hAnsi="Calibri"/>
          <w:b/>
          <w:bCs/>
          <w:color w:val="000000"/>
        </w:rPr>
        <w:t>X</w:t>
      </w:r>
      <w:r w:rsidRPr="001061E6">
        <w:rPr>
          <w:rFonts w:ascii="Calibri" w:hAnsi="Calibri"/>
          <w:b/>
          <w:bCs/>
          <w:color w:val="000000"/>
        </w:rPr>
        <w:t>V. Informacja o formalnościach, jakie powinny zostać dopełnione po wyborze oferty w celu zawarcia umowy w sprawie zamówienia publicznego.</w:t>
      </w:r>
    </w:p>
    <w:p w:rsidR="00400278" w:rsidRPr="003124A4" w:rsidRDefault="00400278" w:rsidP="006D0D35">
      <w:pPr>
        <w:spacing w:before="120" w:after="120"/>
        <w:rPr>
          <w:rFonts w:ascii="Calibri" w:hAnsi="Calibri"/>
        </w:rPr>
      </w:pPr>
      <w:r w:rsidRPr="003124A4">
        <w:rPr>
          <w:rFonts w:ascii="Calibri" w:hAnsi="Calibri"/>
        </w:rPr>
        <w:t>1.Wykonawca którego ofertę wybrano jako najkorzystniejszą przed podpisaniem umowy ma obowiązek przedstawić zamawiającemu do akceptacji projekt Harmonogramu realizacji zamówienia.</w:t>
      </w:r>
    </w:p>
    <w:p w:rsidR="00400278" w:rsidRPr="001061E6" w:rsidRDefault="00400278" w:rsidP="006D0D35">
      <w:pPr>
        <w:rPr>
          <w:rFonts w:ascii="Calibri" w:hAnsi="Calibri"/>
          <w:color w:val="000000"/>
        </w:rPr>
      </w:pPr>
      <w:r w:rsidRPr="001061E6">
        <w:rPr>
          <w:rFonts w:ascii="Calibri" w:hAnsi="Calibri"/>
          <w:color w:val="000000"/>
        </w:rPr>
        <w:t>2. W przypadku, gdy wykonawca, którego oferta została wybrana uchyli się od zawarcia umowy lub nie wniesie w określonym terminie zabezpieczenia należytego wykonania umowy zamawiający może wybrać ofertę najkorzystniejszą spośród pozostałych ofert, bez przeprowadzania ich ponownej oceny, chyba, że zachodzi jedna z przesłanek unieważnienia postępowania.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lastRenderedPageBreak/>
        <w:t>XV</w:t>
      </w:r>
      <w:r>
        <w:rPr>
          <w:rFonts w:ascii="Calibri" w:hAnsi="Calibri"/>
          <w:b/>
          <w:bCs/>
          <w:color w:val="000000"/>
        </w:rPr>
        <w:t>I</w:t>
      </w:r>
      <w:r w:rsidRPr="001061E6">
        <w:rPr>
          <w:rFonts w:ascii="Calibri" w:hAnsi="Calibri"/>
          <w:b/>
          <w:bCs/>
          <w:color w:val="000000"/>
        </w:rPr>
        <w:t>. Umowa o udzielenie zamówienia</w:t>
      </w:r>
    </w:p>
    <w:p w:rsidR="00400278" w:rsidRPr="001061E6" w:rsidRDefault="00400278" w:rsidP="00B5024E">
      <w:pPr>
        <w:pStyle w:val="Zwykytekst"/>
        <w:rPr>
          <w:rStyle w:val="Tekstpodstawowy2Znak"/>
          <w:rFonts w:ascii="Calibri" w:hAnsi="Calibri" w:cs="Arial"/>
          <w:color w:val="000000"/>
          <w:szCs w:val="24"/>
        </w:rPr>
      </w:pPr>
      <w:r w:rsidRPr="001061E6">
        <w:rPr>
          <w:rFonts w:ascii="Calibri" w:hAnsi="Calibri"/>
          <w:color w:val="000000"/>
          <w:sz w:val="24"/>
          <w:szCs w:val="24"/>
        </w:rPr>
        <w:t>1.</w:t>
      </w:r>
      <w:r w:rsidRPr="001061E6">
        <w:rPr>
          <w:rStyle w:val="Tekstpodstawowy2Znak"/>
          <w:rFonts w:ascii="Calibri" w:hAnsi="Calibri" w:cs="Arial"/>
          <w:color w:val="000000"/>
          <w:szCs w:val="24"/>
        </w:rPr>
        <w:t>Realizacja zamówienia zostanie powierzona wykonawcy, który uzyska najwyższą ilość punktów na podstaw</w:t>
      </w:r>
      <w:r>
        <w:rPr>
          <w:rStyle w:val="Tekstpodstawowy2Znak"/>
          <w:rFonts w:ascii="Calibri" w:hAnsi="Calibri" w:cs="Arial"/>
          <w:color w:val="000000"/>
          <w:szCs w:val="24"/>
        </w:rPr>
        <w:t xml:space="preserve">ie kryteriów opisanych w </w:t>
      </w:r>
      <w:r w:rsidRPr="00B5024E">
        <w:rPr>
          <w:rStyle w:val="Tekstpodstawowy2Znak"/>
          <w:rFonts w:ascii="Calibri" w:hAnsi="Calibri" w:cs="Arial"/>
          <w:b/>
          <w:color w:val="000000"/>
          <w:szCs w:val="24"/>
        </w:rPr>
        <w:t>Cz. XIV SIWZ.</w:t>
      </w:r>
    </w:p>
    <w:p w:rsidR="00400278" w:rsidRPr="001061E6" w:rsidRDefault="00400278" w:rsidP="006D0D35">
      <w:pPr>
        <w:spacing w:before="120" w:after="120"/>
        <w:rPr>
          <w:rFonts w:ascii="Calibri" w:hAnsi="Calibri"/>
          <w:color w:val="000000"/>
        </w:rPr>
      </w:pPr>
      <w:r w:rsidRPr="001061E6">
        <w:rPr>
          <w:rFonts w:ascii="Calibri" w:hAnsi="Calibri"/>
          <w:color w:val="000000"/>
        </w:rPr>
        <w:t>2.Umowa w sprawie realizacji zamówienia publicznego zawarta zostanie z uwzględnieniem postanowień wynikających z treści niniejszej SIWZ oraz danych zawartych w ofercie.</w:t>
      </w:r>
    </w:p>
    <w:p w:rsidR="00400278" w:rsidRPr="001061E6" w:rsidRDefault="00400278" w:rsidP="00460286">
      <w:pPr>
        <w:spacing w:before="120"/>
        <w:jc w:val="both"/>
        <w:rPr>
          <w:rFonts w:ascii="Calibri" w:hAnsi="Calibri"/>
          <w:color w:val="000000"/>
        </w:rPr>
      </w:pPr>
      <w:r w:rsidRPr="001061E6">
        <w:rPr>
          <w:rFonts w:ascii="Calibri" w:hAnsi="Calibri"/>
          <w:color w:val="000000"/>
        </w:rPr>
        <w:t xml:space="preserve">3. Umowa </w:t>
      </w:r>
      <w:r w:rsidRPr="001061E6">
        <w:rPr>
          <w:rFonts w:ascii="Calibri" w:hAnsi="Calibri"/>
          <w:b/>
          <w:color w:val="000000"/>
        </w:rPr>
        <w:t>-</w:t>
      </w:r>
      <w:r w:rsidRPr="001061E6">
        <w:rPr>
          <w:rFonts w:ascii="Calibri" w:hAnsi="Calibri"/>
          <w:color w:val="000000"/>
        </w:rPr>
        <w:t>zostanie zawarta w formie pisemnej:</w:t>
      </w:r>
    </w:p>
    <w:p w:rsidR="00400278" w:rsidRPr="001061E6" w:rsidRDefault="00400278" w:rsidP="000315C4">
      <w:pPr>
        <w:tabs>
          <w:tab w:val="left" w:pos="7200"/>
        </w:tabs>
        <w:spacing w:before="120"/>
        <w:rPr>
          <w:rFonts w:ascii="Calibri" w:hAnsi="Calibri"/>
          <w:color w:val="000000"/>
        </w:rPr>
      </w:pPr>
      <w:r w:rsidRPr="001061E6">
        <w:rPr>
          <w:rFonts w:ascii="Calibri" w:hAnsi="Calibri"/>
          <w:color w:val="000000"/>
        </w:rPr>
        <w:t>1)W terminie nie krótszym niż 5 dni od dnia przesłania zawiadomienia o wyborze najkorzystniejszej oferty, jeżeli zawiadomienie zostało przesłane przy użyciu środków komunikacji elektronicznej  lub w terminie 10 dni jeżeli zostało ono przesłane w inny sposób.</w:t>
      </w:r>
    </w:p>
    <w:p w:rsidR="00400278" w:rsidRPr="001061E6" w:rsidRDefault="00400278" w:rsidP="00460286">
      <w:pPr>
        <w:spacing w:before="120"/>
        <w:rPr>
          <w:rFonts w:ascii="Calibri" w:hAnsi="Calibri"/>
          <w:color w:val="000000"/>
        </w:rPr>
      </w:pPr>
      <w:r w:rsidRPr="001061E6">
        <w:rPr>
          <w:rFonts w:ascii="Calibri" w:hAnsi="Calibri"/>
          <w:color w:val="000000"/>
        </w:rPr>
        <w:t>2) W przypadku gdy, w postępowaniu złożona zostanie tylko jedna oferta lub upłynął termin na wniesienie odwołania  lub w następstwie jego wniesienia Izba ogłosiła wyrok lub postanowienia kończące postępowanie odwoławcze możliwe jest zawarcie umowy przed upływem ww. terminów.</w:t>
      </w:r>
    </w:p>
    <w:p w:rsidR="00400278" w:rsidRPr="001061E6" w:rsidRDefault="00400278" w:rsidP="00460286">
      <w:pPr>
        <w:spacing w:before="120" w:after="120"/>
        <w:rPr>
          <w:rFonts w:ascii="Calibri" w:hAnsi="Calibri"/>
          <w:color w:val="000000"/>
        </w:rPr>
      </w:pPr>
      <w:r w:rsidRPr="001061E6">
        <w:rPr>
          <w:rFonts w:ascii="Calibri" w:hAnsi="Calibri"/>
          <w:color w:val="000000"/>
        </w:rPr>
        <w:t>4. O miejscu i terminie podpisania umowy Zamawiający powiadomi wybranego Wykonawcę.</w:t>
      </w:r>
    </w:p>
    <w:p w:rsidR="00400278" w:rsidRPr="001061E6" w:rsidRDefault="00400278" w:rsidP="00460286">
      <w:pPr>
        <w:rPr>
          <w:rFonts w:ascii="Calibri" w:hAnsi="Calibri"/>
          <w:b/>
          <w:bCs/>
          <w:color w:val="000000"/>
          <w:shd w:val="clear" w:color="auto" w:fill="FFFFFF"/>
        </w:rPr>
      </w:pPr>
      <w:r w:rsidRPr="001061E6">
        <w:rPr>
          <w:rFonts w:ascii="Calibri" w:hAnsi="Calibri"/>
          <w:color w:val="000000"/>
        </w:rPr>
        <w:t>5. Postanowienia umowy zawarto we wzorze umowy</w:t>
      </w:r>
      <w:r w:rsidRPr="001061E6">
        <w:rPr>
          <w:rFonts w:ascii="Calibri" w:hAnsi="Calibri"/>
          <w:color w:val="000000"/>
          <w:shd w:val="clear" w:color="auto" w:fill="FFFFFF"/>
        </w:rPr>
        <w:t xml:space="preserve">, który stanowi </w:t>
      </w:r>
      <w:r w:rsidRPr="001061E6">
        <w:rPr>
          <w:rFonts w:ascii="Calibri" w:hAnsi="Calibri"/>
          <w:b/>
          <w:bCs/>
          <w:color w:val="000000"/>
          <w:shd w:val="clear" w:color="auto" w:fill="FFFFFF"/>
        </w:rPr>
        <w:t xml:space="preserve">załącznik Nr </w:t>
      </w:r>
      <w:r w:rsidRPr="001061E6">
        <w:rPr>
          <w:rFonts w:ascii="Calibri" w:hAnsi="Calibri"/>
          <w:b/>
          <w:bCs/>
          <w:color w:val="000000"/>
        </w:rPr>
        <w:t>9</w:t>
      </w:r>
      <w:r w:rsidRPr="001061E6">
        <w:rPr>
          <w:rFonts w:ascii="Calibri" w:hAnsi="Calibri"/>
          <w:b/>
          <w:bCs/>
          <w:color w:val="000000"/>
          <w:shd w:val="clear" w:color="auto" w:fill="FFFFFF"/>
        </w:rPr>
        <w:t xml:space="preserve"> do SIWZ.</w:t>
      </w:r>
    </w:p>
    <w:p w:rsidR="00400278" w:rsidRPr="001061E6" w:rsidRDefault="00400278" w:rsidP="00460286">
      <w:pPr>
        <w:spacing w:before="120"/>
        <w:rPr>
          <w:rFonts w:ascii="Calibri" w:hAnsi="Calibri"/>
          <w:color w:val="000000"/>
        </w:rPr>
      </w:pPr>
      <w:r w:rsidRPr="001061E6">
        <w:rPr>
          <w:rFonts w:ascii="Calibri" w:hAnsi="Calibri"/>
          <w:color w:val="000000"/>
        </w:rPr>
        <w:t>6. Zamawiający przewiduje możliwość zmiany umowy w przypadkach określonych w art. 144 §1 pkt</w:t>
      </w:r>
      <w:r>
        <w:rPr>
          <w:rFonts w:ascii="Calibri" w:hAnsi="Calibri"/>
          <w:color w:val="000000"/>
        </w:rPr>
        <w:t>.</w:t>
      </w:r>
      <w:r w:rsidRPr="001061E6">
        <w:rPr>
          <w:rFonts w:ascii="Calibri" w:hAnsi="Calibri"/>
          <w:color w:val="000000"/>
        </w:rPr>
        <w:t xml:space="preserve"> 1Ustawy </w:t>
      </w:r>
      <w:proofErr w:type="spellStart"/>
      <w:r w:rsidRPr="001061E6">
        <w:rPr>
          <w:rFonts w:ascii="Calibri" w:hAnsi="Calibri"/>
          <w:color w:val="000000"/>
        </w:rPr>
        <w:t>Pzp</w:t>
      </w:r>
      <w:proofErr w:type="spellEnd"/>
      <w:r w:rsidRPr="001061E6">
        <w:rPr>
          <w:rFonts w:ascii="Calibri" w:hAnsi="Calibri"/>
          <w:color w:val="000000"/>
        </w:rPr>
        <w:t xml:space="preserve"> a w szczególności w przypadku:</w:t>
      </w:r>
    </w:p>
    <w:p w:rsidR="00400278" w:rsidRPr="001061E6" w:rsidRDefault="00400278" w:rsidP="006D0D35">
      <w:pPr>
        <w:spacing w:before="120"/>
        <w:rPr>
          <w:rFonts w:ascii="Calibri" w:hAnsi="Calibri"/>
          <w:b/>
          <w:color w:val="000000"/>
          <w:spacing w:val="-2"/>
        </w:rPr>
      </w:pPr>
      <w:r w:rsidRPr="001061E6">
        <w:rPr>
          <w:rFonts w:ascii="Calibri" w:hAnsi="Calibri"/>
          <w:color w:val="000000"/>
        </w:rPr>
        <w:t>1)W</w:t>
      </w:r>
      <w:r w:rsidRPr="001061E6">
        <w:rPr>
          <w:rFonts w:ascii="Calibri" w:hAnsi="Calibri"/>
          <w:color w:val="000000"/>
          <w:spacing w:val="-1"/>
        </w:rPr>
        <w:t xml:space="preserve">ystąpienia niekorzystnych warunków atmosferycznych uniemożliwiających prawidłowe wykonanie robót, w szczególności z powodu </w:t>
      </w:r>
      <w:r w:rsidRPr="001061E6">
        <w:rPr>
          <w:rFonts w:ascii="Calibri" w:hAnsi="Calibri"/>
          <w:color w:val="000000"/>
          <w:spacing w:val="1"/>
        </w:rPr>
        <w:t>technologii realizacji prac wymagającej konkretnych warunków atmo</w:t>
      </w:r>
      <w:r w:rsidRPr="001061E6">
        <w:rPr>
          <w:rFonts w:ascii="Calibri" w:hAnsi="Calibri"/>
          <w:color w:val="000000"/>
          <w:spacing w:val="1"/>
        </w:rPr>
        <w:softHyphen/>
      </w:r>
      <w:r w:rsidRPr="001061E6">
        <w:rPr>
          <w:rFonts w:ascii="Calibri" w:hAnsi="Calibri"/>
          <w:color w:val="000000"/>
          <w:spacing w:val="-2"/>
        </w:rPr>
        <w:t xml:space="preserve">sferycznych – </w:t>
      </w:r>
      <w:r w:rsidRPr="001061E6">
        <w:rPr>
          <w:rFonts w:ascii="Calibri" w:hAnsi="Calibri"/>
          <w:b/>
          <w:color w:val="000000"/>
          <w:spacing w:val="-2"/>
        </w:rPr>
        <w:t>zamawiający wydłuży czas realizacji zamówienia.</w:t>
      </w:r>
    </w:p>
    <w:p w:rsidR="00400278" w:rsidRPr="001061E6" w:rsidRDefault="00400278" w:rsidP="006D0D35">
      <w:pPr>
        <w:spacing w:before="120"/>
        <w:rPr>
          <w:rFonts w:ascii="Calibri" w:hAnsi="Calibri"/>
          <w:color w:val="000000"/>
          <w:spacing w:val="1"/>
        </w:rPr>
      </w:pPr>
      <w:r w:rsidRPr="001061E6">
        <w:rPr>
          <w:rFonts w:ascii="Calibri" w:hAnsi="Calibri"/>
          <w:color w:val="000000"/>
        </w:rPr>
        <w:t>2) Niedopuszczania do ich wykonywania robót przez uprawniony organ lub nakazania ich wstrzymania</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2"/>
        </w:rPr>
        <w:t xml:space="preserve">3) Wystąpienia siły wyższej uniemożliwiającej wykonanie przedmiotu Umowy zgodnie z jej postanowieniami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6D0D35">
      <w:pPr>
        <w:shd w:val="clear" w:color="auto" w:fill="FFFFFF"/>
        <w:autoSpaceDN w:val="0"/>
        <w:adjustRightInd w:val="0"/>
        <w:spacing w:before="120" w:line="259" w:lineRule="exact"/>
        <w:rPr>
          <w:rFonts w:ascii="Calibri" w:hAnsi="Calibri"/>
          <w:color w:val="000000"/>
          <w:spacing w:val="-11"/>
        </w:rPr>
      </w:pPr>
      <w:r w:rsidRPr="001061E6">
        <w:rPr>
          <w:rFonts w:ascii="Calibri" w:hAnsi="Calibri"/>
          <w:color w:val="000000"/>
          <w:spacing w:val="1"/>
        </w:rPr>
        <w:t xml:space="preserve">4) Ujawnienia w toku realizacji zamówienia warunków geologicznych, geotechnicznych lub hydrologicznych odbiegających w sposób istotny od przyjętych w dokumentacji projektowej,  </w:t>
      </w:r>
      <w:r w:rsidRPr="001061E6">
        <w:rPr>
          <w:rFonts w:ascii="Calibri" w:hAnsi="Calibri"/>
          <w:color w:val="000000"/>
        </w:rPr>
        <w:t xml:space="preserve">napotkania błędnie zinwentaryzowanych instalacji </w:t>
      </w:r>
      <w:r w:rsidRPr="001061E6">
        <w:rPr>
          <w:rFonts w:ascii="Calibri" w:hAnsi="Calibri"/>
          <w:color w:val="000000"/>
          <w:spacing w:val="3"/>
        </w:rPr>
        <w:t xml:space="preserve">które mogę skutkować nienależytym wykonaniem </w:t>
      </w:r>
      <w:r w:rsidRPr="001061E6">
        <w:rPr>
          <w:rFonts w:ascii="Calibri" w:hAnsi="Calibri"/>
          <w:color w:val="000000"/>
        </w:rPr>
        <w:t xml:space="preserve">przedmiotu umowy </w:t>
      </w:r>
      <w:r w:rsidRPr="001061E6">
        <w:rPr>
          <w:rFonts w:ascii="Calibri" w:hAnsi="Calibri"/>
          <w:color w:val="000000"/>
          <w:spacing w:val="-2"/>
        </w:rPr>
        <w:t xml:space="preserve">– </w:t>
      </w:r>
      <w:r w:rsidRPr="001061E6">
        <w:rPr>
          <w:rFonts w:ascii="Calibri" w:hAnsi="Calibri"/>
          <w:b/>
          <w:color w:val="000000"/>
          <w:spacing w:val="-2"/>
        </w:rPr>
        <w:t>zamawiający wydłuży czas realizacji zamówienia.</w:t>
      </w:r>
    </w:p>
    <w:p w:rsidR="00400278" w:rsidRPr="001061E6" w:rsidRDefault="00400278" w:rsidP="00ED6CAE">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rPr>
        <w:t>5) W przypadku konieczności zrealizowania jakiejkolwiek części robót, objętej przedmiotem umowy, przy zastosowaniu odmiennych rozwią</w:t>
      </w:r>
      <w:r w:rsidRPr="001061E6">
        <w:rPr>
          <w:rFonts w:ascii="Calibri" w:hAnsi="Calibri"/>
          <w:color w:val="000000"/>
          <w:spacing w:val="-1"/>
        </w:rPr>
        <w:t xml:space="preserve">zań technicznych lub technologicznych niż wskazane w </w:t>
      </w:r>
      <w:r>
        <w:rPr>
          <w:rFonts w:ascii="Calibri" w:hAnsi="Calibri"/>
          <w:color w:val="000000"/>
          <w:spacing w:val="-1"/>
        </w:rPr>
        <w:t xml:space="preserve">     </w:t>
      </w:r>
      <w:r w:rsidRPr="001061E6">
        <w:rPr>
          <w:rFonts w:ascii="Calibri" w:hAnsi="Calibri"/>
          <w:color w:val="000000"/>
          <w:spacing w:val="-1"/>
        </w:rPr>
        <w:t xml:space="preserve">dokumentacji projektowej, a wynikających ze stwierdzonych wad tej </w:t>
      </w:r>
      <w:r w:rsidRPr="001061E6">
        <w:rPr>
          <w:rFonts w:ascii="Calibri" w:hAnsi="Calibri"/>
          <w:color w:val="000000"/>
          <w:spacing w:val="-2"/>
        </w:rPr>
        <w:t xml:space="preserve">dokumentacji lub zmiany stanu prawnego, w oparciu o który je przygotowano, gdyby zastosowanie przewidzianych rozwiązań </w:t>
      </w:r>
      <w:r w:rsidRPr="001061E6">
        <w:rPr>
          <w:rFonts w:ascii="Calibri" w:hAnsi="Calibri"/>
          <w:color w:val="000000"/>
          <w:spacing w:val="2"/>
        </w:rPr>
        <w:t xml:space="preserve">groziło niewykonaniem lub nienależytym wykonaniem przedmiotu umowy </w:t>
      </w:r>
      <w:r w:rsidRPr="001061E6">
        <w:rPr>
          <w:rFonts w:ascii="Calibri" w:hAnsi="Calibri"/>
          <w:color w:val="000000"/>
          <w:spacing w:val="-2"/>
        </w:rPr>
        <w:t xml:space="preserve">– </w:t>
      </w:r>
      <w:r w:rsidRPr="001061E6">
        <w:rPr>
          <w:rFonts w:ascii="Calibri" w:hAnsi="Calibri"/>
          <w:b/>
          <w:color w:val="000000"/>
          <w:spacing w:val="-2"/>
        </w:rPr>
        <w:t>zamawiający dokona zmiany dokumentacji projektowej oraz wydłuży czas realizacji zamówienia.</w:t>
      </w:r>
    </w:p>
    <w:p w:rsidR="00400278" w:rsidRPr="001061E6" w:rsidRDefault="00400278" w:rsidP="000315C4">
      <w:pPr>
        <w:shd w:val="clear" w:color="auto" w:fill="FFFFFF"/>
        <w:suppressAutoHyphens w:val="0"/>
        <w:autoSpaceDN w:val="0"/>
        <w:adjustRightInd w:val="0"/>
        <w:spacing w:before="120"/>
        <w:rPr>
          <w:rFonts w:ascii="Calibri" w:hAnsi="Calibri"/>
          <w:b/>
          <w:color w:val="000000"/>
          <w:spacing w:val="-2"/>
        </w:rPr>
      </w:pPr>
      <w:r w:rsidRPr="001061E6">
        <w:rPr>
          <w:rFonts w:ascii="Calibri" w:hAnsi="Calibri"/>
          <w:color w:val="000000"/>
          <w:spacing w:val="-2"/>
        </w:rPr>
        <w:t xml:space="preserve">6) </w:t>
      </w:r>
      <w:r w:rsidRPr="001061E6">
        <w:rPr>
          <w:rFonts w:ascii="Calibri" w:hAnsi="Calibri"/>
          <w:color w:val="000000"/>
        </w:rPr>
        <w:t xml:space="preserve">W przypadku konieczności </w:t>
      </w:r>
      <w:r w:rsidRPr="001061E6">
        <w:rPr>
          <w:rFonts w:ascii="Calibri" w:hAnsi="Calibri"/>
          <w:color w:val="000000"/>
          <w:spacing w:val="-2"/>
        </w:rPr>
        <w:t>realizacji robót w sposób wynikający z wprowadzenia w dokumentacji projektowej zmian uznanych za nieistotne odstęp</w:t>
      </w:r>
      <w:r w:rsidRPr="001061E6">
        <w:rPr>
          <w:rFonts w:ascii="Calibri" w:hAnsi="Calibri"/>
          <w:color w:val="000000"/>
          <w:spacing w:val="1"/>
        </w:rPr>
        <w:t xml:space="preserve">stwo od projektu budowlanego, wynikających z art. 36a ust. 1 Prawa Budowlanego - </w:t>
      </w:r>
      <w:r w:rsidRPr="001061E6">
        <w:rPr>
          <w:rFonts w:ascii="Calibri" w:hAnsi="Calibri"/>
          <w:b/>
          <w:color w:val="000000"/>
          <w:spacing w:val="-2"/>
        </w:rPr>
        <w:t>zamawiający może dokonać zmiany czasu realizacji zamówienia.</w:t>
      </w:r>
    </w:p>
    <w:p w:rsidR="00400278" w:rsidRPr="001061E6" w:rsidRDefault="00400278" w:rsidP="00A75BC7">
      <w:pPr>
        <w:spacing w:before="120"/>
        <w:jc w:val="both"/>
        <w:rPr>
          <w:rFonts w:ascii="Calibri" w:hAnsi="Calibri"/>
          <w:b/>
          <w:bCs/>
          <w:color w:val="000000"/>
        </w:rPr>
      </w:pPr>
      <w:r w:rsidRPr="001061E6">
        <w:rPr>
          <w:rFonts w:ascii="Calibri" w:hAnsi="Calibri"/>
          <w:b/>
          <w:bCs/>
          <w:color w:val="000000"/>
        </w:rPr>
        <w:t>XVI</w:t>
      </w:r>
      <w:r>
        <w:rPr>
          <w:rFonts w:ascii="Calibri" w:hAnsi="Calibri"/>
          <w:b/>
          <w:bCs/>
          <w:color w:val="000000"/>
        </w:rPr>
        <w:t>I.</w:t>
      </w:r>
      <w:r w:rsidRPr="001061E6">
        <w:rPr>
          <w:rFonts w:ascii="Calibri" w:hAnsi="Calibri"/>
          <w:b/>
          <w:bCs/>
          <w:color w:val="000000"/>
        </w:rPr>
        <w:t xml:space="preserve"> Wymagania dotyczące zabezpieczenia należytego wykonania umowy.</w:t>
      </w:r>
    </w:p>
    <w:p w:rsidR="00400278" w:rsidRPr="001061E6" w:rsidRDefault="00400278" w:rsidP="00211272">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lastRenderedPageBreak/>
        <w:t xml:space="preserve">1. Wykonawca, którego oferta zostanie uznana jako najkorzystniejsza jest zobowiązany wnieść  przed podpisaniem umowy zabezpieczenie należytego jej wykonania w wysokości </w:t>
      </w:r>
      <w:r w:rsidR="003124A4">
        <w:rPr>
          <w:rStyle w:val="Tekstpodstawowy2Znak"/>
          <w:rFonts w:ascii="Calibri" w:hAnsi="Calibri" w:cs="Arial"/>
          <w:color w:val="000000"/>
          <w:szCs w:val="24"/>
        </w:rPr>
        <w:t xml:space="preserve">  </w:t>
      </w:r>
      <w:r>
        <w:rPr>
          <w:rStyle w:val="Tekstpodstawowy2Znak"/>
          <w:rFonts w:ascii="Calibri" w:hAnsi="Calibri" w:cs="Arial"/>
          <w:b/>
          <w:bCs/>
          <w:color w:val="000000"/>
          <w:szCs w:val="24"/>
        </w:rPr>
        <w:t>8</w:t>
      </w:r>
      <w:r w:rsidRPr="001061E6">
        <w:rPr>
          <w:rStyle w:val="Tekstpodstawowy2Znak"/>
          <w:rFonts w:ascii="Calibri" w:hAnsi="Calibri" w:cs="Arial"/>
          <w:b/>
          <w:bCs/>
          <w:color w:val="000000"/>
          <w:szCs w:val="24"/>
        </w:rPr>
        <w:t>% ceny  całkowitej brutto</w:t>
      </w:r>
      <w:r w:rsidRPr="001061E6">
        <w:rPr>
          <w:rStyle w:val="Tekstpodstawowy2Znak"/>
          <w:rFonts w:ascii="Calibri" w:hAnsi="Calibri" w:cs="Arial"/>
          <w:color w:val="000000"/>
          <w:szCs w:val="24"/>
        </w:rPr>
        <w:t xml:space="preserve"> podanej w ofercie w zaokrągleniu do pełnych złotych.</w:t>
      </w:r>
    </w:p>
    <w:p w:rsidR="00400278" w:rsidRPr="001061E6" w:rsidRDefault="00400278" w:rsidP="00457DB0">
      <w:pPr>
        <w:pStyle w:val="Zwykytekst"/>
        <w:spacing w:before="120"/>
        <w:rPr>
          <w:rStyle w:val="Tekstpodstawowy2Znak"/>
          <w:rFonts w:ascii="Calibri" w:hAnsi="Calibri" w:cs="Arial"/>
          <w:color w:val="000000"/>
          <w:szCs w:val="24"/>
        </w:rPr>
      </w:pPr>
      <w:r w:rsidRPr="001061E6">
        <w:rPr>
          <w:rStyle w:val="Tekstpodstawowy2Znak"/>
          <w:rFonts w:ascii="Calibri" w:hAnsi="Calibri" w:cs="Arial"/>
          <w:color w:val="000000"/>
          <w:szCs w:val="24"/>
        </w:rPr>
        <w:t>2. Zabezpieczenie należytego wykonania umowy wnoszone jest w jednej lub kilku następujących formach:</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1) pieniądzu,</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2) poręczeniach bankowych lub poręczeniach spółdzielczej kasy oszczędnościowo-kredytowej, z tym że zobowiązanie kasy jest zawsze zobowiązaniem pieniężnym,</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gwarancjach bankowych, </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gwarancjach ubezpieczeniowych</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5) poręczeniach udzielanych przez podmioty, o których mowa w art. 6 ust.3 pkt 4 lit. b ustawy z dnia 9 listopada 2000 r. o utworzeniu Polskiej Agencji Rozwoju Przedsiębiorczości (Dz.U Dz. Nr 109, poz. 1158, z </w:t>
      </w:r>
      <w:proofErr w:type="spellStart"/>
      <w:r w:rsidRPr="001061E6">
        <w:rPr>
          <w:rStyle w:val="Tekstpodstawowy2Znak"/>
          <w:rFonts w:ascii="Calibri" w:hAnsi="Calibri" w:cs="Arial"/>
          <w:color w:val="000000"/>
          <w:szCs w:val="24"/>
        </w:rPr>
        <w:t>późn</w:t>
      </w:r>
      <w:proofErr w:type="spellEnd"/>
      <w:r w:rsidRPr="001061E6">
        <w:rPr>
          <w:rStyle w:val="Tekstpodstawowy2Znak"/>
          <w:rFonts w:ascii="Calibri" w:hAnsi="Calibri" w:cs="Arial"/>
          <w:color w:val="000000"/>
          <w:szCs w:val="24"/>
        </w:rPr>
        <w:t>. zm.).</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3. Zamawiający nie wyraża zgody na wniesienie zabezpieczenia należytego wykonania umowy w  formie:</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1) w wekslach z poręczeniem banku,</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2) przez ustanowienie zastawu na papierach wartościowych </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3) przez ustanowienie zastawu rejestrowego </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4. Zabezpieczenie wnoszone w pieniądzu wykonawca wpłaca przelewem na rachunek bankowy wskazany przez Zamawiającego.</w:t>
      </w:r>
    </w:p>
    <w:p w:rsidR="00400278" w:rsidRPr="001061E6" w:rsidRDefault="00400278" w:rsidP="006D0D35">
      <w:pPr>
        <w:pStyle w:val="Zwykytekst"/>
        <w:spacing w:before="120" w:after="120"/>
        <w:rPr>
          <w:rStyle w:val="Tekstpodstawowy2Znak"/>
          <w:rFonts w:ascii="Calibri" w:hAnsi="Calibri" w:cs="Arial"/>
          <w:color w:val="000000"/>
          <w:szCs w:val="24"/>
        </w:rPr>
      </w:pPr>
      <w:r w:rsidRPr="001061E6">
        <w:rPr>
          <w:rStyle w:val="Tekstpodstawowy2Znak"/>
          <w:rFonts w:ascii="Calibri" w:hAnsi="Calibri" w:cs="Arial"/>
          <w:color w:val="000000"/>
          <w:szCs w:val="24"/>
        </w:rPr>
        <w:t>5. Zabezpieczenie  wniesione w pieniądzu Zamawiający przechowuje na rachunku bankowym i zwróci wraz z odsetkami wynikającymi z rachunku bankowego na którym było ono przechowywane, pomniejszone o koszty prowadzenia rachunku oraz prowizje bankowe za przelew pieniędzy na rachunek Wykonawcy.</w:t>
      </w:r>
    </w:p>
    <w:p w:rsidR="00400278" w:rsidRPr="001061E6" w:rsidRDefault="00400278" w:rsidP="00A75BC7">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6. Zwrot zabezpieczenia należytego wykonania umowy:</w:t>
      </w:r>
    </w:p>
    <w:p w:rsidR="00400278" w:rsidRPr="001061E6" w:rsidRDefault="00400278" w:rsidP="00670D9F">
      <w:pPr>
        <w:pStyle w:val="Zwykytekst"/>
        <w:numPr>
          <w:ilvl w:val="0"/>
          <w:numId w:val="8"/>
        </w:numPr>
        <w:jc w:val="both"/>
        <w:rPr>
          <w:rStyle w:val="Tekstpodstawowy2Znak"/>
          <w:rFonts w:ascii="Calibri" w:hAnsi="Calibri" w:cs="Arial"/>
          <w:color w:val="000000"/>
          <w:szCs w:val="24"/>
        </w:rPr>
      </w:pPr>
      <w:r w:rsidRPr="001061E6">
        <w:rPr>
          <w:rStyle w:val="Tekstpodstawowy2Znak"/>
          <w:rFonts w:ascii="Calibri" w:hAnsi="Calibri" w:cs="Arial"/>
          <w:color w:val="000000"/>
          <w:szCs w:val="24"/>
        </w:rPr>
        <w:t>Zamawiający zwróci</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70 % kwoty zabezpieczenia w terminie 30 dni od dnia wykonania zamówienia i uznania go przez Zamawiającego za należyte wykonanie.</w:t>
      </w:r>
    </w:p>
    <w:p w:rsidR="00400278" w:rsidRPr="00474E55" w:rsidRDefault="00400278" w:rsidP="00670D9F">
      <w:pPr>
        <w:pStyle w:val="Zwykytekst"/>
        <w:numPr>
          <w:ilvl w:val="0"/>
          <w:numId w:val="8"/>
        </w:numPr>
        <w:rPr>
          <w:rFonts w:ascii="Calibri" w:hAnsi="Calibri" w:cs="Arial"/>
          <w:color w:val="000000"/>
          <w:sz w:val="24"/>
          <w:szCs w:val="24"/>
        </w:rPr>
      </w:pPr>
      <w:r w:rsidRPr="001061E6">
        <w:rPr>
          <w:rStyle w:val="Tekstpodstawowy2Znak"/>
          <w:rFonts w:ascii="Calibri" w:hAnsi="Calibri" w:cs="Arial"/>
          <w:color w:val="000000"/>
          <w:szCs w:val="24"/>
        </w:rPr>
        <w:t>Pozostałą kwotę – 30 %</w:t>
      </w:r>
      <w:r w:rsidR="00CD7DF0">
        <w:rPr>
          <w:rStyle w:val="Tekstpodstawowy2Znak"/>
          <w:rFonts w:ascii="Calibri" w:hAnsi="Calibri" w:cs="Arial"/>
          <w:color w:val="000000"/>
          <w:szCs w:val="24"/>
        </w:rPr>
        <w:t xml:space="preserve"> </w:t>
      </w:r>
      <w:r w:rsidRPr="001061E6">
        <w:rPr>
          <w:rStyle w:val="Tekstpodstawowy2Znak"/>
          <w:rFonts w:ascii="Calibri" w:hAnsi="Calibri" w:cs="Arial"/>
          <w:color w:val="000000"/>
          <w:szCs w:val="24"/>
        </w:rPr>
        <w:t>nie później niż w 15 dniu po upływie okresu rękojmi za wady po podpisaniu protokołu odbioru ostatecznego.</w:t>
      </w:r>
    </w:p>
    <w:p w:rsidR="00400278" w:rsidRPr="001061E6" w:rsidRDefault="00400278" w:rsidP="00457DB0">
      <w:pPr>
        <w:spacing w:before="120" w:after="120"/>
        <w:jc w:val="both"/>
        <w:rPr>
          <w:rFonts w:ascii="Calibri" w:hAnsi="Calibri"/>
          <w:b/>
          <w:bCs/>
          <w:color w:val="000000"/>
        </w:rPr>
      </w:pPr>
      <w:r w:rsidRPr="001061E6">
        <w:rPr>
          <w:rFonts w:ascii="Calibri" w:hAnsi="Calibri"/>
          <w:b/>
          <w:bCs/>
          <w:color w:val="000000"/>
        </w:rPr>
        <w:t>XVII</w:t>
      </w:r>
      <w:r>
        <w:rPr>
          <w:rFonts w:ascii="Calibri" w:hAnsi="Calibri"/>
          <w:b/>
          <w:bCs/>
          <w:color w:val="000000"/>
        </w:rPr>
        <w:t>I</w:t>
      </w:r>
      <w:r w:rsidRPr="001061E6">
        <w:rPr>
          <w:rFonts w:ascii="Calibri" w:hAnsi="Calibri"/>
          <w:b/>
          <w:bCs/>
          <w:color w:val="000000"/>
        </w:rPr>
        <w:t>. Pouczenie o środkach ochrony prawnej.</w:t>
      </w:r>
    </w:p>
    <w:p w:rsidR="00400278" w:rsidRPr="001061E6" w:rsidRDefault="00400278" w:rsidP="006D0D35">
      <w:pPr>
        <w:pStyle w:val="Zwykytekst"/>
        <w:rPr>
          <w:rStyle w:val="Tekstpodstawowy2Znak"/>
          <w:rFonts w:ascii="Calibri" w:hAnsi="Calibri" w:cs="Arial"/>
          <w:color w:val="000000"/>
          <w:szCs w:val="24"/>
        </w:rPr>
      </w:pPr>
      <w:r w:rsidRPr="001061E6">
        <w:rPr>
          <w:rStyle w:val="Tekstpodstawowy2Znak"/>
          <w:rFonts w:ascii="Calibri" w:hAnsi="Calibri" w:cs="Arial"/>
          <w:color w:val="000000"/>
          <w:szCs w:val="24"/>
        </w:rPr>
        <w:t xml:space="preserve">1. Wykonawcom, oraz innym podmiotom jeżeli ma on lub miał interes w uzyskaniu zamówienia lub poniósł lub może ponieść szkodę w wyniku naruszenia przez Zamawiającego przepisów ustawy </w:t>
      </w:r>
      <w:proofErr w:type="spellStart"/>
      <w:r w:rsidRPr="001061E6">
        <w:rPr>
          <w:rStyle w:val="Tekstpodstawowy2Znak"/>
          <w:rFonts w:ascii="Calibri" w:hAnsi="Calibri" w:cs="Arial"/>
          <w:color w:val="000000"/>
          <w:szCs w:val="24"/>
        </w:rPr>
        <w:t>Pzp</w:t>
      </w:r>
      <w:proofErr w:type="spellEnd"/>
      <w:r w:rsidRPr="001061E6">
        <w:rPr>
          <w:rStyle w:val="Tekstpodstawowy2Znak"/>
          <w:rFonts w:ascii="Calibri" w:hAnsi="Calibri" w:cs="Arial"/>
          <w:color w:val="000000"/>
          <w:szCs w:val="24"/>
        </w:rPr>
        <w:t>, przysługują środki ochrony prawnej:</w:t>
      </w:r>
    </w:p>
    <w:p w:rsidR="00400278" w:rsidRPr="001061E6" w:rsidRDefault="00400278" w:rsidP="006D0D35">
      <w:pPr>
        <w:pStyle w:val="Tekstpodstawowy"/>
        <w:spacing w:before="120"/>
        <w:ind w:right="153"/>
        <w:rPr>
          <w:rFonts w:ascii="Calibri" w:hAnsi="Calibri"/>
          <w:color w:val="000000"/>
        </w:rPr>
      </w:pPr>
      <w:r w:rsidRPr="001061E6">
        <w:rPr>
          <w:rStyle w:val="Tekstpodstawowy2Znak"/>
          <w:rFonts w:ascii="Calibri" w:hAnsi="Calibri"/>
          <w:color w:val="000000"/>
        </w:rPr>
        <w:t xml:space="preserve">1) odwołanie </w:t>
      </w:r>
      <w:r w:rsidRPr="001061E6">
        <w:rPr>
          <w:rFonts w:ascii="Calibri" w:hAnsi="Calibri"/>
          <w:color w:val="000000"/>
        </w:rPr>
        <w:t>od niezgodnej z przepisami ustawy czynności zamawiającego podjętej w postępowaniu o udzielenie zamówienia lub zaniechania czynności, do której zamawiający jest zobowiązany na podstawie ustawy.</w:t>
      </w:r>
    </w:p>
    <w:p w:rsidR="00400278" w:rsidRPr="001061E6" w:rsidRDefault="00400278" w:rsidP="006D0D35">
      <w:pPr>
        <w:pStyle w:val="Tekstpodstawowy"/>
        <w:spacing w:before="120"/>
        <w:ind w:right="153"/>
        <w:rPr>
          <w:rFonts w:ascii="Calibri" w:hAnsi="Calibri"/>
          <w:color w:val="000000"/>
        </w:rPr>
      </w:pPr>
      <w:r w:rsidRPr="001061E6">
        <w:rPr>
          <w:rFonts w:ascii="Calibri" w:hAnsi="Calibri"/>
          <w:color w:val="000000"/>
        </w:rPr>
        <w:t>2) W niniejszym postępowaniu odwołanie przysługuje wyłącznie wobec czynności:</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s="Courier New"/>
          <w:color w:val="000000"/>
        </w:rPr>
        <w:t>określenia warunków udziału w postępowaniu</w:t>
      </w:r>
      <w:r w:rsidRPr="001061E6">
        <w:rPr>
          <w:rFonts w:ascii="Calibri" w:hAnsi="Calibri"/>
          <w:color w:val="000000"/>
        </w:rPr>
        <w:t>;</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wykluczenie odwołującego z postępowania o udzielenie zamówienia;</w:t>
      </w:r>
    </w:p>
    <w:p w:rsidR="00400278" w:rsidRPr="001061E6" w:rsidRDefault="00400278" w:rsidP="00670D9F">
      <w:pPr>
        <w:pStyle w:val="Akapitzlist"/>
        <w:numPr>
          <w:ilvl w:val="0"/>
          <w:numId w:val="16"/>
        </w:numPr>
        <w:tabs>
          <w:tab w:val="left" w:pos="560"/>
        </w:tabs>
        <w:spacing w:before="120"/>
        <w:rPr>
          <w:rFonts w:ascii="Calibri" w:hAnsi="Calibri"/>
          <w:color w:val="000000"/>
        </w:rPr>
      </w:pPr>
      <w:r w:rsidRPr="001061E6">
        <w:rPr>
          <w:rFonts w:ascii="Calibri" w:hAnsi="Calibri"/>
          <w:color w:val="000000"/>
        </w:rPr>
        <w:t>odrzucenie oferty odwołującego;</w:t>
      </w:r>
    </w:p>
    <w:p w:rsidR="00400278" w:rsidRPr="001061E6" w:rsidRDefault="00400278" w:rsidP="00670D9F">
      <w:pPr>
        <w:pStyle w:val="Akapitzlist"/>
        <w:numPr>
          <w:ilvl w:val="0"/>
          <w:numId w:val="16"/>
        </w:numPr>
        <w:autoSpaceDN w:val="0"/>
        <w:adjustRightInd w:val="0"/>
        <w:spacing w:before="120"/>
        <w:rPr>
          <w:rFonts w:ascii="Calibri" w:hAnsi="Calibri" w:cs="Courier New"/>
          <w:color w:val="000000"/>
        </w:rPr>
      </w:pPr>
      <w:r w:rsidRPr="001061E6">
        <w:rPr>
          <w:rFonts w:ascii="Calibri" w:hAnsi="Calibri" w:cs="Courier New"/>
          <w:color w:val="000000"/>
        </w:rPr>
        <w:lastRenderedPageBreak/>
        <w:t xml:space="preserve">sporządzenia opisu przedmiotu zamówienia </w:t>
      </w:r>
    </w:p>
    <w:p w:rsidR="00400278" w:rsidRPr="001061E6" w:rsidRDefault="00400278" w:rsidP="00670D9F">
      <w:pPr>
        <w:pStyle w:val="Akapitzlist"/>
        <w:numPr>
          <w:ilvl w:val="0"/>
          <w:numId w:val="16"/>
        </w:numPr>
        <w:spacing w:before="137"/>
        <w:rPr>
          <w:rFonts w:ascii="Calibri" w:hAnsi="Calibri" w:cs="Courier New"/>
          <w:color w:val="000000"/>
        </w:rPr>
      </w:pPr>
      <w:r w:rsidRPr="001061E6">
        <w:rPr>
          <w:rFonts w:ascii="Calibri" w:hAnsi="Calibri" w:cs="Courier New"/>
          <w:color w:val="000000"/>
        </w:rPr>
        <w:t>wyboru najkorzystniejszej oferty.</w:t>
      </w:r>
    </w:p>
    <w:p w:rsidR="00400278" w:rsidRPr="00CF382A" w:rsidRDefault="00400278" w:rsidP="00CF382A">
      <w:pPr>
        <w:spacing w:before="120"/>
        <w:ind w:left="283" w:hanging="357"/>
        <w:rPr>
          <w:rFonts w:ascii="Calibri" w:hAnsi="Calibri"/>
          <w:color w:val="000000"/>
        </w:rPr>
      </w:pPr>
      <w:r w:rsidRPr="001061E6">
        <w:rPr>
          <w:rFonts w:ascii="Calibri" w:hAnsi="Calibri"/>
          <w:color w:val="000000"/>
        </w:rPr>
        <w:t xml:space="preserve">2. Zasady, terminy oraz sposób korzystania ze środków ochrony prawnej szczegółowo regulują przepisy Działu VI Ustawy </w:t>
      </w:r>
      <w:proofErr w:type="spellStart"/>
      <w:r w:rsidRPr="001061E6">
        <w:rPr>
          <w:rFonts w:ascii="Calibri" w:hAnsi="Calibri"/>
          <w:color w:val="000000"/>
        </w:rPr>
        <w:t>Pzp</w:t>
      </w:r>
      <w:proofErr w:type="spellEnd"/>
      <w:r w:rsidRPr="001061E6">
        <w:rPr>
          <w:rFonts w:ascii="Calibri" w:hAnsi="Calibri"/>
          <w:color w:val="000000"/>
        </w:rPr>
        <w:t xml:space="preserve"> - art. od 179 do 198g.)</w:t>
      </w:r>
    </w:p>
    <w:p w:rsidR="00400278" w:rsidRPr="001061E6" w:rsidRDefault="00400278" w:rsidP="00FA4F36">
      <w:pPr>
        <w:spacing w:before="120"/>
        <w:jc w:val="both"/>
        <w:rPr>
          <w:rFonts w:ascii="Calibri" w:hAnsi="Calibri"/>
          <w:b/>
          <w:bCs/>
          <w:color w:val="000000"/>
        </w:rPr>
      </w:pPr>
      <w:r>
        <w:rPr>
          <w:rFonts w:ascii="Calibri" w:hAnsi="Calibri"/>
          <w:b/>
          <w:bCs/>
          <w:color w:val="000000"/>
        </w:rPr>
        <w:t>X</w:t>
      </w:r>
      <w:r w:rsidRPr="001061E6">
        <w:rPr>
          <w:rFonts w:ascii="Calibri" w:hAnsi="Calibri"/>
          <w:b/>
          <w:bCs/>
          <w:color w:val="000000"/>
        </w:rPr>
        <w:t>I</w:t>
      </w:r>
      <w:r>
        <w:rPr>
          <w:rFonts w:ascii="Calibri" w:hAnsi="Calibri"/>
          <w:b/>
          <w:bCs/>
          <w:color w:val="000000"/>
        </w:rPr>
        <w:t>X</w:t>
      </w:r>
      <w:r w:rsidRPr="001061E6">
        <w:rPr>
          <w:rFonts w:ascii="Calibri" w:hAnsi="Calibri"/>
          <w:b/>
          <w:bCs/>
          <w:color w:val="000000"/>
        </w:rPr>
        <w:t>. Postanowienia końcowe</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 xml:space="preserve">1.Protokół postępowania wraz z załącznikami jest jawny. Załączniki do protokołu udostępnia się po dokonaniu wyboru najkorzystniejszej oferty lub unieważnieniu postępowania, z tym że oferty udostępnia się od chwili ich otwarcia, </w:t>
      </w:r>
    </w:p>
    <w:p w:rsidR="00400278" w:rsidRPr="001061E6" w:rsidRDefault="00400278" w:rsidP="00BC5BFE">
      <w:pPr>
        <w:tabs>
          <w:tab w:val="left" w:pos="762"/>
        </w:tabs>
        <w:spacing w:before="121"/>
        <w:ind w:right="153"/>
        <w:jc w:val="both"/>
        <w:rPr>
          <w:rFonts w:ascii="Calibri" w:hAnsi="Calibri"/>
          <w:color w:val="000000"/>
        </w:rPr>
      </w:pPr>
      <w:r w:rsidRPr="001061E6">
        <w:rPr>
          <w:rFonts w:ascii="Calibri" w:hAnsi="Calibri"/>
          <w:color w:val="000000"/>
        </w:rPr>
        <w:t>2) Dokumenty stanowiące tajemnicę przedsiębiorstwa w rozumieniu przepisów o zwalczaniu nieuczciwej konkurencji złożone przez wykonawcę którego ofertę oceniono jako najkorzystniejszą nie podlegają udostępnieniu na rzecz innych uczestników postępowania.</w:t>
      </w:r>
    </w:p>
    <w:p w:rsidR="00400278" w:rsidRPr="001061E6" w:rsidRDefault="00400278" w:rsidP="00BC5BFE">
      <w:pPr>
        <w:spacing w:before="120"/>
        <w:rPr>
          <w:rFonts w:ascii="Calibri" w:hAnsi="Calibri"/>
          <w:color w:val="000000"/>
        </w:rPr>
      </w:pPr>
      <w:r w:rsidRPr="001061E6">
        <w:rPr>
          <w:rFonts w:ascii="Calibri" w:hAnsi="Calibri"/>
          <w:color w:val="000000"/>
        </w:rPr>
        <w:t>2. Udostępnienie dokumentów odbywać się będzie wg poniższych zasad:</w:t>
      </w:r>
    </w:p>
    <w:p w:rsidR="00400278" w:rsidRPr="001061E6" w:rsidRDefault="00400278" w:rsidP="00F678DD">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1) Zamawiający udostępnia protokół lub załączniki do protokołu na wniosek wykonawcy .</w:t>
      </w:r>
    </w:p>
    <w:p w:rsidR="00400278" w:rsidRPr="001061E6" w:rsidRDefault="00400278" w:rsidP="009E6250">
      <w:pPr>
        <w:widowControl/>
        <w:suppressAutoHyphens w:val="0"/>
        <w:autoSpaceDN w:val="0"/>
        <w:adjustRightInd w:val="0"/>
        <w:spacing w:before="120" w:after="120"/>
        <w:rPr>
          <w:rFonts w:ascii="Calibri" w:hAnsi="Calibri" w:cs="TimesNewRomanPSMT"/>
          <w:color w:val="000000"/>
          <w:lang w:eastAsia="en-US"/>
        </w:rPr>
      </w:pPr>
      <w:r w:rsidRPr="001061E6">
        <w:rPr>
          <w:rFonts w:ascii="Calibri" w:hAnsi="Calibri" w:cs="TimesNewRomanPSMT"/>
          <w:color w:val="000000"/>
          <w:lang w:eastAsia="en-US"/>
        </w:rPr>
        <w:t>2) W przypadku protokołu gdy z przyczyn technicznych znacząco utrudnione jest udostępnienie tych dokumentów w szczególności z uwagi na ilość żądanych do udostępnienia dokumentów, zamawiający informuje o tym wnioskodawcę i wskazuje sposób, w jaki mogą być one udostępnione.</w:t>
      </w:r>
    </w:p>
    <w:p w:rsidR="00400278" w:rsidRPr="001061E6" w:rsidRDefault="00400278" w:rsidP="00CD7DF0">
      <w:pPr>
        <w:widowControl/>
        <w:suppressAutoHyphens w:val="0"/>
        <w:autoSpaceDN w:val="0"/>
        <w:adjustRightInd w:val="0"/>
        <w:rPr>
          <w:rFonts w:ascii="Calibri" w:hAnsi="Calibri" w:cs="TimesNewRomanPSMT"/>
          <w:color w:val="000000"/>
          <w:lang w:eastAsia="en-US"/>
        </w:rPr>
      </w:pPr>
      <w:r w:rsidRPr="001061E6">
        <w:rPr>
          <w:rFonts w:ascii="Calibri" w:hAnsi="Calibri" w:cs="TimesNewRomanPSMT"/>
          <w:color w:val="000000"/>
          <w:lang w:eastAsia="en-US"/>
        </w:rPr>
        <w:t>3. Zamawiający udostępnia wnioskodawcy protokół lub załączniki niezwłocznie. W wyjątkowych przypadkach, w szczególności związanych z zapewnieniem sprawnego toku prac dotyczących badania i oceny ofert, zamawiający udostępnia odpowiednio oferty w ter</w:t>
      </w:r>
      <w:r w:rsidR="00CD7DF0">
        <w:rPr>
          <w:rFonts w:ascii="Calibri" w:hAnsi="Calibri" w:cs="TimesNewRomanPSMT"/>
          <w:color w:val="000000"/>
          <w:lang w:eastAsia="en-US"/>
        </w:rPr>
        <w:t xml:space="preserve">minie przez siebie wyznaczonym, </w:t>
      </w:r>
      <w:r w:rsidRPr="001061E6">
        <w:rPr>
          <w:rFonts w:ascii="Calibri" w:hAnsi="Calibri" w:cs="TimesNewRomanPSMT"/>
          <w:color w:val="000000"/>
          <w:lang w:eastAsia="en-US"/>
        </w:rPr>
        <w:t>nie później jednak niż odpowiednio w dniu przekazania informacji o wyb</w:t>
      </w:r>
      <w:r w:rsidR="00CD7DF0">
        <w:rPr>
          <w:rFonts w:ascii="Calibri" w:hAnsi="Calibri" w:cs="TimesNewRomanPSMT"/>
          <w:color w:val="000000"/>
          <w:lang w:eastAsia="en-US"/>
        </w:rPr>
        <w:t xml:space="preserve">orze najkorzystniejszej oferty </w:t>
      </w:r>
      <w:r w:rsidRPr="001061E6">
        <w:rPr>
          <w:rFonts w:ascii="Calibri" w:hAnsi="Calibri" w:cs="TimesNewRomanPSMT"/>
          <w:color w:val="000000"/>
          <w:lang w:eastAsia="en-US"/>
        </w:rPr>
        <w:t>albo przekazania informacji o unieważnieniu postępowania.</w:t>
      </w:r>
    </w:p>
    <w:p w:rsidR="00400278" w:rsidRPr="001061E6" w:rsidRDefault="00400278" w:rsidP="00914332">
      <w:pPr>
        <w:widowControl/>
        <w:suppressAutoHyphens w:val="0"/>
        <w:autoSpaceDN w:val="0"/>
        <w:adjustRightInd w:val="0"/>
        <w:spacing w:before="120"/>
        <w:rPr>
          <w:rFonts w:ascii="Calibri" w:hAnsi="Calibri" w:cs="TimesNewRomanPSMT"/>
          <w:color w:val="000000"/>
          <w:lang w:eastAsia="en-US"/>
        </w:rPr>
      </w:pPr>
      <w:r w:rsidRPr="001061E6">
        <w:rPr>
          <w:rFonts w:ascii="Calibri" w:hAnsi="Calibri" w:cs="TimesNewRomanPSMT"/>
          <w:color w:val="000000"/>
          <w:lang w:eastAsia="en-US"/>
        </w:rPr>
        <w:t>4.Bez zgody zamawiającego wykonawca  w trakcie wglądu do protokołu lub załączników, w miejscu wyznaczonym przez zamawiającego, nie może samodzielnie kopiować lub utrwalać za pomocą urządzeń lub środków technicznych służących do utrwalania obrazu treści złożonych ofert lub wniosków o dopuszczenie do udziału w postępowaniu.</w:t>
      </w:r>
    </w:p>
    <w:p w:rsidR="00400278" w:rsidRPr="001061E6" w:rsidRDefault="00400278" w:rsidP="006D0D35">
      <w:pPr>
        <w:widowControl/>
        <w:suppressAutoHyphens w:val="0"/>
        <w:autoSpaceDE/>
        <w:spacing w:after="200" w:line="276" w:lineRule="auto"/>
        <w:rPr>
          <w:rFonts w:ascii="Calibri" w:hAnsi="Calibri" w:cs="TimesNewRomanPSMT"/>
          <w:color w:val="000000"/>
          <w:lang w:eastAsia="en-US"/>
        </w:rPr>
      </w:pPr>
      <w:r w:rsidRPr="001061E6">
        <w:rPr>
          <w:rFonts w:ascii="Calibri" w:hAnsi="Calibri" w:cs="TimesNewRomanPSMT"/>
          <w:color w:val="000000"/>
          <w:lang w:eastAsia="en-US"/>
        </w:rPr>
        <w:br w:type="page"/>
      </w:r>
    </w:p>
    <w:p w:rsidR="00400278" w:rsidRPr="001061E6" w:rsidRDefault="00400278" w:rsidP="00E95DD5">
      <w:pPr>
        <w:jc w:val="right"/>
        <w:rPr>
          <w:rFonts w:ascii="Calibri" w:hAnsi="Calibri"/>
          <w:color w:val="000000"/>
          <w:shd w:val="clear" w:color="auto" w:fill="FFFFFF"/>
        </w:rPr>
      </w:pPr>
      <w:r w:rsidRPr="001061E6">
        <w:rPr>
          <w:rFonts w:ascii="Calibri" w:hAnsi="Calibri"/>
          <w:color w:val="000000"/>
        </w:rPr>
        <w:lastRenderedPageBreak/>
        <w:t xml:space="preserve">                                                                                                      Załącznik nr </w:t>
      </w:r>
      <w:r w:rsidRPr="001061E6">
        <w:rPr>
          <w:rFonts w:ascii="Calibri" w:hAnsi="Calibri"/>
          <w:color w:val="000000"/>
          <w:shd w:val="clear" w:color="auto" w:fill="FFFFFF"/>
        </w:rPr>
        <w:t>1 do SIWZ</w:t>
      </w:r>
    </w:p>
    <w:p w:rsidR="00400278" w:rsidRPr="001061E6" w:rsidRDefault="00400278" w:rsidP="00E95DD5">
      <w:pPr>
        <w:rPr>
          <w:rFonts w:ascii="Calibri" w:hAnsi="Calibri"/>
          <w:b/>
          <w:bCs/>
          <w:color w:val="000000"/>
        </w:rPr>
      </w:pPr>
    </w:p>
    <w:p w:rsidR="00400278" w:rsidRPr="001061E6" w:rsidRDefault="00400278" w:rsidP="00E95DD5">
      <w:pPr>
        <w:jc w:val="center"/>
        <w:rPr>
          <w:rFonts w:ascii="Calibri" w:hAnsi="Calibri"/>
          <w:b/>
          <w:bCs/>
          <w:color w:val="000000"/>
        </w:rPr>
      </w:pPr>
    </w:p>
    <w:p w:rsidR="00400278" w:rsidRPr="001061E6" w:rsidRDefault="00400278" w:rsidP="00E95DD5">
      <w:pPr>
        <w:jc w:val="center"/>
        <w:rPr>
          <w:rFonts w:ascii="Calibri" w:hAnsi="Calibri"/>
          <w:b/>
          <w:bCs/>
          <w:color w:val="000000"/>
        </w:rPr>
      </w:pPr>
      <w:r w:rsidRPr="001061E6">
        <w:rPr>
          <w:rFonts w:ascii="Calibri" w:hAnsi="Calibri"/>
          <w:b/>
          <w:bCs/>
          <w:color w:val="000000"/>
        </w:rPr>
        <w:t>FORMULARZ OFERTOWY WYKONAWCY</w:t>
      </w:r>
    </w:p>
    <w:p w:rsidR="00400278" w:rsidRPr="001061E6" w:rsidRDefault="00400278" w:rsidP="00E95DD5">
      <w:pPr>
        <w:rPr>
          <w:rFonts w:ascii="Calibri" w:hAnsi="Calibri"/>
          <w:b/>
          <w:bCs/>
          <w:color w:val="000000"/>
        </w:rPr>
      </w:pPr>
    </w:p>
    <w:p w:rsidR="00400278" w:rsidRDefault="00400278" w:rsidP="00E95DD5">
      <w:pPr>
        <w:rPr>
          <w:rFonts w:ascii="Calibri" w:hAnsi="Calibri"/>
          <w:b/>
          <w:bCs/>
          <w:color w:val="000000"/>
        </w:rPr>
      </w:pPr>
    </w:p>
    <w:p w:rsidR="00400278" w:rsidRPr="001061E6" w:rsidRDefault="00400278" w:rsidP="00E95DD5">
      <w:pPr>
        <w:rPr>
          <w:rFonts w:ascii="Calibri" w:hAnsi="Calibri"/>
          <w:b/>
          <w:bCs/>
          <w:color w:val="000000"/>
        </w:rPr>
      </w:pPr>
      <w:r w:rsidRPr="001061E6">
        <w:rPr>
          <w:rFonts w:ascii="Calibri" w:hAnsi="Calibri"/>
          <w:b/>
          <w:bCs/>
          <w:color w:val="000000"/>
        </w:rPr>
        <w:t>Dane dotyczące wykonawcy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Nazwa..................................................................................................................................</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t>
      </w:r>
      <w:r w:rsidR="00C57CEF">
        <w:rPr>
          <w:rFonts w:ascii="Calibri" w:hAnsi="Calibri"/>
          <w:color w:val="000000"/>
        </w:rPr>
        <w:t xml:space="preserve">......                  </w:t>
      </w:r>
      <w:r w:rsidRPr="001061E6">
        <w:rPr>
          <w:rFonts w:ascii="Calibri" w:hAnsi="Calibri"/>
          <w:color w:val="000000"/>
        </w:rPr>
        <w:t>z siedzibą:</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miejscowość: ........................................ , ulica:................................,</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 xml:space="preserve"> nr.............lokal:....................,</w:t>
      </w:r>
    </w:p>
    <w:p w:rsidR="00400278" w:rsidRPr="001061E6" w:rsidRDefault="00400278" w:rsidP="00E95DD5">
      <w:pPr>
        <w:rPr>
          <w:rFonts w:ascii="Calibri" w:hAnsi="Calibri"/>
          <w:color w:val="000000"/>
        </w:rPr>
      </w:pPr>
    </w:p>
    <w:p w:rsidR="00351348" w:rsidRDefault="00400278" w:rsidP="00E95DD5">
      <w:pPr>
        <w:rPr>
          <w:rFonts w:ascii="Calibri" w:hAnsi="Calibri"/>
          <w:color w:val="000000"/>
        </w:rPr>
      </w:pPr>
      <w:r w:rsidRPr="001061E6">
        <w:rPr>
          <w:rFonts w:ascii="Calibri" w:hAnsi="Calibri"/>
          <w:color w:val="000000"/>
        </w:rPr>
        <w:t xml:space="preserve">województwo: .............................., powiat:......................, </w:t>
      </w:r>
    </w:p>
    <w:p w:rsidR="00351348" w:rsidRDefault="0035134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kod:............,poczta:.............................,</w:t>
      </w:r>
    </w:p>
    <w:p w:rsidR="00400278" w:rsidRPr="001061E6" w:rsidRDefault="00400278" w:rsidP="00E95DD5">
      <w:pPr>
        <w:spacing w:before="120"/>
        <w:rPr>
          <w:rFonts w:ascii="Calibri" w:hAnsi="Calibri"/>
          <w:color w:val="000000"/>
        </w:rPr>
      </w:pPr>
      <w:r w:rsidRPr="001061E6">
        <w:rPr>
          <w:rFonts w:ascii="Calibri" w:hAnsi="Calibri"/>
          <w:color w:val="000000"/>
        </w:rPr>
        <w:t>Nr telefonu/faksu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Poczta elektroniczna  (e-mail )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Strona internetowa: .................................................................................................,</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NIP/ PESEL</w:t>
      </w:r>
      <w:r w:rsidRPr="001061E6">
        <w:rPr>
          <w:rStyle w:val="Odwoanieprzypisudolnego"/>
          <w:rFonts w:ascii="Calibri" w:hAnsi="Calibri" w:cs="Arial"/>
          <w:color w:val="000000"/>
        </w:rPr>
        <w:footnoteReference w:id="1"/>
      </w:r>
      <w:r w:rsidRPr="001061E6">
        <w:rPr>
          <w:rFonts w:ascii="Calibri" w:hAnsi="Calibri"/>
          <w:color w:val="000000"/>
        </w:rPr>
        <w:t>......................................................................................................................,</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REGON...............................................................................................................,</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Wpisany do</w:t>
      </w:r>
      <w:r w:rsidRPr="001061E6">
        <w:rPr>
          <w:rStyle w:val="Odwoanieprzypisudolnego"/>
          <w:rFonts w:ascii="Calibri" w:hAnsi="Calibri" w:cs="Arial"/>
          <w:color w:val="000000"/>
        </w:rPr>
        <w:footnoteReference w:id="2"/>
      </w:r>
      <w:r w:rsidRPr="001061E6">
        <w:rPr>
          <w:rFonts w:ascii="Calibri" w:hAnsi="Calibri"/>
          <w:color w:val="000000"/>
        </w:rPr>
        <w:t>:</w:t>
      </w:r>
    </w:p>
    <w:p w:rsidR="00400278" w:rsidRPr="001061E6" w:rsidRDefault="00400278" w:rsidP="00670D9F">
      <w:pPr>
        <w:pStyle w:val="Akapitzlist"/>
        <w:numPr>
          <w:ilvl w:val="0"/>
          <w:numId w:val="11"/>
        </w:numPr>
        <w:rPr>
          <w:rFonts w:ascii="Calibri" w:hAnsi="Calibri"/>
          <w:color w:val="000000"/>
        </w:rPr>
      </w:pPr>
      <w:r w:rsidRPr="001061E6">
        <w:rPr>
          <w:rFonts w:ascii="Calibri" w:hAnsi="Calibri"/>
          <w:color w:val="000000"/>
        </w:rPr>
        <w:t>Krajowego Rejestru Sądowego w Sądzie …………………………………. pod nr……………………………………</w:t>
      </w:r>
    </w:p>
    <w:p w:rsidR="00400278" w:rsidRPr="001061E6" w:rsidRDefault="00400278" w:rsidP="00670D9F">
      <w:pPr>
        <w:pStyle w:val="Akapitzlist"/>
        <w:numPr>
          <w:ilvl w:val="0"/>
          <w:numId w:val="11"/>
        </w:numPr>
        <w:spacing w:before="120"/>
        <w:rPr>
          <w:rFonts w:ascii="Calibri" w:hAnsi="Calibri"/>
          <w:color w:val="000000"/>
        </w:rPr>
      </w:pPr>
      <w:r w:rsidRPr="001061E6">
        <w:rPr>
          <w:rFonts w:ascii="Calibri" w:hAnsi="Calibri"/>
          <w:color w:val="000000"/>
        </w:rPr>
        <w:t xml:space="preserve">Centralnej Ewidencji Informacji o Działalności Gospodarczej </w:t>
      </w:r>
    </w:p>
    <w:p w:rsidR="00DE2179" w:rsidRPr="00DE2179" w:rsidRDefault="00400278" w:rsidP="00DE2179">
      <w:pPr>
        <w:spacing w:before="120"/>
        <w:rPr>
          <w:rFonts w:ascii="Calibri" w:hAnsi="Calibri"/>
          <w:b/>
          <w:bCs/>
          <w:i/>
        </w:rPr>
      </w:pPr>
      <w:r>
        <w:rPr>
          <w:rFonts w:ascii="Calibri" w:hAnsi="Calibri"/>
          <w:color w:val="000000"/>
        </w:rPr>
        <w:t xml:space="preserve">1. </w:t>
      </w:r>
      <w:r w:rsidRPr="001061E6">
        <w:rPr>
          <w:rFonts w:ascii="Calibri" w:hAnsi="Calibri"/>
          <w:color w:val="000000"/>
        </w:rPr>
        <w:t xml:space="preserve">Oferuję/my wykonanie przedmiotu zamówienia pod nazwą: </w:t>
      </w:r>
      <w:bookmarkStart w:id="25" w:name="_Hlk481494858"/>
      <w:r w:rsidR="00DE2179" w:rsidRPr="00DE2179">
        <w:rPr>
          <w:rFonts w:ascii="Calibri" w:hAnsi="Calibri"/>
          <w:b/>
          <w:bCs/>
          <w:i/>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rPr>
        <w:t xml:space="preserve">oraz </w:t>
      </w:r>
      <w:bookmarkStart w:id="26" w:name="_Hlk516057635"/>
      <w:r w:rsidR="00AC064C" w:rsidRPr="00AC064C">
        <w:rPr>
          <w:rFonts w:ascii="Calibri" w:hAnsi="Calibri"/>
          <w:b/>
          <w:bCs/>
          <w:i/>
        </w:rPr>
        <w:t>dostawa i montaż agregatu prądotwórczego wraz z uruchomieniem, instalacja elektryczną i sterowaniem</w:t>
      </w:r>
      <w:r w:rsidR="00DE2179" w:rsidRPr="00DE2179">
        <w:rPr>
          <w:rFonts w:ascii="Calibri" w:hAnsi="Calibri"/>
          <w:b/>
          <w:bCs/>
          <w:i/>
        </w:rPr>
        <w:t xml:space="preserve">” </w:t>
      </w:r>
      <w:r w:rsidR="00471680">
        <w:rPr>
          <w:rFonts w:ascii="Calibri" w:hAnsi="Calibri"/>
          <w:b/>
          <w:bCs/>
          <w:i/>
        </w:rPr>
        <w:t xml:space="preserve"> </w:t>
      </w:r>
      <w:r w:rsidR="00471680" w:rsidRPr="00AC064C">
        <w:rPr>
          <w:rFonts w:ascii="Calibri" w:hAnsi="Calibri"/>
          <w:bCs/>
          <w:i/>
        </w:rPr>
        <w:t>za</w:t>
      </w:r>
      <w:r w:rsidR="00DE2179" w:rsidRPr="00DE2179">
        <w:rPr>
          <w:rFonts w:ascii="Calibri" w:hAnsi="Calibri"/>
          <w:b/>
          <w:bCs/>
          <w:i/>
        </w:rPr>
        <w:br/>
      </w:r>
      <w:bookmarkEnd w:id="26"/>
    </w:p>
    <w:p w:rsidR="00400278" w:rsidRPr="00DB371C" w:rsidRDefault="00DB371C" w:rsidP="00351348">
      <w:pPr>
        <w:spacing w:before="120"/>
        <w:rPr>
          <w:rFonts w:ascii="Calibri" w:hAnsi="Calibri"/>
          <w:b/>
        </w:rPr>
      </w:pPr>
      <w:bookmarkStart w:id="27" w:name="_Hlk492371147"/>
      <w:r w:rsidRPr="00DB371C">
        <w:rPr>
          <w:rFonts w:ascii="Calibri" w:hAnsi="Calibri"/>
          <w:b/>
        </w:rPr>
        <w:t>a/ branża sanitarna</w:t>
      </w:r>
    </w:p>
    <w:p w:rsidR="00400278" w:rsidRPr="001061E6" w:rsidRDefault="00400278" w:rsidP="00E95DD5">
      <w:pPr>
        <w:rPr>
          <w:rFonts w:ascii="Calibri" w:hAnsi="Calibri"/>
          <w:color w:val="000000"/>
        </w:rPr>
      </w:pPr>
      <w:bookmarkStart w:id="28" w:name="_Hlk492371191"/>
      <w:bookmarkEnd w:id="25"/>
      <w:bookmarkEnd w:id="27"/>
      <w:r w:rsidRPr="001061E6">
        <w:rPr>
          <w:rFonts w:ascii="Calibri" w:hAnsi="Calibri"/>
          <w:color w:val="000000"/>
        </w:rPr>
        <w:t xml:space="preserve">Cenę netto...........................................................................................................zł </w:t>
      </w:r>
    </w:p>
    <w:p w:rsidR="00400278" w:rsidRPr="001061E6" w:rsidRDefault="00400278" w:rsidP="00E95DD5">
      <w:pPr>
        <w:rPr>
          <w:rFonts w:ascii="Calibri" w:hAnsi="Calibri"/>
          <w:color w:val="000000"/>
        </w:rPr>
      </w:pPr>
      <w:r w:rsidRPr="001061E6">
        <w:rPr>
          <w:rFonts w:ascii="Calibri" w:hAnsi="Calibri"/>
          <w:color w:val="000000"/>
        </w:rPr>
        <w:t>(słownie: ..............................................................................................................)</w:t>
      </w:r>
    </w:p>
    <w:p w:rsidR="00400278" w:rsidRPr="001061E6" w:rsidRDefault="00400278" w:rsidP="00E95DD5">
      <w:pPr>
        <w:rPr>
          <w:rFonts w:ascii="Calibri" w:hAnsi="Calibri"/>
          <w:color w:val="000000"/>
        </w:rPr>
      </w:pPr>
      <w:r w:rsidRPr="001061E6">
        <w:rPr>
          <w:rFonts w:ascii="Calibri" w:hAnsi="Calibri"/>
          <w:color w:val="000000"/>
        </w:rPr>
        <w:lastRenderedPageBreak/>
        <w:t>podatek VAT ................. .....................................................................................zł</w:t>
      </w:r>
    </w:p>
    <w:p w:rsidR="00400278" w:rsidRPr="001061E6" w:rsidRDefault="00400278" w:rsidP="00E95DD5">
      <w:pPr>
        <w:rPr>
          <w:rFonts w:ascii="Calibri" w:hAnsi="Calibri"/>
          <w:color w:val="000000"/>
        </w:rPr>
      </w:pPr>
      <w:r w:rsidRPr="001061E6">
        <w:rPr>
          <w:rFonts w:ascii="Calibri" w:hAnsi="Calibri"/>
          <w:color w:val="000000"/>
        </w:rPr>
        <w:t>( słownie: ............................................................................................................  )</w:t>
      </w:r>
    </w:p>
    <w:p w:rsidR="00400278" w:rsidRPr="001061E6" w:rsidRDefault="00400278" w:rsidP="00E95DD5">
      <w:pPr>
        <w:rPr>
          <w:rFonts w:ascii="Calibri" w:hAnsi="Calibri"/>
          <w:color w:val="000000"/>
        </w:rPr>
      </w:pPr>
      <w:bookmarkStart w:id="29" w:name="_Hlk492371211"/>
      <w:bookmarkEnd w:id="28"/>
      <w:r w:rsidRPr="001061E6">
        <w:rPr>
          <w:rFonts w:ascii="Calibri" w:hAnsi="Calibri"/>
          <w:b/>
          <w:bCs/>
          <w:color w:val="000000"/>
        </w:rPr>
        <w:t>Cenę brutto</w:t>
      </w:r>
      <w:r w:rsidRPr="001061E6">
        <w:rPr>
          <w:rFonts w:ascii="Calibri" w:hAnsi="Calibri"/>
          <w:color w:val="000000"/>
        </w:rPr>
        <w:t>..........................................................................................................zł</w:t>
      </w:r>
    </w:p>
    <w:p w:rsidR="00400278" w:rsidRDefault="00400278" w:rsidP="00E95DD5">
      <w:pPr>
        <w:rPr>
          <w:rFonts w:ascii="Calibri" w:hAnsi="Calibri"/>
          <w:color w:val="000000"/>
        </w:rPr>
      </w:pPr>
      <w:r w:rsidRPr="001061E6">
        <w:rPr>
          <w:rFonts w:ascii="Calibri" w:hAnsi="Calibri"/>
          <w:color w:val="000000"/>
        </w:rPr>
        <w:t>(słownie: ...............................................................................................................)</w:t>
      </w:r>
    </w:p>
    <w:bookmarkEnd w:id="29"/>
    <w:p w:rsidR="009E6444" w:rsidRDefault="009E6444" w:rsidP="00E95DD5">
      <w:pPr>
        <w:rPr>
          <w:rFonts w:ascii="Calibri" w:hAnsi="Calibri"/>
          <w:color w:val="000000"/>
        </w:rPr>
      </w:pPr>
    </w:p>
    <w:p w:rsidR="009E6444" w:rsidRPr="009E6444" w:rsidRDefault="00C66D8E" w:rsidP="009E6444">
      <w:pPr>
        <w:rPr>
          <w:rFonts w:ascii="Calibri" w:hAnsi="Calibri"/>
          <w:b/>
          <w:color w:val="000000"/>
        </w:rPr>
      </w:pPr>
      <w:r>
        <w:rPr>
          <w:rFonts w:ascii="Calibri" w:hAnsi="Calibri"/>
          <w:b/>
          <w:color w:val="000000"/>
        </w:rPr>
        <w:t>b</w:t>
      </w:r>
      <w:r w:rsidR="009E6444">
        <w:rPr>
          <w:rFonts w:ascii="Calibri" w:hAnsi="Calibri"/>
          <w:b/>
          <w:color w:val="000000"/>
        </w:rPr>
        <w:t>/ branża elektryczna</w:t>
      </w:r>
    </w:p>
    <w:p w:rsidR="009E6444" w:rsidRPr="009E6444" w:rsidRDefault="009E6444" w:rsidP="009E6444">
      <w:pPr>
        <w:rPr>
          <w:rFonts w:ascii="Calibri" w:hAnsi="Calibri"/>
          <w:color w:val="000000"/>
        </w:rPr>
      </w:pPr>
      <w:bookmarkStart w:id="30" w:name="_Hlk492371378"/>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
          <w:bCs/>
          <w:color w:val="000000"/>
        </w:rPr>
        <w:t>Cenę brutto</w:t>
      </w:r>
      <w:r w:rsidRPr="009E6444">
        <w:rPr>
          <w:rFonts w:ascii="Calibri" w:hAnsi="Calibri"/>
          <w:color w:val="000000"/>
        </w:rPr>
        <w:t>..........................................................................................................zł</w:t>
      </w:r>
    </w:p>
    <w:p w:rsidR="009E6444" w:rsidRDefault="009E6444" w:rsidP="009E6444">
      <w:pPr>
        <w:rPr>
          <w:rFonts w:ascii="Calibri" w:hAnsi="Calibri"/>
          <w:color w:val="000000"/>
        </w:rPr>
      </w:pPr>
      <w:r w:rsidRPr="009E6444">
        <w:rPr>
          <w:rFonts w:ascii="Calibri" w:hAnsi="Calibri"/>
          <w:color w:val="000000"/>
        </w:rPr>
        <w:t>(słownie: ...............................................................................................................)</w:t>
      </w:r>
    </w:p>
    <w:p w:rsidR="00C66D8E" w:rsidRDefault="00C66D8E" w:rsidP="009E6444">
      <w:pPr>
        <w:rPr>
          <w:rFonts w:ascii="Calibri" w:hAnsi="Calibri"/>
          <w:color w:val="000000"/>
        </w:rPr>
      </w:pPr>
    </w:p>
    <w:bookmarkEnd w:id="30"/>
    <w:p w:rsidR="00C66D8E" w:rsidRPr="00C66D8E" w:rsidRDefault="00C66D8E" w:rsidP="00C66D8E">
      <w:pPr>
        <w:rPr>
          <w:rFonts w:ascii="Calibri" w:hAnsi="Calibri"/>
          <w:b/>
          <w:color w:val="000000"/>
        </w:rPr>
      </w:pPr>
      <w:r w:rsidRPr="00C66D8E">
        <w:rPr>
          <w:rFonts w:ascii="Calibri" w:hAnsi="Calibri"/>
          <w:b/>
          <w:color w:val="000000"/>
        </w:rPr>
        <w:t>a/ branża</w:t>
      </w:r>
      <w:bookmarkStart w:id="31" w:name="_Hlk516057753"/>
      <w:r>
        <w:rPr>
          <w:rFonts w:ascii="Calibri" w:hAnsi="Calibri"/>
          <w:b/>
          <w:color w:val="000000"/>
        </w:rPr>
        <w:t>:</w:t>
      </w:r>
      <w:r w:rsidRPr="00C66D8E">
        <w:rPr>
          <w:rFonts w:ascii="Calibri" w:hAnsi="Calibri"/>
          <w:b/>
          <w:bCs/>
          <w:i/>
        </w:rPr>
        <w:t xml:space="preserve"> </w:t>
      </w:r>
      <w:r w:rsidRPr="00C66D8E">
        <w:rPr>
          <w:rFonts w:ascii="Calibri" w:hAnsi="Calibri"/>
          <w:b/>
          <w:bCs/>
          <w:color w:val="000000"/>
        </w:rPr>
        <w:t xml:space="preserve">dostawa i montaż agregatu prądotwórczego wraz z uruchomieniem, instalacja elektryczną i sterowaniem  </w:t>
      </w:r>
      <w:r w:rsidRPr="00C66D8E">
        <w:rPr>
          <w:rFonts w:ascii="Calibri" w:hAnsi="Calibri"/>
          <w:b/>
          <w:bCs/>
          <w:color w:val="000000"/>
        </w:rPr>
        <w:br/>
      </w:r>
      <w:bookmarkEnd w:id="31"/>
    </w:p>
    <w:p w:rsidR="00C66D8E" w:rsidRPr="00C66D8E" w:rsidRDefault="00C66D8E" w:rsidP="00C66D8E">
      <w:pPr>
        <w:rPr>
          <w:rFonts w:ascii="Calibri" w:hAnsi="Calibri"/>
          <w:color w:val="000000"/>
        </w:rPr>
      </w:pPr>
      <w:r w:rsidRPr="00C66D8E">
        <w:rPr>
          <w:rFonts w:ascii="Calibri" w:hAnsi="Calibri"/>
          <w:color w:val="000000"/>
        </w:rPr>
        <w:t xml:space="preserve">Cenę netto...........................................................................................................zł </w:t>
      </w:r>
    </w:p>
    <w:p w:rsidR="00C66D8E" w:rsidRPr="00C66D8E" w:rsidRDefault="00C66D8E" w:rsidP="00C66D8E">
      <w:pPr>
        <w:rPr>
          <w:rFonts w:ascii="Calibri" w:hAnsi="Calibri"/>
          <w:color w:val="000000"/>
        </w:rPr>
      </w:pPr>
      <w:r w:rsidRPr="00C66D8E">
        <w:rPr>
          <w:rFonts w:ascii="Calibri" w:hAnsi="Calibri"/>
          <w:color w:val="000000"/>
        </w:rPr>
        <w:t>(słownie: ..............................................................................................................)</w:t>
      </w:r>
    </w:p>
    <w:p w:rsidR="00C66D8E" w:rsidRPr="00C66D8E" w:rsidRDefault="00C66D8E" w:rsidP="00C66D8E">
      <w:pPr>
        <w:rPr>
          <w:rFonts w:ascii="Calibri" w:hAnsi="Calibri"/>
          <w:color w:val="000000"/>
        </w:rPr>
      </w:pPr>
      <w:r w:rsidRPr="00C66D8E">
        <w:rPr>
          <w:rFonts w:ascii="Calibri" w:hAnsi="Calibri"/>
          <w:color w:val="000000"/>
        </w:rPr>
        <w:t>podatek VAT ................. .....................................................................................zł</w:t>
      </w:r>
    </w:p>
    <w:p w:rsidR="00C66D8E" w:rsidRPr="00C66D8E" w:rsidRDefault="00C66D8E" w:rsidP="00C66D8E">
      <w:pPr>
        <w:rPr>
          <w:rFonts w:ascii="Calibri" w:hAnsi="Calibri"/>
          <w:color w:val="000000"/>
        </w:rPr>
      </w:pPr>
      <w:r w:rsidRPr="00C66D8E">
        <w:rPr>
          <w:rFonts w:ascii="Calibri" w:hAnsi="Calibri"/>
          <w:color w:val="000000"/>
        </w:rPr>
        <w:t>( słownie: ............................................................................................................  )</w:t>
      </w:r>
    </w:p>
    <w:p w:rsidR="00C66D8E" w:rsidRPr="00C66D8E" w:rsidRDefault="00C66D8E" w:rsidP="00C66D8E">
      <w:pPr>
        <w:rPr>
          <w:rFonts w:ascii="Calibri" w:hAnsi="Calibri"/>
          <w:color w:val="000000"/>
        </w:rPr>
      </w:pPr>
      <w:r w:rsidRPr="00C66D8E">
        <w:rPr>
          <w:rFonts w:ascii="Calibri" w:hAnsi="Calibri"/>
          <w:b/>
          <w:bCs/>
          <w:color w:val="000000"/>
        </w:rPr>
        <w:t>Cenę brutto</w:t>
      </w:r>
      <w:r w:rsidRPr="00C66D8E">
        <w:rPr>
          <w:rFonts w:ascii="Calibri" w:hAnsi="Calibri"/>
          <w:color w:val="000000"/>
        </w:rPr>
        <w:t>..........................................................................................................zł</w:t>
      </w:r>
    </w:p>
    <w:p w:rsidR="00C66D8E" w:rsidRPr="00C66D8E" w:rsidRDefault="00C66D8E" w:rsidP="00C66D8E">
      <w:pPr>
        <w:rPr>
          <w:rFonts w:ascii="Calibri" w:hAnsi="Calibri"/>
          <w:color w:val="000000"/>
        </w:rPr>
      </w:pPr>
      <w:r w:rsidRPr="00C66D8E">
        <w:rPr>
          <w:rFonts w:ascii="Calibri" w:hAnsi="Calibri"/>
          <w:color w:val="000000"/>
        </w:rPr>
        <w:t>(słownie: ...............................................................................................................)</w:t>
      </w:r>
    </w:p>
    <w:p w:rsidR="009E6444" w:rsidRPr="009E6444" w:rsidRDefault="009E6444" w:rsidP="009E6444">
      <w:pPr>
        <w:rPr>
          <w:rFonts w:ascii="Calibri" w:hAnsi="Calibri"/>
          <w:color w:val="000000"/>
        </w:rPr>
      </w:pPr>
    </w:p>
    <w:p w:rsidR="00C44FE5" w:rsidRDefault="009E6444" w:rsidP="00E95DD5">
      <w:pPr>
        <w:rPr>
          <w:rFonts w:ascii="Calibri" w:hAnsi="Calibri"/>
          <w:b/>
          <w:color w:val="000000"/>
          <w:sz w:val="28"/>
          <w:szCs w:val="28"/>
        </w:rPr>
      </w:pPr>
      <w:r w:rsidRPr="009E6444">
        <w:rPr>
          <w:rFonts w:ascii="Calibri" w:hAnsi="Calibri"/>
          <w:b/>
          <w:color w:val="000000"/>
          <w:sz w:val="28"/>
          <w:szCs w:val="28"/>
        </w:rPr>
        <w:t>RAZEM: poz. 1a + poz.1b</w:t>
      </w:r>
      <w:r w:rsidR="00C66D8E">
        <w:rPr>
          <w:rFonts w:ascii="Calibri" w:hAnsi="Calibri"/>
          <w:b/>
          <w:color w:val="000000"/>
          <w:sz w:val="28"/>
          <w:szCs w:val="28"/>
        </w:rPr>
        <w:t xml:space="preserve"> + 1c</w:t>
      </w:r>
      <w:r w:rsidRPr="009E6444">
        <w:rPr>
          <w:rFonts w:ascii="Calibri" w:hAnsi="Calibri"/>
          <w:b/>
          <w:color w:val="000000"/>
          <w:sz w:val="28"/>
          <w:szCs w:val="28"/>
        </w:rPr>
        <w:t xml:space="preserve"> </w:t>
      </w:r>
      <w:r w:rsidRPr="0081043D">
        <w:rPr>
          <w:rFonts w:ascii="Calibri" w:hAnsi="Calibri"/>
          <w:b/>
          <w:color w:val="000000"/>
          <w:sz w:val="22"/>
          <w:szCs w:val="22"/>
        </w:rPr>
        <w:t>( branża sanitarna + elektryczn</w:t>
      </w:r>
      <w:r w:rsidR="0081043D" w:rsidRPr="0081043D">
        <w:rPr>
          <w:rFonts w:ascii="Calibri" w:hAnsi="Calibri"/>
          <w:b/>
          <w:color w:val="000000"/>
          <w:sz w:val="22"/>
          <w:szCs w:val="22"/>
        </w:rPr>
        <w:t>a +:</w:t>
      </w:r>
      <w:r w:rsidR="0081043D" w:rsidRPr="0081043D">
        <w:rPr>
          <w:rFonts w:ascii="Calibri" w:hAnsi="Calibri"/>
          <w:b/>
          <w:bCs/>
          <w:i/>
          <w:color w:val="000000"/>
          <w:sz w:val="22"/>
          <w:szCs w:val="22"/>
        </w:rPr>
        <w:t xml:space="preserve"> </w:t>
      </w:r>
      <w:r w:rsidR="0081043D" w:rsidRPr="0081043D">
        <w:rPr>
          <w:rFonts w:ascii="Calibri" w:hAnsi="Calibri"/>
          <w:b/>
          <w:bCs/>
          <w:color w:val="000000"/>
          <w:sz w:val="22"/>
          <w:szCs w:val="22"/>
        </w:rPr>
        <w:t xml:space="preserve">dostawa i montaż agregatu prądotwórczego wraz z uruchomieniem, instalacja elektryczną i sterowaniem)  </w:t>
      </w:r>
      <w:r w:rsidR="0081043D" w:rsidRPr="0081043D">
        <w:rPr>
          <w:rFonts w:ascii="Calibri" w:hAnsi="Calibri"/>
          <w:b/>
          <w:bCs/>
          <w:color w:val="000000"/>
          <w:sz w:val="22"/>
          <w:szCs w:val="22"/>
        </w:rPr>
        <w:br/>
      </w:r>
      <w:r w:rsidRPr="009E6444">
        <w:rPr>
          <w:rFonts w:ascii="Calibri" w:hAnsi="Calibri"/>
          <w:b/>
          <w:color w:val="000000"/>
          <w:sz w:val="28"/>
          <w:szCs w:val="28"/>
        </w:rPr>
        <w:t xml:space="preserve"> </w:t>
      </w:r>
    </w:p>
    <w:p w:rsidR="009E6444" w:rsidRPr="009E6444" w:rsidRDefault="009E6444" w:rsidP="009E6444">
      <w:pPr>
        <w:rPr>
          <w:rFonts w:ascii="Calibri" w:hAnsi="Calibri"/>
          <w:color w:val="000000"/>
        </w:rPr>
      </w:pPr>
      <w:r w:rsidRPr="009E6444">
        <w:rPr>
          <w:rFonts w:ascii="Calibri" w:hAnsi="Calibri"/>
          <w:color w:val="000000"/>
        </w:rPr>
        <w:t xml:space="preserve">Cenę netto...........................................................................................................zł </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9E6444">
      <w:pPr>
        <w:rPr>
          <w:rFonts w:ascii="Calibri" w:hAnsi="Calibri"/>
          <w:color w:val="000000"/>
        </w:rPr>
      </w:pPr>
      <w:r w:rsidRPr="009E6444">
        <w:rPr>
          <w:rFonts w:ascii="Calibri" w:hAnsi="Calibri"/>
          <w:color w:val="000000"/>
        </w:rPr>
        <w:t>podatek VAT ................. .....................................................................................zł</w:t>
      </w:r>
    </w:p>
    <w:p w:rsidR="009E6444" w:rsidRPr="009E6444" w:rsidRDefault="009E6444" w:rsidP="009E6444">
      <w:pPr>
        <w:rPr>
          <w:rFonts w:ascii="Calibri" w:hAnsi="Calibri"/>
          <w:color w:val="000000"/>
        </w:rPr>
      </w:pPr>
      <w:r w:rsidRPr="009E6444">
        <w:rPr>
          <w:rFonts w:ascii="Calibri" w:hAnsi="Calibri"/>
          <w:color w:val="000000"/>
        </w:rPr>
        <w:t>( słownie: ............................................................................................................  )</w:t>
      </w:r>
    </w:p>
    <w:p w:rsidR="009E6444" w:rsidRPr="009E6444" w:rsidRDefault="009E6444" w:rsidP="009E6444">
      <w:pPr>
        <w:rPr>
          <w:rFonts w:ascii="Calibri" w:hAnsi="Calibri"/>
          <w:color w:val="000000"/>
        </w:rPr>
      </w:pPr>
      <w:r w:rsidRPr="009E6444">
        <w:rPr>
          <w:rFonts w:ascii="Calibri" w:hAnsi="Calibri"/>
          <w:bCs/>
          <w:color w:val="000000"/>
        </w:rPr>
        <w:t>Cenę brutto</w:t>
      </w:r>
      <w:r w:rsidRPr="009E6444">
        <w:rPr>
          <w:rFonts w:ascii="Calibri" w:hAnsi="Calibri"/>
          <w:color w:val="000000"/>
        </w:rPr>
        <w:t>..........................................................................................................zł</w:t>
      </w:r>
    </w:p>
    <w:p w:rsidR="009E6444" w:rsidRPr="009E6444" w:rsidRDefault="009E6444" w:rsidP="009E6444">
      <w:pPr>
        <w:rPr>
          <w:rFonts w:ascii="Calibri" w:hAnsi="Calibri"/>
          <w:color w:val="000000"/>
        </w:rPr>
      </w:pPr>
      <w:r w:rsidRPr="009E6444">
        <w:rPr>
          <w:rFonts w:ascii="Calibri" w:hAnsi="Calibri"/>
          <w:color w:val="000000"/>
        </w:rPr>
        <w:t>(słownie: ...............................................................................................................)</w:t>
      </w:r>
    </w:p>
    <w:p w:rsidR="009E6444" w:rsidRPr="009E6444" w:rsidRDefault="009E6444" w:rsidP="00E95DD5">
      <w:pPr>
        <w:rPr>
          <w:rFonts w:ascii="Calibri" w:hAnsi="Calibri"/>
          <w:b/>
          <w:color w:val="000000"/>
          <w:sz w:val="28"/>
          <w:szCs w:val="28"/>
        </w:rPr>
      </w:pPr>
    </w:p>
    <w:p w:rsidR="00400278" w:rsidRDefault="00400278" w:rsidP="00E95DD5">
      <w:pPr>
        <w:rPr>
          <w:rFonts w:ascii="Calibri" w:hAnsi="Calibri"/>
          <w:color w:val="000000"/>
        </w:rPr>
      </w:pPr>
      <w:r w:rsidRPr="001061E6">
        <w:rPr>
          <w:rFonts w:ascii="Calibri" w:hAnsi="Calibri"/>
          <w:color w:val="000000"/>
        </w:rPr>
        <w:t>Wskazana cena oferty brutto uwzględnia wszystkie koszty związane z realizacją przedmiotu zamówienia i została obliczona na podstawie Dokumentacji projektowej.</w:t>
      </w:r>
    </w:p>
    <w:p w:rsidR="00400278" w:rsidRDefault="00400278" w:rsidP="00E95DD5">
      <w:pPr>
        <w:spacing w:before="120"/>
        <w:rPr>
          <w:rFonts w:ascii="Calibri" w:hAnsi="Calibri"/>
          <w:b/>
          <w:bCs/>
          <w:color w:val="000000"/>
        </w:rPr>
      </w:pPr>
      <w:r w:rsidRPr="001061E6">
        <w:rPr>
          <w:rFonts w:ascii="Calibri" w:hAnsi="Calibri"/>
          <w:color w:val="000000"/>
          <w:shd w:val="clear" w:color="auto" w:fill="FFFFFF"/>
        </w:rPr>
        <w:t>2.Zamówienie zobowiązujemy się wykonać w  terminie do dnia:</w:t>
      </w:r>
      <w:r w:rsidRPr="001061E6">
        <w:rPr>
          <w:rFonts w:ascii="Calibri" w:hAnsi="Calibri"/>
          <w:b/>
          <w:bCs/>
          <w:color w:val="000000"/>
        </w:rPr>
        <w:t xml:space="preserve"> </w:t>
      </w:r>
      <w:r w:rsidR="00A22A6C">
        <w:rPr>
          <w:rFonts w:ascii="Calibri" w:hAnsi="Calibri"/>
          <w:b/>
          <w:bCs/>
          <w:color w:val="000000"/>
        </w:rPr>
        <w:t>…………………………….</w:t>
      </w:r>
    </w:p>
    <w:p w:rsidR="00400278" w:rsidRDefault="00400278" w:rsidP="005351B3">
      <w:pPr>
        <w:rPr>
          <w:rFonts w:ascii="Calibri" w:hAnsi="Calibri"/>
          <w:color w:val="000000"/>
        </w:rPr>
      </w:pPr>
      <w:r>
        <w:rPr>
          <w:rFonts w:ascii="Calibri" w:hAnsi="Calibri"/>
          <w:bCs/>
          <w:color w:val="000000"/>
        </w:rPr>
        <w:t>N</w:t>
      </w:r>
      <w:r w:rsidRPr="001061E6">
        <w:rPr>
          <w:rFonts w:ascii="Calibri" w:hAnsi="Calibri"/>
          <w:bCs/>
          <w:color w:val="000000"/>
        </w:rPr>
        <w:t xml:space="preserve">ajpóźniej </w:t>
      </w:r>
      <w:r w:rsidRPr="001061E6">
        <w:rPr>
          <w:rFonts w:ascii="Calibri" w:hAnsi="Calibri"/>
          <w:color w:val="000000"/>
          <w:shd w:val="clear" w:color="auto" w:fill="FFFFFF"/>
        </w:rPr>
        <w:t>w</w:t>
      </w:r>
      <w:r w:rsidR="00A22A6C">
        <w:rPr>
          <w:rFonts w:ascii="Calibri" w:hAnsi="Calibri"/>
          <w:color w:val="000000"/>
          <w:shd w:val="clear" w:color="auto" w:fill="FFFFFF"/>
        </w:rPr>
        <w:t>/w  terminie</w:t>
      </w:r>
      <w:r w:rsidRPr="001061E6">
        <w:rPr>
          <w:rFonts w:ascii="Calibri" w:hAnsi="Calibri"/>
          <w:color w:val="000000"/>
          <w:shd w:val="clear" w:color="auto" w:fill="FFFFFF"/>
        </w:rPr>
        <w:t xml:space="preserve"> dokonamy zgłoszenia wykonania całości zamówienia do odbioru końcowego</w:t>
      </w:r>
      <w:r w:rsidRPr="001061E6">
        <w:rPr>
          <w:rFonts w:ascii="Calibri" w:hAnsi="Calibri"/>
          <w:b/>
          <w:bCs/>
          <w:color w:val="000000"/>
          <w:shd w:val="clear" w:color="auto" w:fill="FFFFFF"/>
        </w:rPr>
        <w:t>.</w:t>
      </w:r>
    </w:p>
    <w:p w:rsidR="00400278" w:rsidRDefault="00400278" w:rsidP="005351B3">
      <w:pPr>
        <w:rPr>
          <w:rFonts w:ascii="Calibri" w:hAnsi="Calibri"/>
          <w:bCs/>
          <w:color w:val="000000"/>
          <w:shd w:val="clear" w:color="auto" w:fill="FFFFFF"/>
        </w:rPr>
      </w:pPr>
      <w:r w:rsidRPr="001061E6">
        <w:rPr>
          <w:rFonts w:ascii="Calibri" w:hAnsi="Calibri"/>
          <w:color w:val="000000"/>
          <w:shd w:val="clear" w:color="auto" w:fill="FFFFFF"/>
        </w:rPr>
        <w:t>3.</w:t>
      </w:r>
      <w:r w:rsidRPr="001061E6">
        <w:rPr>
          <w:rFonts w:ascii="Calibri" w:hAnsi="Calibri"/>
          <w:bCs/>
          <w:color w:val="000000"/>
          <w:shd w:val="clear" w:color="auto" w:fill="FFFFFF"/>
        </w:rPr>
        <w:t xml:space="preserve"> Zobowiązujemy się udzielić  Zamawiającemu gwarancji  na okres …………. miesięcy od dnia zakończenia realizacji zadania i podpisania protokołu końcowego,</w:t>
      </w:r>
    </w:p>
    <w:p w:rsidR="00400278" w:rsidRDefault="00400278" w:rsidP="005351B3">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jc w:val="left"/>
        <w:rPr>
          <w:rFonts w:ascii="Calibri" w:hAnsi="Calibri" w:cs="Times New Roman"/>
          <w:color w:val="auto"/>
          <w:sz w:val="24"/>
        </w:rPr>
      </w:pPr>
      <w:r>
        <w:rPr>
          <w:rFonts w:ascii="Calibri" w:hAnsi="Calibri" w:cs="Times New Roman"/>
          <w:color w:val="auto"/>
          <w:sz w:val="24"/>
        </w:rPr>
        <w:t>4</w:t>
      </w:r>
      <w:r w:rsidRPr="005351B3">
        <w:rPr>
          <w:rFonts w:ascii="Calibri" w:hAnsi="Calibri" w:cs="Times New Roman"/>
          <w:b/>
          <w:color w:val="auto"/>
          <w:sz w:val="24"/>
        </w:rPr>
        <w:t>.</w:t>
      </w:r>
      <w:r w:rsidRPr="005351B3">
        <w:rPr>
          <w:rFonts w:ascii="Calibri" w:hAnsi="Calibri" w:cs="Times New Roman"/>
          <w:color w:val="auto"/>
          <w:sz w:val="24"/>
        </w:rPr>
        <w:t xml:space="preserve"> Funkcję kierownika budowy będzie pełnił ……………………</w:t>
      </w:r>
      <w:r>
        <w:rPr>
          <w:rFonts w:ascii="Calibri" w:hAnsi="Calibri" w:cs="Times New Roman"/>
          <w:color w:val="auto"/>
          <w:sz w:val="24"/>
        </w:rPr>
        <w:t>………………</w:t>
      </w:r>
      <w:r w:rsidR="00A22A6C">
        <w:rPr>
          <w:rFonts w:ascii="Calibri" w:hAnsi="Calibri" w:cs="Times New Roman"/>
          <w:color w:val="auto"/>
          <w:sz w:val="24"/>
        </w:rPr>
        <w:t>…………………………..</w:t>
      </w:r>
      <w:r>
        <w:rPr>
          <w:rFonts w:ascii="Calibri" w:hAnsi="Calibri" w:cs="Times New Roman"/>
          <w:color w:val="auto"/>
          <w:sz w:val="24"/>
        </w:rPr>
        <w:t xml:space="preserve"> .</w:t>
      </w:r>
      <w:r w:rsidRPr="005351B3">
        <w:rPr>
          <w:rFonts w:ascii="Calibri" w:hAnsi="Calibri" w:cs="Times New Roman"/>
          <w:color w:val="auto"/>
          <w:sz w:val="24"/>
        </w:rPr>
        <w:t xml:space="preserve"> </w:t>
      </w:r>
      <w:r w:rsidRPr="00B938C7">
        <w:rPr>
          <w:rFonts w:ascii="Calibri" w:hAnsi="Calibri" w:cs="Times New Roman"/>
          <w:color w:val="auto"/>
          <w:sz w:val="24"/>
        </w:rPr>
        <w:t xml:space="preserve">Posiada on/ona uprawnienia </w:t>
      </w:r>
      <w:proofErr w:type="spellStart"/>
      <w:r w:rsidR="00B938C7" w:rsidRPr="00B938C7">
        <w:rPr>
          <w:rFonts w:ascii="Calibri" w:hAnsi="Calibri" w:cs="Times New Roman"/>
          <w:color w:val="auto"/>
          <w:sz w:val="24"/>
        </w:rPr>
        <w:t>konstrukcyjno</w:t>
      </w:r>
      <w:proofErr w:type="spellEnd"/>
      <w:r w:rsidR="00B938C7" w:rsidRPr="00B938C7">
        <w:rPr>
          <w:rFonts w:ascii="Calibri" w:hAnsi="Calibri" w:cs="Times New Roman"/>
          <w:color w:val="auto"/>
          <w:sz w:val="24"/>
        </w:rPr>
        <w:t xml:space="preserve"> -  budowlane bez ograniczeń</w:t>
      </w:r>
      <w:bookmarkStart w:id="32" w:name="_Hlk519160714"/>
      <w:r w:rsidR="00B938C7" w:rsidRPr="00B938C7">
        <w:rPr>
          <w:rFonts w:ascii="Calibri" w:hAnsi="Calibri" w:cs="Times New Roman"/>
          <w:color w:val="auto"/>
          <w:sz w:val="24"/>
        </w:rPr>
        <w:t xml:space="preserve"> </w:t>
      </w:r>
      <w:bookmarkEnd w:id="32"/>
      <w:r w:rsidRPr="00B938C7">
        <w:rPr>
          <w:rFonts w:ascii="Calibri" w:hAnsi="Calibri" w:cs="Times New Roman"/>
          <w:color w:val="auto"/>
          <w:sz w:val="24"/>
        </w:rPr>
        <w:t xml:space="preserve"> oraz pełnił/pełniła funkcję kierownika budowy na ………………. budowach.</w:t>
      </w:r>
    </w:p>
    <w:p w:rsidR="00B938C7" w:rsidRDefault="00B938C7" w:rsidP="00B938C7">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rPr>
          <w:rFonts w:ascii="Calibri" w:hAnsi="Calibri" w:cs="Times New Roman"/>
          <w:sz w:val="24"/>
        </w:rPr>
      </w:pPr>
      <w:r>
        <w:rPr>
          <w:rFonts w:ascii="Calibri" w:hAnsi="Calibri" w:cs="Times New Roman"/>
          <w:color w:val="auto"/>
          <w:sz w:val="24"/>
        </w:rPr>
        <w:t>5.</w:t>
      </w:r>
      <w:r w:rsidRPr="00B938C7">
        <w:rPr>
          <w:rFonts w:ascii="Calibri" w:hAnsi="Calibri" w:cs="Calibri"/>
        </w:rPr>
        <w:t xml:space="preserve"> </w:t>
      </w:r>
      <w:r w:rsidRPr="00B938C7">
        <w:rPr>
          <w:rFonts w:ascii="Calibri" w:hAnsi="Calibri" w:cs="Calibri"/>
          <w:sz w:val="24"/>
        </w:rPr>
        <w:t xml:space="preserve">Oświadczam/my </w:t>
      </w:r>
      <w:r w:rsidRPr="00B938C7">
        <w:rPr>
          <w:rFonts w:ascii="Calibri" w:hAnsi="Calibri"/>
          <w:sz w:val="24"/>
        </w:rPr>
        <w:t>że dysponuje/my osobą posiadającą uprawnienia w</w:t>
      </w:r>
      <w:r w:rsidRPr="00B938C7">
        <w:rPr>
          <w:rFonts w:ascii="Calibri" w:hAnsi="Calibri" w:cs="Times New Roman"/>
          <w:sz w:val="24"/>
        </w:rPr>
        <w:t xml:space="preserve"> specjalności instalacyjnej w zakresie sieci, instalacji i urządzeń elektrycznych i</w:t>
      </w:r>
      <w:r>
        <w:rPr>
          <w:rFonts w:ascii="Calibri" w:hAnsi="Calibri" w:cs="Times New Roman"/>
          <w:sz w:val="24"/>
        </w:rPr>
        <w:t xml:space="preserve"> </w:t>
      </w:r>
      <w:r w:rsidRPr="00B938C7">
        <w:rPr>
          <w:rFonts w:ascii="Calibri" w:hAnsi="Calibri" w:cs="Times New Roman"/>
          <w:sz w:val="24"/>
        </w:rPr>
        <w:t xml:space="preserve"> elektroenergetycznych która będzie która będzie kierować robotami w tej branży</w:t>
      </w:r>
    </w:p>
    <w:p w:rsidR="00E87039" w:rsidRPr="00E87039" w:rsidRDefault="00B938C7" w:rsidP="00E87039">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hanging="567"/>
        <w:rPr>
          <w:rFonts w:ascii="Calibri" w:hAnsi="Calibri"/>
          <w:sz w:val="24"/>
        </w:rPr>
      </w:pPr>
      <w:r>
        <w:rPr>
          <w:rFonts w:ascii="Calibri" w:hAnsi="Calibri"/>
          <w:sz w:val="24"/>
        </w:rPr>
        <w:lastRenderedPageBreak/>
        <w:t>6.</w:t>
      </w:r>
      <w:r w:rsidR="00E87039" w:rsidRPr="00E87039">
        <w:rPr>
          <w:rFonts w:ascii="Calibri" w:eastAsia="Calibri" w:hAnsi="Calibri" w:cs="Calibri"/>
          <w:color w:val="auto"/>
          <w:sz w:val="24"/>
          <w:lang w:eastAsia="pl-PL"/>
        </w:rPr>
        <w:t xml:space="preserve"> </w:t>
      </w:r>
      <w:r w:rsidR="00E87039" w:rsidRPr="00E87039">
        <w:rPr>
          <w:rFonts w:ascii="Calibri" w:hAnsi="Calibri"/>
          <w:sz w:val="24"/>
        </w:rPr>
        <w:t>Oświadczam/my że dysponuje/my</w:t>
      </w:r>
      <w:r w:rsidR="00E87039" w:rsidRPr="00E87039">
        <w:rPr>
          <w:rFonts w:ascii="Calibri" w:hAnsi="Calibri" w:cs="Verdana"/>
          <w:sz w:val="24"/>
        </w:rPr>
        <w:t xml:space="preserve"> </w:t>
      </w:r>
      <w:r w:rsidR="00E87039" w:rsidRPr="00E87039">
        <w:rPr>
          <w:rFonts w:ascii="Calibri" w:hAnsi="Calibri"/>
          <w:sz w:val="24"/>
        </w:rPr>
        <w:t xml:space="preserve"> osobą posiadającą uprawnienia specjalności </w:t>
      </w:r>
    </w:p>
    <w:p w:rsidR="00E87039" w:rsidRPr="00E87039" w:rsidRDefault="00E87039" w:rsidP="00E87039">
      <w:pPr>
        <w:pStyle w:val="awciety"/>
        <w:tabs>
          <w:tab w:val="left" w:pos="-30122"/>
          <w:tab w:val="left" w:pos="-29952"/>
          <w:tab w:val="left" w:pos="-29782"/>
          <w:tab w:val="left" w:pos="-29612"/>
          <w:tab w:val="left" w:pos="-29442"/>
          <w:tab w:val="left" w:pos="-29272"/>
          <w:tab w:val="left" w:pos="-29102"/>
          <w:tab w:val="left" w:pos="-28932"/>
          <w:tab w:val="left" w:pos="-28762"/>
          <w:tab w:val="left" w:pos="26980"/>
        </w:tabs>
        <w:spacing w:line="100" w:lineRule="atLeast"/>
        <w:ind w:left="0" w:firstLine="0"/>
        <w:rPr>
          <w:rFonts w:ascii="Calibri" w:hAnsi="Calibri"/>
          <w:sz w:val="24"/>
        </w:rPr>
      </w:pPr>
      <w:r w:rsidRPr="00E87039">
        <w:rPr>
          <w:rFonts w:ascii="Calibri" w:hAnsi="Calibri"/>
          <w:sz w:val="24"/>
        </w:rPr>
        <w:t>instalacyjnej w zakresie sieci, instalacji i urządzeń cieplnych, wentylacyjnych, gazowych, wodociągowych i kanalizacyjnych która będzie kierować  robotami w tej branży</w:t>
      </w:r>
    </w:p>
    <w:p w:rsidR="00E87039" w:rsidRDefault="00E87039" w:rsidP="005351B3">
      <w:pPr>
        <w:rPr>
          <w:rFonts w:ascii="Calibri" w:eastAsia="Times New Roman" w:hAnsi="Calibri" w:cs="FrankfurtGothic"/>
          <w:color w:val="000000"/>
          <w:lang w:eastAsia="ar-SA"/>
        </w:rPr>
      </w:pPr>
    </w:p>
    <w:p w:rsidR="00400278" w:rsidRPr="001061E6" w:rsidRDefault="00E87039" w:rsidP="005351B3">
      <w:pPr>
        <w:rPr>
          <w:rFonts w:ascii="Calibri" w:hAnsi="Calibri"/>
          <w:color w:val="000000"/>
        </w:rPr>
      </w:pPr>
      <w:r>
        <w:rPr>
          <w:rFonts w:ascii="Calibri" w:hAnsi="Calibri"/>
          <w:color w:val="000000"/>
          <w:shd w:val="clear" w:color="auto" w:fill="FFFFFF"/>
        </w:rPr>
        <w:t>6</w:t>
      </w:r>
      <w:r w:rsidR="009E6444">
        <w:rPr>
          <w:rFonts w:ascii="Calibri" w:hAnsi="Calibri"/>
          <w:color w:val="000000"/>
          <w:shd w:val="clear" w:color="auto" w:fill="FFFFFF"/>
        </w:rPr>
        <w:t>.Termin płatności faktur do 14</w:t>
      </w:r>
      <w:r w:rsidR="00400278" w:rsidRPr="001061E6">
        <w:rPr>
          <w:rFonts w:ascii="Calibri" w:hAnsi="Calibri"/>
          <w:color w:val="000000"/>
          <w:shd w:val="clear" w:color="auto" w:fill="FFFFFF"/>
        </w:rPr>
        <w:t xml:space="preserve"> dni </w:t>
      </w:r>
      <w:r w:rsidR="00400278" w:rsidRPr="001061E6">
        <w:rPr>
          <w:rFonts w:ascii="Calibri" w:hAnsi="Calibri"/>
          <w:color w:val="000000"/>
        </w:rPr>
        <w:t>od dnia złożenia prawidłowo sporządzonej faktury</w:t>
      </w:r>
      <w:r w:rsidR="00B938C7">
        <w:rPr>
          <w:rFonts w:ascii="Calibri" w:hAnsi="Calibri"/>
          <w:color w:val="000000"/>
        </w:rPr>
        <w:t xml:space="preserve"> wraz z protokołem częściowym odbioru robót lub protokołem końcowym odbioru </w:t>
      </w:r>
      <w:r w:rsidR="00400278" w:rsidRPr="001061E6">
        <w:rPr>
          <w:rFonts w:ascii="Calibri" w:hAnsi="Calibri"/>
          <w:color w:val="000000"/>
        </w:rPr>
        <w:t>.</w:t>
      </w:r>
    </w:p>
    <w:p w:rsidR="00400278" w:rsidRPr="001061E6" w:rsidRDefault="00E87039" w:rsidP="00E95DD5">
      <w:pPr>
        <w:spacing w:before="120"/>
        <w:rPr>
          <w:rFonts w:ascii="Calibri" w:hAnsi="Calibri"/>
          <w:b/>
          <w:bCs/>
          <w:color w:val="000000"/>
        </w:rPr>
      </w:pPr>
      <w:r>
        <w:rPr>
          <w:rFonts w:ascii="Calibri" w:hAnsi="Calibri"/>
          <w:bCs/>
          <w:color w:val="000000"/>
          <w:shd w:val="clear" w:color="auto" w:fill="FFFFFF"/>
        </w:rPr>
        <w:t>7</w:t>
      </w:r>
      <w:r w:rsidR="00400278" w:rsidRPr="001061E6">
        <w:rPr>
          <w:rFonts w:ascii="Calibri" w:hAnsi="Calibri"/>
          <w:bCs/>
          <w:color w:val="000000"/>
          <w:shd w:val="clear" w:color="auto" w:fill="FFFFFF"/>
        </w:rPr>
        <w:t>.</w:t>
      </w:r>
      <w:r w:rsidR="00400278" w:rsidRPr="001061E6">
        <w:rPr>
          <w:rFonts w:ascii="Calibri" w:hAnsi="Calibri"/>
          <w:b/>
          <w:bCs/>
          <w:color w:val="000000"/>
        </w:rPr>
        <w:t>Pełnomocnik</w:t>
      </w:r>
      <w:r w:rsidR="00400278" w:rsidRPr="001061E6">
        <w:rPr>
          <w:rStyle w:val="Odwoanieprzypisudolnego"/>
          <w:rFonts w:ascii="Calibri" w:hAnsi="Calibri" w:cs="Arial"/>
          <w:b/>
          <w:bCs/>
          <w:color w:val="000000"/>
        </w:rPr>
        <w:footnoteReference w:id="3"/>
      </w:r>
    </w:p>
    <w:p w:rsidR="00400278" w:rsidRPr="001061E6" w:rsidRDefault="00400278" w:rsidP="00E95DD5">
      <w:pPr>
        <w:spacing w:before="120"/>
        <w:rPr>
          <w:rFonts w:ascii="Calibri" w:hAnsi="Calibri"/>
          <w:color w:val="000000"/>
        </w:rPr>
      </w:pPr>
      <w:r w:rsidRPr="001061E6">
        <w:rPr>
          <w:rFonts w:ascii="Calibri" w:hAnsi="Calibri"/>
          <w:color w:val="000000"/>
        </w:rPr>
        <w:t>Nazwisko, imię ....................................................................................................</w:t>
      </w:r>
    </w:p>
    <w:p w:rsidR="00400278" w:rsidRPr="001061E6" w:rsidRDefault="00400278" w:rsidP="00E95DD5">
      <w:pPr>
        <w:rPr>
          <w:rFonts w:ascii="Calibri" w:hAnsi="Calibri"/>
          <w:color w:val="000000"/>
        </w:rPr>
      </w:pPr>
      <w:r w:rsidRPr="001061E6">
        <w:rPr>
          <w:rFonts w:ascii="Calibri" w:hAnsi="Calibri"/>
          <w:color w:val="000000"/>
        </w:rPr>
        <w:t>Stanowisko ...........................................................................................................</w:t>
      </w:r>
    </w:p>
    <w:p w:rsidR="00400278" w:rsidRPr="001061E6" w:rsidRDefault="00400278" w:rsidP="00E95DD5">
      <w:pPr>
        <w:rPr>
          <w:rFonts w:ascii="Calibri" w:hAnsi="Calibri"/>
          <w:color w:val="000000"/>
        </w:rPr>
      </w:pPr>
      <w:r w:rsidRPr="001061E6">
        <w:rPr>
          <w:rFonts w:ascii="Calibri" w:hAnsi="Calibri"/>
          <w:color w:val="000000"/>
        </w:rPr>
        <w:t>Telefon...................................................Fax.........................................................</w:t>
      </w:r>
    </w:p>
    <w:p w:rsidR="00400278" w:rsidRPr="001061E6" w:rsidRDefault="00400278" w:rsidP="00E95DD5">
      <w:pPr>
        <w:rPr>
          <w:rFonts w:ascii="Calibri" w:hAnsi="Calibri"/>
          <w:b/>
          <w:bCs/>
          <w:color w:val="000000"/>
        </w:rPr>
      </w:pPr>
      <w:r w:rsidRPr="001061E6">
        <w:rPr>
          <w:rFonts w:ascii="Calibri" w:hAnsi="Calibri"/>
          <w:color w:val="000000"/>
        </w:rPr>
        <w:t>jest umocowany   do reprezentowania w postępowaniu - do reprezentowania w postępowaniu i zawarcia umowy.</w:t>
      </w:r>
      <w:r w:rsidRPr="001061E6">
        <w:rPr>
          <w:rStyle w:val="Znakiprzypiswdolnych"/>
          <w:rFonts w:ascii="Calibri" w:hAnsi="Calibri"/>
          <w:color w:val="000000"/>
        </w:rPr>
        <w:footnoteReference w:id="4"/>
      </w:r>
    </w:p>
    <w:p w:rsidR="00400278" w:rsidRPr="001061E6" w:rsidRDefault="00E87039" w:rsidP="00E95DD5">
      <w:pPr>
        <w:spacing w:before="120"/>
        <w:rPr>
          <w:rFonts w:ascii="Calibri" w:hAnsi="Calibri"/>
          <w:b/>
          <w:bCs/>
          <w:color w:val="000000"/>
        </w:rPr>
      </w:pPr>
      <w:r>
        <w:rPr>
          <w:rFonts w:ascii="Calibri" w:hAnsi="Calibri"/>
          <w:b/>
          <w:bCs/>
          <w:color w:val="000000"/>
        </w:rPr>
        <w:t>8</w:t>
      </w:r>
      <w:r w:rsidR="00400278" w:rsidRPr="001061E6">
        <w:rPr>
          <w:rFonts w:ascii="Calibri" w:hAnsi="Calibri"/>
          <w:b/>
          <w:bCs/>
          <w:color w:val="000000"/>
        </w:rPr>
        <w:t>.Oświadczenia dotyczące postanowień specyfikacji istotnych warunków zamówienia:</w:t>
      </w:r>
    </w:p>
    <w:p w:rsidR="00400278" w:rsidRPr="001061E6" w:rsidRDefault="00400278" w:rsidP="001F72A1">
      <w:pPr>
        <w:spacing w:before="120"/>
        <w:rPr>
          <w:rFonts w:ascii="Calibri" w:hAnsi="Calibri"/>
          <w:color w:val="000000"/>
        </w:rPr>
      </w:pPr>
      <w:r w:rsidRPr="001061E6">
        <w:rPr>
          <w:rFonts w:ascii="Calibri" w:hAnsi="Calibri"/>
          <w:color w:val="000000"/>
        </w:rPr>
        <w:t>1)Oświadczam/y, że uważam/y się za związanych niniejszą ofertą przez czas wskazany w specyfikacji istotnych warunków zamówienia.</w:t>
      </w:r>
    </w:p>
    <w:p w:rsidR="00400278" w:rsidRPr="001061E6" w:rsidRDefault="00400278" w:rsidP="009E6250">
      <w:pPr>
        <w:spacing w:before="120"/>
        <w:rPr>
          <w:rFonts w:ascii="Calibri" w:hAnsi="Calibri"/>
          <w:iCs/>
          <w:color w:val="000000"/>
          <w:shd w:val="clear" w:color="auto" w:fill="FFFFFF"/>
        </w:rPr>
      </w:pPr>
      <w:r w:rsidRPr="001061E6">
        <w:rPr>
          <w:rFonts w:ascii="Calibri" w:hAnsi="Calibri"/>
          <w:color w:val="000000"/>
          <w:shd w:val="clear" w:color="auto" w:fill="FFFFFF"/>
        </w:rPr>
        <w:t xml:space="preserve">2)Oświadczam/y, że zapoznaliśmy się i  akceptujemy bez zastrzeżeń wzór umowy załączony do SIWZ </w:t>
      </w:r>
      <w:r w:rsidRPr="001061E6">
        <w:rPr>
          <w:rFonts w:ascii="Calibri" w:hAnsi="Calibri"/>
          <w:iCs/>
          <w:color w:val="000000"/>
          <w:shd w:val="clear" w:color="auto" w:fill="FFFFFF"/>
        </w:rPr>
        <w:t>oraz wszystkie warunki wykonania zamówienia  określone w Specyfikacji technicznej wykonania i odbioru robót budowlanych, dokumentacji projektowej oraz że zapoznaliśmy się z  warunkami, miejscem realizacji zamawianych robót oraz zdobyliśmy niezbędne informacje do prawidłowego przygotowania oferty.</w:t>
      </w:r>
    </w:p>
    <w:p w:rsidR="00400278" w:rsidRPr="001061E6" w:rsidRDefault="00E87039" w:rsidP="009E6250">
      <w:pPr>
        <w:spacing w:before="120"/>
        <w:rPr>
          <w:rFonts w:ascii="Calibri" w:hAnsi="Calibri"/>
          <w:iCs/>
          <w:color w:val="000000"/>
          <w:shd w:val="clear" w:color="auto" w:fill="FFFFFF"/>
        </w:rPr>
      </w:pPr>
      <w:r>
        <w:rPr>
          <w:rFonts w:ascii="Calibri" w:hAnsi="Calibri"/>
          <w:iCs/>
          <w:color w:val="000000"/>
          <w:shd w:val="clear" w:color="auto" w:fill="FFFFFF"/>
        </w:rPr>
        <w:t>9</w:t>
      </w:r>
      <w:r w:rsidR="00400278" w:rsidRPr="001061E6">
        <w:rPr>
          <w:rFonts w:ascii="Calibri" w:hAnsi="Calibri"/>
          <w:iCs/>
          <w:color w:val="000000"/>
          <w:shd w:val="clear" w:color="auto" w:fill="FFFFFF"/>
        </w:rPr>
        <w:t>.Oświadczam/y, że wykonam/y roboty budowlane zgodnie z przepisami Prawa budowlanego, zasadami sztuki budowlanej, zgodnie z technologią robót i rozwiązaniami konstrukcyjnymi zawartymi w przekazanej dokumentacji</w:t>
      </w:r>
    </w:p>
    <w:p w:rsidR="00400278" w:rsidRPr="001061E6" w:rsidRDefault="00E87039" w:rsidP="009E6250">
      <w:pPr>
        <w:spacing w:before="120"/>
        <w:rPr>
          <w:rFonts w:ascii="Calibri" w:hAnsi="Calibri" w:cs="Times New Roman"/>
          <w:i/>
          <w:color w:val="000000"/>
          <w:shd w:val="clear" w:color="auto" w:fill="FFFFFF"/>
        </w:rPr>
      </w:pPr>
      <w:r>
        <w:rPr>
          <w:rFonts w:ascii="Calibri" w:hAnsi="Calibri"/>
          <w:color w:val="000000"/>
          <w:shd w:val="clear" w:color="auto" w:fill="FFFFFF"/>
        </w:rPr>
        <w:t>11</w:t>
      </w:r>
      <w:r w:rsidR="00400278" w:rsidRPr="001061E6">
        <w:rPr>
          <w:rFonts w:ascii="Calibri" w:hAnsi="Calibri"/>
          <w:color w:val="000000"/>
          <w:shd w:val="clear" w:color="auto" w:fill="FFFFFF"/>
        </w:rPr>
        <w:t>.W sprawie podpisania umowy oraz ustaleń w trakcie realizacji zamówienia należy skontaktować się z</w:t>
      </w:r>
      <w:r w:rsidR="00400278" w:rsidRPr="001061E6">
        <w:rPr>
          <w:rStyle w:val="Odwoanieprzypisudolnego"/>
          <w:rFonts w:ascii="Calibri" w:hAnsi="Calibri" w:cs="Arial"/>
          <w:color w:val="000000"/>
          <w:shd w:val="clear" w:color="auto" w:fill="FFFFFF"/>
        </w:rPr>
        <w:footnoteReference w:id="5"/>
      </w:r>
      <w:r w:rsidR="00400278" w:rsidRPr="001061E6">
        <w:rPr>
          <w:rFonts w:ascii="Calibri" w:hAnsi="Calibri"/>
          <w:color w:val="000000"/>
          <w:shd w:val="clear" w:color="auto" w:fill="FFFFFF"/>
        </w:rPr>
        <w:t xml:space="preserve"> : ......................................................................</w:t>
      </w:r>
      <w:r w:rsidR="00400278" w:rsidRPr="001061E6">
        <w:rPr>
          <w:rFonts w:ascii="Calibri" w:hAnsi="Calibri" w:cs="Times New Roman"/>
          <w:i/>
          <w:color w:val="000000"/>
          <w:shd w:val="clear" w:color="auto" w:fill="FFFFFF"/>
        </w:rPr>
        <w:t xml:space="preserve"> (należy podać imię i nazwisko reprezentanta Wykonawcy)</w:t>
      </w:r>
    </w:p>
    <w:p w:rsidR="00400278" w:rsidRPr="001061E6" w:rsidRDefault="00400278" w:rsidP="00471680">
      <w:pPr>
        <w:spacing w:before="120"/>
        <w:rPr>
          <w:rFonts w:ascii="Calibri" w:hAnsi="Calibri"/>
          <w:color w:val="000000"/>
          <w:shd w:val="clear" w:color="auto" w:fill="FFFFFF"/>
        </w:rPr>
      </w:pPr>
      <w:r>
        <w:rPr>
          <w:rFonts w:ascii="Calibri" w:hAnsi="Calibri"/>
          <w:color w:val="000000"/>
          <w:shd w:val="clear" w:color="auto" w:fill="FFFFFF"/>
        </w:rPr>
        <w:t>1</w:t>
      </w:r>
      <w:r w:rsidR="00E87039">
        <w:rPr>
          <w:rFonts w:ascii="Calibri" w:hAnsi="Calibri"/>
          <w:color w:val="000000"/>
          <w:shd w:val="clear" w:color="auto" w:fill="FFFFFF"/>
        </w:rPr>
        <w:t>2</w:t>
      </w:r>
      <w:r w:rsidRPr="001061E6">
        <w:rPr>
          <w:rFonts w:ascii="Calibri" w:hAnsi="Calibri"/>
          <w:color w:val="000000"/>
          <w:shd w:val="clear" w:color="auto" w:fill="FFFFFF"/>
        </w:rPr>
        <w:t>.Informujemy, że zlecimy podwykonawcom wykonanie n/w części przedmiotu zamówienia:</w:t>
      </w:r>
    </w:p>
    <w:tbl>
      <w:tblPr>
        <w:tblW w:w="0" w:type="auto"/>
        <w:tblInd w:w="-67" w:type="dxa"/>
        <w:tblLayout w:type="fixed"/>
        <w:tblCellMar>
          <w:left w:w="28" w:type="dxa"/>
          <w:right w:w="28" w:type="dxa"/>
        </w:tblCellMar>
        <w:tblLook w:val="0000" w:firstRow="0" w:lastRow="0" w:firstColumn="0" w:lastColumn="0" w:noHBand="0" w:noVBand="0"/>
      </w:tblPr>
      <w:tblGrid>
        <w:gridCol w:w="729"/>
        <w:gridCol w:w="5219"/>
        <w:gridCol w:w="3147"/>
      </w:tblGrid>
      <w:tr w:rsidR="00400278" w:rsidRPr="001061E6" w:rsidTr="00AC290A">
        <w:tc>
          <w:tcPr>
            <w:tcW w:w="72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Lp.</w:t>
            </w:r>
          </w:p>
        </w:tc>
        <w:tc>
          <w:tcPr>
            <w:tcW w:w="5219" w:type="dxa"/>
            <w:tcBorders>
              <w:top w:val="single" w:sz="2" w:space="0" w:color="000000"/>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Określenie powierzonej części Zamówienia</w:t>
            </w:r>
          </w:p>
        </w:tc>
        <w:tc>
          <w:tcPr>
            <w:tcW w:w="3147" w:type="dxa"/>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Nazwa(firma)podwykonawcy</w:t>
            </w:r>
            <w:r w:rsidRPr="001061E6">
              <w:rPr>
                <w:rStyle w:val="Odwoanieprzypisudolnego"/>
                <w:rFonts w:ascii="Calibri" w:hAnsi="Calibri" w:cs="Tahoma"/>
                <w:color w:val="000000"/>
              </w:rPr>
              <w:footnoteReference w:id="6"/>
            </w:r>
          </w:p>
        </w:tc>
      </w:tr>
      <w:tr w:rsidR="00400278" w:rsidRPr="001061E6" w:rsidTr="00AC290A">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1</w:t>
            </w: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2</w:t>
            </w: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r w:rsidRPr="001061E6">
              <w:rPr>
                <w:rFonts w:ascii="Calibri" w:hAnsi="Calibri" w:cs="Tahoma"/>
                <w:color w:val="000000"/>
              </w:rPr>
              <w:t>3</w:t>
            </w: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r w:rsidR="00400278" w:rsidRPr="001061E6" w:rsidTr="00AC290A">
        <w:trPr>
          <w:trHeight w:val="311"/>
        </w:trPr>
        <w:tc>
          <w:tcPr>
            <w:tcW w:w="72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5219" w:type="dxa"/>
            <w:tcBorders>
              <w:left w:val="single" w:sz="2" w:space="0" w:color="000000"/>
              <w:bottom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c>
          <w:tcPr>
            <w:tcW w:w="3147" w:type="dxa"/>
            <w:tcBorders>
              <w:left w:val="single" w:sz="2" w:space="0" w:color="000000"/>
              <w:bottom w:val="single" w:sz="2" w:space="0" w:color="000000"/>
              <w:right w:val="single" w:sz="2" w:space="0" w:color="000000"/>
            </w:tcBorders>
          </w:tcPr>
          <w:p w:rsidR="00400278" w:rsidRPr="001061E6" w:rsidRDefault="00400278" w:rsidP="00E95DD5">
            <w:pPr>
              <w:pStyle w:val="NormalnyWeb"/>
              <w:snapToGrid w:val="0"/>
              <w:spacing w:before="0" w:after="0"/>
              <w:jc w:val="center"/>
              <w:rPr>
                <w:rFonts w:ascii="Calibri" w:hAnsi="Calibri" w:cs="Tahoma"/>
                <w:color w:val="000000"/>
              </w:rPr>
            </w:pPr>
          </w:p>
        </w:tc>
      </w:tr>
    </w:tbl>
    <w:p w:rsidR="00400278" w:rsidRDefault="00400278" w:rsidP="00AE2AD4">
      <w:pPr>
        <w:spacing w:before="120"/>
        <w:rPr>
          <w:rFonts w:ascii="Calibri" w:hAnsi="Calibri"/>
          <w:color w:val="000000"/>
          <w:shd w:val="clear" w:color="auto" w:fill="FFFFFF"/>
        </w:rPr>
      </w:pPr>
      <w:r>
        <w:rPr>
          <w:rFonts w:ascii="Calibri" w:hAnsi="Calibri"/>
          <w:color w:val="000000"/>
          <w:shd w:val="clear" w:color="auto" w:fill="FFFFFF"/>
        </w:rPr>
        <w:t>1</w:t>
      </w:r>
      <w:r w:rsidR="00E87039">
        <w:rPr>
          <w:rFonts w:ascii="Calibri" w:hAnsi="Calibri"/>
          <w:color w:val="000000"/>
          <w:shd w:val="clear" w:color="auto" w:fill="FFFFFF"/>
        </w:rPr>
        <w:t>3</w:t>
      </w:r>
      <w:r w:rsidRPr="001061E6">
        <w:rPr>
          <w:rFonts w:ascii="Calibri" w:hAnsi="Calibri"/>
          <w:color w:val="000000"/>
          <w:shd w:val="clear" w:color="auto" w:fill="FFFFFF"/>
        </w:rPr>
        <w:t>. Oświadczamy</w:t>
      </w:r>
      <w:r>
        <w:rPr>
          <w:rFonts w:ascii="Calibri" w:hAnsi="Calibri"/>
          <w:color w:val="000000"/>
          <w:shd w:val="clear" w:color="auto" w:fill="FFFFFF"/>
        </w:rPr>
        <w:t>,</w:t>
      </w:r>
      <w:r w:rsidRPr="001061E6">
        <w:rPr>
          <w:rFonts w:ascii="Calibri" w:hAnsi="Calibri"/>
          <w:color w:val="000000"/>
          <w:shd w:val="clear" w:color="auto" w:fill="FFFFFF"/>
        </w:rPr>
        <w:t xml:space="preserve"> że informacje zamieszczone w „FORMULARZU OFERTY są kompletne, prawdziwe i dokładne w każdym szczególe.</w:t>
      </w:r>
    </w:p>
    <w:p w:rsidR="00400278" w:rsidRPr="00AE2AD4" w:rsidRDefault="00400278" w:rsidP="00AE2AD4">
      <w:pPr>
        <w:spacing w:before="120"/>
        <w:rPr>
          <w:rFonts w:ascii="Calibri" w:hAnsi="Calibri"/>
          <w:color w:val="000000"/>
          <w:shd w:val="clear" w:color="auto" w:fill="FFFFFF"/>
        </w:rPr>
      </w:pPr>
      <w:r>
        <w:rPr>
          <w:rFonts w:ascii="Calibri" w:hAnsi="Calibri"/>
          <w:color w:val="000000"/>
        </w:rPr>
        <w:t>1</w:t>
      </w:r>
      <w:r w:rsidR="00E87039">
        <w:rPr>
          <w:rFonts w:ascii="Calibri" w:hAnsi="Calibri"/>
          <w:color w:val="000000"/>
        </w:rPr>
        <w:t>4</w:t>
      </w:r>
      <w:r w:rsidRPr="001061E6">
        <w:rPr>
          <w:rFonts w:ascii="Calibri" w:hAnsi="Calibri"/>
          <w:color w:val="000000"/>
        </w:rPr>
        <w:t xml:space="preserve">. Zobowiązujemy się do dostarczenia na wezwanie Zamawiającego w terminie przez niego oznaczonym oświadczeń i dokumentów potwierdzających spełnienie warunków udziału </w:t>
      </w:r>
      <w:r w:rsidRPr="001061E6">
        <w:rPr>
          <w:rFonts w:ascii="Calibri" w:hAnsi="Calibri"/>
          <w:color w:val="000000"/>
        </w:rPr>
        <w:lastRenderedPageBreak/>
        <w:t>wskazanych w Cz. VI</w:t>
      </w:r>
      <w:r>
        <w:rPr>
          <w:rFonts w:ascii="Calibri" w:hAnsi="Calibri"/>
          <w:color w:val="000000"/>
        </w:rPr>
        <w:t>I</w:t>
      </w:r>
      <w:r w:rsidRPr="001061E6">
        <w:rPr>
          <w:rFonts w:ascii="Calibri" w:hAnsi="Calibri"/>
          <w:color w:val="000000"/>
        </w:rPr>
        <w:t xml:space="preserve"> SIWZ</w:t>
      </w:r>
    </w:p>
    <w:p w:rsidR="00400278" w:rsidRPr="001061E6" w:rsidRDefault="00400278" w:rsidP="005B4122">
      <w:pPr>
        <w:tabs>
          <w:tab w:val="left" w:pos="9000"/>
        </w:tabs>
        <w:spacing w:before="120"/>
        <w:rPr>
          <w:rFonts w:ascii="Calibri" w:hAnsi="Calibri"/>
          <w:color w:val="000000"/>
        </w:rPr>
      </w:pPr>
      <w:r>
        <w:rPr>
          <w:rFonts w:ascii="Calibri" w:hAnsi="Calibri"/>
          <w:color w:val="000000"/>
        </w:rPr>
        <w:t>1</w:t>
      </w:r>
      <w:r w:rsidR="00E87039">
        <w:rPr>
          <w:rFonts w:ascii="Calibri" w:hAnsi="Calibri"/>
          <w:color w:val="000000"/>
        </w:rPr>
        <w:t>5</w:t>
      </w:r>
      <w:r w:rsidRPr="001061E6">
        <w:rPr>
          <w:rFonts w:ascii="Calibri" w:hAnsi="Calibri"/>
          <w:color w:val="000000"/>
        </w:rPr>
        <w:t>.Oferta niniejsza wraz z załącznikami została złożona na ……… stronach kolejno ponumerowanych – łącznie z dokumentami wymienionymi w Cz. X</w:t>
      </w:r>
      <w:r>
        <w:rPr>
          <w:rFonts w:ascii="Calibri" w:hAnsi="Calibri"/>
          <w:color w:val="000000"/>
        </w:rPr>
        <w:t>I</w:t>
      </w:r>
      <w:r w:rsidRPr="001061E6">
        <w:rPr>
          <w:rFonts w:ascii="Calibri" w:hAnsi="Calibri"/>
          <w:color w:val="000000"/>
        </w:rPr>
        <w:t>.3</w:t>
      </w:r>
      <w:r>
        <w:rPr>
          <w:rFonts w:ascii="Calibri" w:hAnsi="Calibri"/>
          <w:color w:val="000000"/>
        </w:rPr>
        <w:t xml:space="preserve"> SIWZ</w:t>
      </w:r>
    </w:p>
    <w:p w:rsidR="00400278" w:rsidRDefault="00400278" w:rsidP="00E95DD5">
      <w:pPr>
        <w:tabs>
          <w:tab w:val="left" w:pos="9000"/>
        </w:tabs>
        <w:spacing w:before="120"/>
        <w:jc w:val="both"/>
        <w:rPr>
          <w:rFonts w:ascii="Calibri" w:hAnsi="Calibri"/>
          <w:color w:val="000000"/>
        </w:rPr>
      </w:pPr>
      <w:r>
        <w:rPr>
          <w:rFonts w:ascii="Calibri" w:hAnsi="Calibri"/>
          <w:color w:val="000000"/>
        </w:rPr>
        <w:t>1</w:t>
      </w:r>
      <w:r w:rsidR="00E87039">
        <w:rPr>
          <w:rFonts w:ascii="Calibri" w:hAnsi="Calibri"/>
          <w:color w:val="000000"/>
        </w:rPr>
        <w:t>6</w:t>
      </w:r>
      <w:r w:rsidRPr="001061E6">
        <w:rPr>
          <w:rFonts w:ascii="Calibri" w:hAnsi="Calibri"/>
          <w:color w:val="000000"/>
        </w:rPr>
        <w:t>.Integralną  część oferty stanowią następujące dokumenty</w:t>
      </w:r>
      <w:r w:rsidRPr="001061E6">
        <w:rPr>
          <w:rStyle w:val="Znakiprzypiswdolnych"/>
          <w:rFonts w:ascii="Calibri" w:hAnsi="Calibri"/>
          <w:color w:val="000000"/>
        </w:rPr>
        <w:footnoteReference w:id="7"/>
      </w:r>
      <w:r w:rsidRPr="001061E6">
        <w:rPr>
          <w:rFonts w:ascii="Calibri" w:hAnsi="Calibri"/>
          <w:color w:val="000000"/>
        </w:rPr>
        <w:t>:</w:t>
      </w:r>
    </w:p>
    <w:p w:rsidR="00400278" w:rsidRPr="001061E6" w:rsidRDefault="00400278" w:rsidP="00EB2690">
      <w:pPr>
        <w:tabs>
          <w:tab w:val="left" w:pos="9000"/>
        </w:tabs>
        <w:spacing w:before="120" w:after="120"/>
        <w:jc w:val="both"/>
        <w:rPr>
          <w:rFonts w:ascii="Calibri" w:hAnsi="Calibri"/>
          <w:color w:val="000000"/>
        </w:rPr>
      </w:pPr>
      <w:r w:rsidRPr="001061E6">
        <w:rPr>
          <w:rFonts w:ascii="Calibri" w:hAnsi="Calibri"/>
          <w:color w:val="000000"/>
        </w:rPr>
        <w:t>1) Formularz</w:t>
      </w:r>
      <w:r w:rsidR="00A22A6C">
        <w:rPr>
          <w:rFonts w:ascii="Calibri" w:hAnsi="Calibri"/>
          <w:color w:val="000000"/>
        </w:rPr>
        <w:t xml:space="preserve"> cenowy – wg. załącznika nr 2 </w:t>
      </w:r>
      <w:r>
        <w:rPr>
          <w:rFonts w:ascii="Calibri" w:hAnsi="Calibri"/>
          <w:color w:val="000000"/>
        </w:rPr>
        <w:t xml:space="preserve"> do SIWZ</w:t>
      </w:r>
    </w:p>
    <w:p w:rsidR="00400278" w:rsidRPr="001061E6" w:rsidRDefault="00400278" w:rsidP="00E95DD5">
      <w:pPr>
        <w:tabs>
          <w:tab w:val="left" w:pos="9000"/>
        </w:tabs>
        <w:jc w:val="both"/>
        <w:rPr>
          <w:rFonts w:ascii="Calibri" w:hAnsi="Calibri"/>
          <w:color w:val="000000"/>
        </w:rPr>
      </w:pPr>
      <w:r w:rsidRPr="001061E6">
        <w:rPr>
          <w:rFonts w:ascii="Calibri" w:hAnsi="Calibri"/>
          <w:color w:val="000000"/>
        </w:rPr>
        <w:t>2) Oświadczenie wykonawcy dotyczące spełnienia warunków udziału</w:t>
      </w:r>
      <w:r>
        <w:rPr>
          <w:rFonts w:ascii="Calibri" w:hAnsi="Calibri"/>
          <w:color w:val="000000"/>
        </w:rPr>
        <w:t xml:space="preserve"> –  wg. załącznika nr 3 do SIWZ </w:t>
      </w:r>
    </w:p>
    <w:p w:rsidR="00400278" w:rsidRPr="001061E6" w:rsidRDefault="00400278" w:rsidP="001F72A1">
      <w:pPr>
        <w:tabs>
          <w:tab w:val="left" w:pos="9000"/>
        </w:tabs>
        <w:jc w:val="both"/>
        <w:rPr>
          <w:rFonts w:ascii="Calibri" w:hAnsi="Calibri"/>
          <w:color w:val="000000"/>
        </w:rPr>
      </w:pPr>
      <w:r w:rsidRPr="001061E6">
        <w:rPr>
          <w:rFonts w:ascii="Calibri" w:hAnsi="Calibri"/>
          <w:color w:val="000000"/>
        </w:rPr>
        <w:t>3) Oświadczenie wykonawcy dotyczące przesłanek wykluczenia</w:t>
      </w:r>
      <w:r>
        <w:rPr>
          <w:rFonts w:ascii="Calibri" w:hAnsi="Calibri"/>
          <w:color w:val="000000"/>
        </w:rPr>
        <w:t xml:space="preserve"> - wg. załącznika nr 4 do SIWZ </w:t>
      </w:r>
    </w:p>
    <w:p w:rsidR="00400278" w:rsidRPr="001061E6" w:rsidRDefault="00471680" w:rsidP="00EB2690">
      <w:pPr>
        <w:tabs>
          <w:tab w:val="left" w:pos="9000"/>
        </w:tabs>
        <w:spacing w:before="120"/>
        <w:jc w:val="both"/>
        <w:rPr>
          <w:rFonts w:ascii="Calibri" w:hAnsi="Calibri"/>
          <w:color w:val="000000"/>
        </w:rPr>
      </w:pPr>
      <w:r>
        <w:rPr>
          <w:rFonts w:ascii="Calibri" w:hAnsi="Calibri"/>
          <w:color w:val="000000"/>
        </w:rPr>
        <w:t>………………………………………………………………….</w:t>
      </w:r>
    </w:p>
    <w:p w:rsidR="00400278" w:rsidRPr="001061E6" w:rsidRDefault="00400278" w:rsidP="00E95DD5">
      <w:pPr>
        <w:tabs>
          <w:tab w:val="left" w:pos="9000"/>
        </w:tabs>
        <w:jc w:val="right"/>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81043D" w:rsidRDefault="0081043D" w:rsidP="00E95DD5">
      <w:pPr>
        <w:tabs>
          <w:tab w:val="left" w:pos="9000"/>
        </w:tabs>
        <w:rPr>
          <w:rFonts w:ascii="Calibri" w:hAnsi="Calibri"/>
          <w:color w:val="000000"/>
        </w:rPr>
      </w:pPr>
    </w:p>
    <w:p w:rsidR="00A22A6C" w:rsidRDefault="00A22A6C" w:rsidP="00E95DD5">
      <w:pPr>
        <w:tabs>
          <w:tab w:val="left" w:pos="9000"/>
        </w:tabs>
        <w:rPr>
          <w:rFonts w:ascii="Calibri" w:hAnsi="Calibri"/>
          <w:color w:val="000000"/>
        </w:rPr>
      </w:pPr>
    </w:p>
    <w:p w:rsidR="00400278" w:rsidRPr="001061E6" w:rsidRDefault="00535154" w:rsidP="00535154">
      <w:pPr>
        <w:rPr>
          <w:rFonts w:ascii="Calibri" w:hAnsi="Calibri"/>
          <w:color w:val="000000"/>
        </w:rPr>
      </w:pPr>
      <w:r>
        <w:rPr>
          <w:rFonts w:ascii="Calibri" w:hAnsi="Calibri"/>
          <w:color w:val="000000"/>
        </w:rPr>
        <w:t xml:space="preserve">                                                                                                                      </w:t>
      </w:r>
      <w:r w:rsidR="00400278" w:rsidRPr="001061E6">
        <w:rPr>
          <w:rFonts w:ascii="Calibri" w:hAnsi="Calibri"/>
          <w:color w:val="000000"/>
        </w:rPr>
        <w:t>Załącznik nr 2</w:t>
      </w:r>
      <w:r w:rsidR="00D079B8">
        <w:rPr>
          <w:rFonts w:ascii="Calibri" w:hAnsi="Calibri"/>
          <w:color w:val="000000"/>
        </w:rPr>
        <w:t>a</w:t>
      </w:r>
      <w:r w:rsidR="00400278" w:rsidRPr="001061E6">
        <w:rPr>
          <w:rFonts w:ascii="Calibri" w:hAnsi="Calibri"/>
          <w:color w:val="000000"/>
        </w:rPr>
        <w:t xml:space="preserve"> do SIWZ</w:t>
      </w:r>
    </w:p>
    <w:p w:rsidR="00400278" w:rsidRPr="001061E6" w:rsidRDefault="00400278" w:rsidP="00E95DD5">
      <w:pPr>
        <w:rPr>
          <w:rFonts w:ascii="Calibri" w:hAnsi="Calibri"/>
          <w:color w:val="000000"/>
        </w:rPr>
      </w:pPr>
      <w:bookmarkStart w:id="33" w:name="_Hlk492369757"/>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535154" w:rsidRDefault="00400278" w:rsidP="00E95DD5">
      <w:pPr>
        <w:rPr>
          <w:rFonts w:ascii="Calibri" w:hAnsi="Calibri"/>
          <w:color w:val="000000"/>
        </w:rPr>
      </w:pPr>
      <w:r w:rsidRPr="001061E6">
        <w:rPr>
          <w:rFonts w:ascii="Calibri" w:hAnsi="Calibri"/>
          <w:color w:val="000000"/>
        </w:rPr>
        <w:t>Adres……………………………………….</w:t>
      </w:r>
    </w:p>
    <w:p w:rsidR="00400278" w:rsidRPr="001061E6" w:rsidRDefault="00535154"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Default="00400278" w:rsidP="00515813">
      <w:pPr>
        <w:pStyle w:val="Nagwek2"/>
        <w:numPr>
          <w:ilvl w:val="0"/>
          <w:numId w:val="0"/>
        </w:numPr>
        <w:tabs>
          <w:tab w:val="left" w:pos="0"/>
        </w:tabs>
        <w:rPr>
          <w:rFonts w:ascii="Calibri" w:hAnsi="Calibri"/>
          <w:color w:val="000000"/>
        </w:rPr>
      </w:pPr>
    </w:p>
    <w:p w:rsidR="00400278" w:rsidRDefault="00400278" w:rsidP="00515813">
      <w:pPr>
        <w:pStyle w:val="Nagwek2"/>
        <w:numPr>
          <w:ilvl w:val="0"/>
          <w:numId w:val="0"/>
        </w:numPr>
        <w:tabs>
          <w:tab w:val="left" w:pos="0"/>
        </w:tabs>
        <w:rPr>
          <w:rFonts w:ascii="Calibri" w:hAnsi="Calibri"/>
          <w:color w:val="000000"/>
        </w:rPr>
      </w:pPr>
    </w:p>
    <w:p w:rsidR="00400278" w:rsidRPr="00D90FB9" w:rsidRDefault="00400278" w:rsidP="00997960">
      <w:pPr>
        <w:pStyle w:val="Nagwek2"/>
        <w:numPr>
          <w:ilvl w:val="0"/>
          <w:numId w:val="0"/>
        </w:numPr>
        <w:tabs>
          <w:tab w:val="left" w:pos="0"/>
        </w:tabs>
        <w:rPr>
          <w:rFonts w:ascii="Calibri" w:hAnsi="Calibri"/>
        </w:rPr>
      </w:pPr>
      <w:r w:rsidRPr="00D90FB9">
        <w:rPr>
          <w:rFonts w:ascii="Calibri" w:hAnsi="Calibri"/>
          <w:sz w:val="32"/>
          <w:szCs w:val="32"/>
        </w:rPr>
        <w:t>FORMULARZ CENOWY</w:t>
      </w:r>
      <w:r w:rsidR="00F9742C">
        <w:rPr>
          <w:rFonts w:ascii="Calibri" w:hAnsi="Calibri"/>
          <w:sz w:val="32"/>
          <w:szCs w:val="32"/>
        </w:rPr>
        <w:t>- branża sanitarna</w:t>
      </w:r>
      <w:r w:rsidRPr="00D90FB9">
        <w:rPr>
          <w:rFonts w:ascii="Calibri" w:hAnsi="Calibri"/>
        </w:rPr>
        <w:t xml:space="preserve"> ( wg. tabeli elementów scalonych)</w:t>
      </w:r>
    </w:p>
    <w:p w:rsidR="00702272" w:rsidRPr="00DE2179" w:rsidRDefault="00DE2179" w:rsidP="00DE2179">
      <w:pPr>
        <w:rPr>
          <w:rFonts w:ascii="Calibri" w:hAnsi="Calibri"/>
          <w:b/>
          <w:bCs/>
          <w:i/>
          <w:color w:val="000000"/>
          <w:sz w:val="22"/>
          <w:szCs w:val="22"/>
        </w:rPr>
      </w:pPr>
      <w:bookmarkStart w:id="34" w:name="_Hlk481649518"/>
      <w:r w:rsidRPr="00DE2179">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DE2179">
        <w:rPr>
          <w:rFonts w:ascii="Calibri" w:hAnsi="Calibri"/>
          <w:b/>
          <w:bCs/>
          <w:i/>
          <w:color w:val="000000"/>
          <w:sz w:val="22"/>
          <w:szCs w:val="22"/>
        </w:rPr>
        <w:t xml:space="preserve">” </w:t>
      </w:r>
      <w:r w:rsidR="00702272" w:rsidRPr="008901AD">
        <w:rPr>
          <w:rFonts w:ascii="Calibri" w:hAnsi="Calibri"/>
          <w:b/>
          <w:bCs/>
          <w:iCs/>
          <w:color w:val="000000"/>
          <w:sz w:val="22"/>
          <w:szCs w:val="22"/>
        </w:rPr>
        <w:t>za:</w:t>
      </w:r>
    </w:p>
    <w:bookmarkEnd w:id="34"/>
    <w:p w:rsidR="00400278" w:rsidRDefault="00400278" w:rsidP="00515813">
      <w:pPr>
        <w:rPr>
          <w:b/>
          <w:bCs/>
          <w:color w:val="000000"/>
        </w:rPr>
      </w:pPr>
    </w:p>
    <w:p w:rsidR="00400278" w:rsidRPr="001061E6" w:rsidRDefault="00400278" w:rsidP="00515813">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400278" w:rsidRPr="001061E6" w:rsidTr="002B5B41">
        <w:trPr>
          <w:trHeight w:hRule="exact" w:val="884"/>
        </w:trPr>
        <w:tc>
          <w:tcPr>
            <w:tcW w:w="30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400278" w:rsidRPr="001061E6" w:rsidRDefault="00400278" w:rsidP="002B5B41">
            <w:pPr>
              <w:pStyle w:val="Nagwek1"/>
              <w:snapToGrid w:val="0"/>
              <w:rPr>
                <w:rFonts w:ascii="Calibri" w:hAnsi="Calibri"/>
                <w:b w:val="0"/>
                <w:bCs w:val="0"/>
                <w:color w:val="000000"/>
                <w:sz w:val="24"/>
              </w:rPr>
            </w:pPr>
            <w:r w:rsidRPr="001061E6">
              <w:rPr>
                <w:rFonts w:ascii="Calibri" w:hAnsi="Calibri"/>
                <w:b w:val="0"/>
                <w:bCs w:val="0"/>
                <w:color w:val="000000"/>
                <w:sz w:val="24"/>
              </w:rPr>
              <w:t xml:space="preserve">Zakres robót </w:t>
            </w:r>
          </w:p>
        </w:tc>
        <w:tc>
          <w:tcPr>
            <w:tcW w:w="754"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Podatek VAT</w:t>
            </w:r>
            <w:r w:rsidR="00EF59FC">
              <w:rPr>
                <w:rFonts w:ascii="Calibri" w:hAnsi="Calibri"/>
                <w:color w:val="000000"/>
              </w:rPr>
              <w:t>.</w:t>
            </w:r>
            <w:r w:rsidRPr="001061E6">
              <w:rPr>
                <w:rFonts w:ascii="Calibri" w:hAnsi="Calibri"/>
                <w:color w:val="000000"/>
              </w:rPr>
              <w:t>….</w:t>
            </w:r>
            <w:r w:rsidR="00EF59FC">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color w:val="000000"/>
              </w:rPr>
            </w:pPr>
            <w:r w:rsidRPr="001061E6">
              <w:rPr>
                <w:rFonts w:ascii="Calibri" w:hAnsi="Calibri"/>
                <w:color w:val="000000"/>
              </w:rPr>
              <w:t>Całkowita wartość brutto w zł (w.3+4)</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1</w:t>
            </w:r>
          </w:p>
        </w:tc>
        <w:tc>
          <w:tcPr>
            <w:tcW w:w="2242" w:type="pct"/>
            <w:gridSpan w:val="2"/>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2</w:t>
            </w:r>
          </w:p>
        </w:tc>
        <w:tc>
          <w:tcPr>
            <w:tcW w:w="754"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3</w:t>
            </w:r>
          </w:p>
        </w:tc>
        <w:tc>
          <w:tcPr>
            <w:tcW w:w="67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jc w:val="center"/>
              <w:rPr>
                <w:rFonts w:ascii="Calibri" w:hAnsi="Calibri"/>
                <w:b/>
                <w:bCs/>
                <w:color w:val="000000"/>
              </w:rPr>
            </w:pPr>
            <w:r w:rsidRPr="001061E6">
              <w:rPr>
                <w:rFonts w:ascii="Calibri" w:hAnsi="Calibri"/>
                <w:b/>
                <w:bCs/>
                <w:color w:val="000000"/>
              </w:rPr>
              <w:t>5</w:t>
            </w:r>
          </w:p>
        </w:tc>
      </w:tr>
      <w:tr w:rsidR="00400278" w:rsidRPr="001061E6" w:rsidTr="002B5B41">
        <w:tc>
          <w:tcPr>
            <w:tcW w:w="307" w:type="pct"/>
            <w:tcBorders>
              <w:left w:val="single" w:sz="4" w:space="0" w:color="000000"/>
              <w:bottom w:val="single" w:sz="4" w:space="0" w:color="000000"/>
            </w:tcBorders>
          </w:tcPr>
          <w:p w:rsidR="00400278" w:rsidRPr="001061E6" w:rsidRDefault="00400278" w:rsidP="002B5B41">
            <w:pPr>
              <w:snapToGrid w:val="0"/>
              <w:jc w:val="center"/>
              <w:rPr>
                <w:rFonts w:ascii="Calibri" w:hAnsi="Calibri"/>
                <w:b/>
                <w:color w:val="000000"/>
              </w:rPr>
            </w:pPr>
            <w:r w:rsidRPr="001061E6">
              <w:rPr>
                <w:rFonts w:ascii="Calibri" w:hAnsi="Calibri"/>
                <w:b/>
                <w:color w:val="000000"/>
              </w:rPr>
              <w:t xml:space="preserve">I. </w:t>
            </w:r>
          </w:p>
        </w:tc>
        <w:tc>
          <w:tcPr>
            <w:tcW w:w="2242" w:type="pct"/>
            <w:gridSpan w:val="2"/>
            <w:tcBorders>
              <w:left w:val="single" w:sz="4" w:space="0" w:color="000000"/>
              <w:bottom w:val="single" w:sz="4" w:space="0" w:color="000000"/>
            </w:tcBorders>
          </w:tcPr>
          <w:p w:rsidR="00400278" w:rsidRPr="00655374" w:rsidRDefault="00F9742C" w:rsidP="002B5B41">
            <w:pPr>
              <w:snapToGrid w:val="0"/>
              <w:rPr>
                <w:rFonts w:ascii="Calibri" w:hAnsi="Calibri"/>
                <w:b/>
                <w:color w:val="000000"/>
                <w:sz w:val="18"/>
                <w:szCs w:val="18"/>
              </w:rPr>
            </w:pPr>
            <w:bookmarkStart w:id="35" w:name="_Hlk492454156"/>
            <w:r w:rsidRPr="00655374">
              <w:rPr>
                <w:rFonts w:ascii="Calibri" w:hAnsi="Calibri"/>
                <w:b/>
                <w:color w:val="000000"/>
                <w:sz w:val="18"/>
                <w:szCs w:val="18"/>
              </w:rPr>
              <w:t>Prace montażowe studni nr 2 – obudowa naziemna z laminatu</w:t>
            </w:r>
            <w:bookmarkEnd w:id="35"/>
          </w:p>
        </w:tc>
        <w:tc>
          <w:tcPr>
            <w:tcW w:w="754"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677" w:type="pct"/>
            <w:tcBorders>
              <w:left w:val="single" w:sz="4" w:space="0" w:color="000000"/>
              <w:bottom w:val="single" w:sz="4" w:space="0" w:color="000000"/>
            </w:tcBorders>
          </w:tcPr>
          <w:p w:rsidR="00400278" w:rsidRPr="001061E6" w:rsidRDefault="00400278"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400278" w:rsidRPr="001061E6" w:rsidRDefault="00400278" w:rsidP="002B5B41">
            <w:pPr>
              <w:snapToGrid w:val="0"/>
              <w:rPr>
                <w:rFonts w:ascii="Calibri" w:hAnsi="Calibri"/>
                <w:color w:val="000000"/>
              </w:rPr>
            </w:pPr>
          </w:p>
        </w:tc>
      </w:tr>
      <w:tr w:rsidR="00EC17C4" w:rsidRPr="001061E6" w:rsidTr="002B5B41">
        <w:tc>
          <w:tcPr>
            <w:tcW w:w="307" w:type="pct"/>
            <w:tcBorders>
              <w:left w:val="single" w:sz="4" w:space="0" w:color="000000"/>
              <w:bottom w:val="single" w:sz="4" w:space="0" w:color="000000"/>
            </w:tcBorders>
          </w:tcPr>
          <w:p w:rsidR="00EC17C4" w:rsidRPr="001061E6" w:rsidRDefault="0087704D" w:rsidP="002B5B41">
            <w:pPr>
              <w:snapToGrid w:val="0"/>
              <w:jc w:val="center"/>
              <w:rPr>
                <w:rFonts w:ascii="Calibri" w:hAnsi="Calibri"/>
                <w:b/>
                <w:color w:val="000000"/>
              </w:rPr>
            </w:pPr>
            <w:bookmarkStart w:id="36" w:name="_Hlk492454219"/>
            <w:r>
              <w:rPr>
                <w:rFonts w:ascii="Calibri" w:hAnsi="Calibri"/>
                <w:b/>
                <w:color w:val="000000"/>
              </w:rPr>
              <w:t>II.</w:t>
            </w:r>
          </w:p>
        </w:tc>
        <w:tc>
          <w:tcPr>
            <w:tcW w:w="2242" w:type="pct"/>
            <w:gridSpan w:val="2"/>
            <w:tcBorders>
              <w:left w:val="single" w:sz="4" w:space="0" w:color="000000"/>
              <w:bottom w:val="single" w:sz="4" w:space="0" w:color="000000"/>
            </w:tcBorders>
          </w:tcPr>
          <w:p w:rsidR="00EC17C4" w:rsidRPr="00655374" w:rsidRDefault="00655374" w:rsidP="002B5B41">
            <w:pPr>
              <w:snapToGrid w:val="0"/>
              <w:rPr>
                <w:rFonts w:ascii="Calibri" w:hAnsi="Calibri"/>
                <w:b/>
                <w:color w:val="000000"/>
                <w:sz w:val="18"/>
                <w:szCs w:val="18"/>
              </w:rPr>
            </w:pPr>
            <w:r w:rsidRPr="00655374">
              <w:rPr>
                <w:rFonts w:ascii="Calibri" w:hAnsi="Calibri"/>
                <w:b/>
                <w:color w:val="000000"/>
                <w:sz w:val="18"/>
                <w:szCs w:val="18"/>
              </w:rPr>
              <w:t>Rurociąg tłoczny PE 160 do połączenia ze studnia nr 1</w:t>
            </w:r>
          </w:p>
        </w:tc>
        <w:tc>
          <w:tcPr>
            <w:tcW w:w="754"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677" w:type="pct"/>
            <w:tcBorders>
              <w:left w:val="single" w:sz="4" w:space="0" w:color="000000"/>
              <w:bottom w:val="single" w:sz="4" w:space="0" w:color="000000"/>
            </w:tcBorders>
          </w:tcPr>
          <w:p w:rsidR="00EC17C4" w:rsidRPr="001061E6" w:rsidRDefault="00EC17C4" w:rsidP="002B5B41">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EC17C4" w:rsidRPr="001061E6" w:rsidRDefault="00EC17C4" w:rsidP="002B5B41">
            <w:pPr>
              <w:snapToGrid w:val="0"/>
              <w:rPr>
                <w:rFonts w:ascii="Calibri" w:hAnsi="Calibri"/>
                <w:color w:val="000000"/>
              </w:rPr>
            </w:pPr>
          </w:p>
        </w:tc>
      </w:tr>
      <w:tr w:rsidR="00400278" w:rsidRPr="001061E6" w:rsidTr="002B5B41">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II</w:t>
            </w:r>
            <w:r w:rsidR="0087704D">
              <w:rPr>
                <w:rFonts w:ascii="Calibri" w:hAnsi="Calibri"/>
                <w:b/>
                <w:color w:val="000000"/>
              </w:rPr>
              <w:t>I</w:t>
            </w:r>
            <w:r w:rsidRPr="001061E6">
              <w:rPr>
                <w:rFonts w:ascii="Calibri" w:hAnsi="Calibri"/>
                <w:b/>
                <w:color w:val="000000"/>
              </w:rPr>
              <w:t>.</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studni nr 1</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IV</w:t>
            </w:r>
            <w:r w:rsidR="00400278">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Demontaż pompowni sieciowej z wyniesieniem poza teren SUW i przekazanie armatury Inwestorowi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V.</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Demontaż hydroforów, armatury przyłącza z hydroforni </w:t>
            </w:r>
            <w:proofErr w:type="spellStart"/>
            <w:r>
              <w:rPr>
                <w:rFonts w:ascii="Calibri" w:hAnsi="Calibri"/>
                <w:b/>
                <w:color w:val="000000"/>
                <w:sz w:val="18"/>
                <w:szCs w:val="18"/>
              </w:rPr>
              <w:t>Dn</w:t>
            </w:r>
            <w:proofErr w:type="spellEnd"/>
            <w:r>
              <w:rPr>
                <w:rFonts w:ascii="Calibri" w:hAnsi="Calibri"/>
                <w:b/>
                <w:color w:val="000000"/>
                <w:sz w:val="18"/>
                <w:szCs w:val="18"/>
              </w:rPr>
              <w:t xml:space="preserve"> 100 oraz przewodów zasilających</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87704D" w:rsidP="002B5B41">
            <w:pPr>
              <w:pStyle w:val="Zawartotabeli"/>
              <w:snapToGrid w:val="0"/>
              <w:jc w:val="center"/>
              <w:rPr>
                <w:rFonts w:ascii="Calibri" w:hAnsi="Calibri"/>
                <w:b/>
                <w:color w:val="000000"/>
              </w:rPr>
            </w:pPr>
            <w:r>
              <w:rPr>
                <w:rFonts w:ascii="Calibri" w:hAnsi="Calibri"/>
                <w:b/>
                <w:color w:val="000000"/>
              </w:rPr>
              <w:t>VI</w:t>
            </w:r>
            <w:r w:rsidR="00400278"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 xml:space="preserve">Montaż przyłącza </w:t>
            </w:r>
            <w:proofErr w:type="spellStart"/>
            <w:r>
              <w:rPr>
                <w:rFonts w:ascii="Calibri" w:hAnsi="Calibri"/>
                <w:b/>
                <w:color w:val="000000"/>
                <w:sz w:val="18"/>
                <w:szCs w:val="18"/>
              </w:rPr>
              <w:t>Dn</w:t>
            </w:r>
            <w:proofErr w:type="spellEnd"/>
            <w:r>
              <w:rPr>
                <w:rFonts w:ascii="Calibri" w:hAnsi="Calibri"/>
                <w:b/>
                <w:color w:val="000000"/>
                <w:sz w:val="18"/>
                <w:szCs w:val="18"/>
              </w:rPr>
              <w:t xml:space="preserve"> 100 z hydroforni</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sidRPr="001061E6">
              <w:rPr>
                <w:rFonts w:ascii="Calibri" w:hAnsi="Calibri"/>
                <w:b/>
                <w:color w:val="000000"/>
              </w:rPr>
              <w:t>V</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filtrów żelaza i manganu</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jc w:val="center"/>
              <w:rPr>
                <w:rFonts w:ascii="Calibri" w:hAnsi="Calibri"/>
                <w:b/>
                <w:color w:val="000000"/>
              </w:rPr>
            </w:pPr>
            <w:r>
              <w:rPr>
                <w:rFonts w:ascii="Calibri" w:hAnsi="Calibri"/>
                <w:b/>
                <w:color w:val="000000"/>
              </w:rPr>
              <w:t>V</w:t>
            </w:r>
            <w:r w:rsidRPr="001061E6">
              <w:rPr>
                <w:rFonts w:ascii="Calibri" w:hAnsi="Calibri"/>
                <w:b/>
                <w:color w:val="000000"/>
              </w:rPr>
              <w:t>I</w:t>
            </w:r>
            <w:r w:rsidR="0087704D">
              <w:rPr>
                <w:rFonts w:ascii="Calibri" w:hAnsi="Calibri"/>
                <w:b/>
                <w:color w:val="000000"/>
              </w:rPr>
              <w:t>II</w:t>
            </w:r>
            <w:r w:rsidRPr="001061E6">
              <w:rPr>
                <w:rFonts w:ascii="Calibri" w:hAnsi="Calibri"/>
                <w:b/>
                <w:color w:val="000000"/>
              </w:rPr>
              <w:t>.</w:t>
            </w: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Remont zbiorników wody czystej</w:t>
            </w:r>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IX.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55374" w:rsidP="002B5B41">
            <w:pPr>
              <w:pStyle w:val="Zawartotabeli"/>
              <w:snapToGrid w:val="0"/>
              <w:rPr>
                <w:rFonts w:ascii="Calibri" w:hAnsi="Calibri"/>
                <w:b/>
                <w:color w:val="000000"/>
                <w:sz w:val="18"/>
                <w:szCs w:val="18"/>
              </w:rPr>
            </w:pPr>
            <w:r>
              <w:rPr>
                <w:rFonts w:ascii="Calibri" w:hAnsi="Calibri"/>
                <w:b/>
                <w:color w:val="000000"/>
                <w:sz w:val="18"/>
                <w:szCs w:val="18"/>
              </w:rPr>
              <w:t>Montaż urządzeń technologicznych SUW</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Przebudowa rurociągu wody surowej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87704D"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87704D" w:rsidRDefault="0087704D" w:rsidP="002B5B41">
            <w:pPr>
              <w:pStyle w:val="Zawartotabeli"/>
              <w:snapToGrid w:val="0"/>
              <w:jc w:val="center"/>
              <w:rPr>
                <w:rFonts w:ascii="Calibri" w:hAnsi="Calibri"/>
                <w:b/>
                <w:color w:val="000000"/>
              </w:rPr>
            </w:pPr>
            <w:r>
              <w:rPr>
                <w:rFonts w:ascii="Calibri" w:hAnsi="Calibri"/>
                <w:b/>
                <w:color w:val="000000"/>
              </w:rPr>
              <w:t>XI.</w:t>
            </w:r>
          </w:p>
        </w:tc>
        <w:tc>
          <w:tcPr>
            <w:tcW w:w="2229" w:type="pct"/>
            <w:tcBorders>
              <w:left w:val="single" w:sz="2" w:space="0" w:color="000000"/>
              <w:bottom w:val="single" w:sz="2" w:space="0" w:color="000000"/>
            </w:tcBorders>
            <w:tcMar>
              <w:top w:w="55" w:type="dxa"/>
              <w:left w:w="55" w:type="dxa"/>
              <w:bottom w:w="55" w:type="dxa"/>
              <w:right w:w="55" w:type="dxa"/>
            </w:tcMar>
          </w:tcPr>
          <w:p w:rsidR="0087704D" w:rsidRPr="00655374" w:rsidRDefault="00670ADD" w:rsidP="002B5B41">
            <w:pPr>
              <w:pStyle w:val="Zawartotabeli"/>
              <w:snapToGrid w:val="0"/>
              <w:rPr>
                <w:rFonts w:ascii="Calibri" w:hAnsi="Calibri"/>
                <w:b/>
                <w:color w:val="000000"/>
                <w:sz w:val="18"/>
                <w:szCs w:val="18"/>
              </w:rPr>
            </w:pPr>
            <w:r>
              <w:rPr>
                <w:rFonts w:ascii="Calibri" w:hAnsi="Calibri"/>
                <w:b/>
                <w:color w:val="000000"/>
                <w:sz w:val="18"/>
                <w:szCs w:val="18"/>
              </w:rPr>
              <w:t>Rurociąg wody napowietrzonej w hali technologicznej</w:t>
            </w:r>
          </w:p>
        </w:tc>
        <w:tc>
          <w:tcPr>
            <w:tcW w:w="754" w:type="pct"/>
            <w:tcBorders>
              <w:left w:val="single" w:sz="2" w:space="0" w:color="000000"/>
              <w:bottom w:val="single" w:sz="2" w:space="0" w:color="000000"/>
            </w:tcBorders>
            <w:tcMar>
              <w:top w:w="55" w:type="dxa"/>
              <w:left w:w="55" w:type="dxa"/>
              <w:bottom w:w="55" w:type="dxa"/>
              <w:right w:w="55" w:type="dxa"/>
            </w:tcMar>
          </w:tcPr>
          <w:p w:rsidR="0087704D" w:rsidRPr="001061E6" w:rsidRDefault="0087704D"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87704D" w:rsidRPr="001061E6" w:rsidRDefault="0087704D"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7704D" w:rsidRPr="001061E6" w:rsidRDefault="0087704D"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9F7F5F">
            <w:pPr>
              <w:pStyle w:val="Zawartotabeli"/>
              <w:snapToGrid w:val="0"/>
              <w:jc w:val="center"/>
              <w:rPr>
                <w:rFonts w:ascii="Calibri" w:hAnsi="Calibri"/>
                <w:b/>
                <w:color w:val="000000"/>
              </w:rPr>
            </w:pPr>
            <w:bookmarkStart w:id="37" w:name="_Hlk492454273"/>
            <w:bookmarkEnd w:id="36"/>
            <w:r>
              <w:rPr>
                <w:rFonts w:ascii="Calibri" w:hAnsi="Calibri"/>
                <w:b/>
                <w:color w:val="000000"/>
              </w:rPr>
              <w:t>XII.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Przewody sprężonego powietrza</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XIII</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Remont dezynfekcji wody</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tr w:rsidR="009F7F5F"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jc w:val="center"/>
              <w:rPr>
                <w:rFonts w:ascii="Calibri" w:hAnsi="Calibri"/>
                <w:b/>
                <w:color w:val="000000"/>
              </w:rPr>
            </w:pPr>
            <w:r>
              <w:rPr>
                <w:rFonts w:ascii="Calibri" w:hAnsi="Calibri"/>
                <w:b/>
                <w:color w:val="000000"/>
              </w:rPr>
              <w:t>XIV</w:t>
            </w:r>
          </w:p>
        </w:tc>
        <w:tc>
          <w:tcPr>
            <w:tcW w:w="2229" w:type="pct"/>
            <w:tcBorders>
              <w:left w:val="single" w:sz="2" w:space="0" w:color="000000"/>
              <w:bottom w:val="single" w:sz="2" w:space="0" w:color="000000"/>
            </w:tcBorders>
            <w:tcMar>
              <w:top w:w="55" w:type="dxa"/>
              <w:left w:w="55" w:type="dxa"/>
              <w:bottom w:w="55" w:type="dxa"/>
              <w:right w:w="55" w:type="dxa"/>
            </w:tcMar>
          </w:tcPr>
          <w:p w:rsidR="009F7F5F" w:rsidRDefault="009F7F5F" w:rsidP="002B5B41">
            <w:pPr>
              <w:pStyle w:val="Zawartotabeli"/>
              <w:snapToGrid w:val="0"/>
              <w:rPr>
                <w:rFonts w:ascii="Calibri" w:hAnsi="Calibri"/>
                <w:b/>
                <w:color w:val="000000"/>
                <w:sz w:val="18"/>
                <w:szCs w:val="18"/>
              </w:rPr>
            </w:pPr>
            <w:r>
              <w:rPr>
                <w:rFonts w:ascii="Calibri" w:hAnsi="Calibri"/>
                <w:b/>
                <w:color w:val="000000"/>
                <w:sz w:val="18"/>
                <w:szCs w:val="18"/>
              </w:rPr>
              <w:t>Montaż urządzeń zasilania awaryjnego wodociągu Ostrówek</w:t>
            </w:r>
          </w:p>
        </w:tc>
        <w:tc>
          <w:tcPr>
            <w:tcW w:w="754" w:type="pct"/>
            <w:tcBorders>
              <w:left w:val="single" w:sz="2" w:space="0" w:color="000000"/>
              <w:bottom w:val="single" w:sz="2" w:space="0" w:color="000000"/>
            </w:tcBorders>
            <w:tcMar>
              <w:top w:w="55" w:type="dxa"/>
              <w:left w:w="55" w:type="dxa"/>
              <w:bottom w:w="55" w:type="dxa"/>
              <w:right w:w="55" w:type="dxa"/>
            </w:tcMar>
          </w:tcPr>
          <w:p w:rsidR="009F7F5F" w:rsidRPr="001061E6" w:rsidRDefault="009F7F5F" w:rsidP="002B5B41">
            <w:pPr>
              <w:pStyle w:val="Zawartotabeli"/>
              <w:snapToGrid w:val="0"/>
              <w:rPr>
                <w:rFonts w:ascii="Calibri" w:hAnsi="Calibri"/>
                <w:b/>
                <w:color w:val="000000"/>
              </w:rPr>
            </w:pPr>
          </w:p>
        </w:tc>
        <w:tc>
          <w:tcPr>
            <w:tcW w:w="677" w:type="pct"/>
            <w:tcBorders>
              <w:left w:val="single" w:sz="2" w:space="0" w:color="000000"/>
              <w:bottom w:val="single" w:sz="2" w:space="0" w:color="000000"/>
            </w:tcBorders>
          </w:tcPr>
          <w:p w:rsidR="009F7F5F" w:rsidRPr="001061E6" w:rsidRDefault="009F7F5F" w:rsidP="002B5B41">
            <w:pPr>
              <w:pStyle w:val="Zawartotabeli"/>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9F7F5F" w:rsidRPr="001061E6" w:rsidRDefault="009F7F5F" w:rsidP="002B5B41">
            <w:pPr>
              <w:pStyle w:val="Zawartotabeli"/>
              <w:snapToGrid w:val="0"/>
              <w:rPr>
                <w:rFonts w:ascii="Calibri" w:hAnsi="Calibri"/>
                <w:b/>
                <w:color w:val="000000"/>
              </w:rPr>
            </w:pPr>
          </w:p>
        </w:tc>
      </w:tr>
      <w:bookmarkEnd w:id="37"/>
      <w:tr w:rsidR="00400278" w:rsidRPr="001061E6" w:rsidTr="002B5B41">
        <w:tc>
          <w:tcPr>
            <w:tcW w:w="320" w:type="pct"/>
            <w:gridSpan w:val="2"/>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b/>
                <w:bCs/>
                <w:color w:val="000000"/>
              </w:rPr>
            </w:pPr>
            <w:r w:rsidRPr="001061E6">
              <w:rPr>
                <w:rFonts w:ascii="Calibri" w:hAnsi="Calibri"/>
                <w:b/>
                <w:bCs/>
                <w:color w:val="000000"/>
              </w:rPr>
              <w:t xml:space="preserve">OGÓŁEM WARTOŚĆ </w:t>
            </w:r>
            <w:r w:rsidR="0087704D">
              <w:rPr>
                <w:rFonts w:ascii="Calibri" w:hAnsi="Calibri"/>
                <w:b/>
                <w:bCs/>
                <w:color w:val="000000"/>
              </w:rPr>
              <w:t xml:space="preserve">od </w:t>
            </w:r>
            <w:r w:rsidRPr="001061E6">
              <w:rPr>
                <w:rFonts w:ascii="Calibri" w:hAnsi="Calibri"/>
                <w:b/>
                <w:bCs/>
                <w:color w:val="000000"/>
              </w:rPr>
              <w:t xml:space="preserve"> poz. I do </w:t>
            </w:r>
            <w:proofErr w:type="spellStart"/>
            <w:r w:rsidR="0087704D">
              <w:rPr>
                <w:rFonts w:ascii="Calibri" w:hAnsi="Calibri"/>
                <w:b/>
                <w:bCs/>
                <w:color w:val="000000"/>
              </w:rPr>
              <w:t>poz.X</w:t>
            </w:r>
            <w:r w:rsidRPr="001061E6">
              <w:rPr>
                <w:rFonts w:ascii="Calibri" w:hAnsi="Calibri"/>
                <w:b/>
                <w:bCs/>
                <w:color w:val="000000"/>
              </w:rPr>
              <w:t>I</w:t>
            </w:r>
            <w:r w:rsidR="009F7F5F">
              <w:rPr>
                <w:rFonts w:ascii="Calibri" w:hAnsi="Calibri"/>
                <w:b/>
                <w:bCs/>
                <w:color w:val="000000"/>
              </w:rPr>
              <w:t>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2B5B41">
            <w:pPr>
              <w:pStyle w:val="Zawartotabeli"/>
              <w:snapToGrid w:val="0"/>
              <w:rPr>
                <w:rFonts w:ascii="Calibri" w:hAnsi="Calibri"/>
                <w:color w:val="000000"/>
              </w:rPr>
            </w:pPr>
          </w:p>
        </w:tc>
        <w:tc>
          <w:tcPr>
            <w:tcW w:w="677" w:type="pct"/>
            <w:tcBorders>
              <w:left w:val="single" w:sz="2" w:space="0" w:color="000000"/>
              <w:bottom w:val="single" w:sz="2" w:space="0" w:color="000000"/>
            </w:tcBorders>
          </w:tcPr>
          <w:p w:rsidR="00400278" w:rsidRPr="001061E6" w:rsidRDefault="00400278" w:rsidP="002B5B41">
            <w:pPr>
              <w:pStyle w:val="Zawartotabeli"/>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400278" w:rsidRPr="001061E6" w:rsidRDefault="00400278" w:rsidP="002B5B41">
            <w:pPr>
              <w:pStyle w:val="Zawartotabeli"/>
              <w:snapToGrid w:val="0"/>
              <w:rPr>
                <w:rFonts w:ascii="Calibri" w:hAnsi="Calibri"/>
                <w:color w:val="000000"/>
              </w:rPr>
            </w:pPr>
          </w:p>
        </w:tc>
      </w:tr>
    </w:tbl>
    <w:p w:rsidR="00400278" w:rsidRPr="001061E6" w:rsidRDefault="00535154" w:rsidP="00515813">
      <w:pPr>
        <w:rPr>
          <w:rFonts w:ascii="Calibri" w:hAnsi="Calibri"/>
          <w:color w:val="000000"/>
        </w:rPr>
      </w:pPr>
      <w:r>
        <w:rPr>
          <w:rFonts w:ascii="Calibri" w:hAnsi="Calibri"/>
          <w:color w:val="000000"/>
        </w:rPr>
        <w:lastRenderedPageBreak/>
        <w:t xml:space="preserve">                                                                                                                                                                    </w:t>
      </w:r>
      <w:r w:rsidR="00400278" w:rsidRPr="001061E6">
        <w:rPr>
          <w:rFonts w:ascii="Calibri" w:hAnsi="Calibri"/>
          <w:color w:val="000000"/>
        </w:rPr>
        <w:t>Słownie (netto) ....................................................................................................................</w:t>
      </w:r>
    </w:p>
    <w:p w:rsidR="00400278" w:rsidRPr="001061E6" w:rsidRDefault="00400278" w:rsidP="00515813">
      <w:pPr>
        <w:rPr>
          <w:rFonts w:ascii="Calibri" w:hAnsi="Calibri"/>
          <w:color w:val="000000"/>
        </w:rPr>
      </w:pPr>
      <w:r w:rsidRPr="001061E6">
        <w:rPr>
          <w:rFonts w:ascii="Calibri" w:hAnsi="Calibri"/>
          <w:color w:val="000000"/>
        </w:rPr>
        <w:t>Podatek VAT słownie: ........................................................................................................</w:t>
      </w:r>
    </w:p>
    <w:p w:rsidR="00400278" w:rsidRPr="001061E6" w:rsidRDefault="00400278" w:rsidP="00515813">
      <w:pPr>
        <w:rPr>
          <w:rFonts w:ascii="Calibri" w:hAnsi="Calibri"/>
          <w:color w:val="000000"/>
        </w:rPr>
      </w:pPr>
      <w:r w:rsidRPr="001061E6">
        <w:rPr>
          <w:rFonts w:ascii="Calibri" w:hAnsi="Calibri"/>
          <w:color w:val="000000"/>
        </w:rPr>
        <w:t xml:space="preserve">Słownie (brutto ) .................................................................................................................  </w:t>
      </w:r>
    </w:p>
    <w:p w:rsidR="00400278" w:rsidRPr="001061E6" w:rsidRDefault="00400278" w:rsidP="00515813">
      <w:pPr>
        <w:rPr>
          <w:rFonts w:ascii="Calibri" w:hAnsi="Calibri"/>
          <w:b/>
          <w:bCs/>
          <w:color w:val="000000"/>
        </w:rPr>
      </w:pPr>
      <w:r w:rsidRPr="001061E6">
        <w:rPr>
          <w:rFonts w:ascii="Calibri" w:hAnsi="Calibri"/>
          <w:color w:val="000000"/>
        </w:rPr>
        <w:t xml:space="preserve">Cena powinna obejmować wszystkie koszty i składniki związane z wykonaniem zamówienia obliczone w kosztorysach uproszczonych zgodnie z Cz. XII SIWZ – </w:t>
      </w:r>
      <w:r w:rsidRPr="001061E6">
        <w:rPr>
          <w:rFonts w:ascii="Calibri" w:hAnsi="Calibri"/>
          <w:b/>
          <w:bCs/>
          <w:color w:val="000000"/>
        </w:rPr>
        <w:t>Opis sposobu obliczania ceny.</w:t>
      </w:r>
    </w:p>
    <w:p w:rsidR="00400278" w:rsidRPr="001061E6" w:rsidRDefault="00400278" w:rsidP="00515813">
      <w:pPr>
        <w:rPr>
          <w:rFonts w:ascii="Calibri" w:hAnsi="Calibri"/>
          <w:color w:val="000000"/>
        </w:rPr>
      </w:pPr>
      <w:r w:rsidRPr="001061E6">
        <w:rPr>
          <w:rFonts w:ascii="Calibri" w:hAnsi="Calibri"/>
          <w:color w:val="000000"/>
        </w:rPr>
        <w:t>Wyliczoną wartość zamówienia z  poz.</w:t>
      </w:r>
      <w:r w:rsidRPr="001061E6">
        <w:rPr>
          <w:rFonts w:ascii="Calibri" w:hAnsi="Calibri"/>
          <w:b/>
          <w:bCs/>
          <w:color w:val="000000"/>
        </w:rPr>
        <w:t xml:space="preserve"> OGÓŁEM BRUTTO</w:t>
      </w:r>
      <w:r w:rsidRPr="001061E6">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2B5B41">
        <w:trPr>
          <w:trHeight w:val="826"/>
        </w:trPr>
        <w:tc>
          <w:tcPr>
            <w:tcW w:w="2491" w:type="pct"/>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p>
          <w:p w:rsidR="00400278" w:rsidRPr="001061E6" w:rsidRDefault="00400278" w:rsidP="002B5B41">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2B5B41">
            <w:pPr>
              <w:spacing w:line="360" w:lineRule="auto"/>
              <w:jc w:val="center"/>
              <w:rPr>
                <w:rFonts w:ascii="Calibri" w:hAnsi="Calibri" w:cs="Times New Roman"/>
                <w:color w:val="000000"/>
              </w:rPr>
            </w:pPr>
          </w:p>
          <w:p w:rsidR="00400278" w:rsidRPr="001061E6" w:rsidRDefault="00400278" w:rsidP="002B5B41">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2B5B41">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bookmarkEnd w:id="33"/>
    </w:tbl>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372A69" w:rsidRDefault="00372A69"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CA2A10" w:rsidRDefault="00CA2A10" w:rsidP="00515813">
      <w:pPr>
        <w:widowControl/>
        <w:suppressAutoHyphens w:val="0"/>
        <w:autoSpaceDE/>
      </w:pPr>
    </w:p>
    <w:p w:rsidR="00831817" w:rsidRDefault="00831817" w:rsidP="00515813">
      <w:pPr>
        <w:widowControl/>
        <w:suppressAutoHyphens w:val="0"/>
        <w:autoSpaceDE/>
      </w:pPr>
    </w:p>
    <w:p w:rsidR="00831817" w:rsidRDefault="00831817" w:rsidP="00515813">
      <w:pPr>
        <w:widowControl/>
        <w:suppressAutoHyphens w:val="0"/>
        <w:autoSpaceDE/>
      </w:pPr>
    </w:p>
    <w:p w:rsidR="00831817" w:rsidRPr="00831817" w:rsidRDefault="00831817" w:rsidP="00515813">
      <w:pPr>
        <w:widowControl/>
        <w:suppressAutoHyphens w:val="0"/>
        <w:autoSpaceDE/>
        <w:rPr>
          <w:rFonts w:asciiTheme="minorHAnsi" w:hAnsiTheme="minorHAnsi" w:cstheme="minorHAnsi"/>
        </w:rPr>
      </w:pPr>
      <w:bookmarkStart w:id="38" w:name="_Hlk516057952"/>
      <w:r w:rsidRPr="00831817">
        <w:rPr>
          <w:rFonts w:asciiTheme="minorHAnsi" w:hAnsiTheme="minorHAnsi" w:cstheme="minorHAnsi"/>
        </w:rPr>
        <w:t xml:space="preserve">                                                                                           </w:t>
      </w:r>
      <w:r>
        <w:rPr>
          <w:rFonts w:asciiTheme="minorHAnsi" w:hAnsiTheme="minorHAnsi" w:cstheme="minorHAnsi"/>
        </w:rPr>
        <w:t xml:space="preserve">                           </w:t>
      </w:r>
      <w:r w:rsidRPr="00831817">
        <w:rPr>
          <w:rFonts w:asciiTheme="minorHAnsi" w:hAnsiTheme="minorHAnsi" w:cstheme="minorHAnsi"/>
        </w:rPr>
        <w:t xml:space="preserve">  Załącznik nr 2b do SIWZ</w:t>
      </w:r>
    </w:p>
    <w:p w:rsidR="00831817" w:rsidRPr="00831817" w:rsidRDefault="00831817" w:rsidP="00831817">
      <w:pPr>
        <w:rPr>
          <w:rFonts w:ascii="Calibri" w:hAnsi="Calibri"/>
          <w:color w:val="000000"/>
        </w:rPr>
      </w:pPr>
      <w:r w:rsidRPr="00831817">
        <w:rPr>
          <w:rFonts w:ascii="Calibri" w:hAnsi="Calibri"/>
          <w:color w:val="000000"/>
        </w:rPr>
        <w:t>Wykonawca:</w:t>
      </w:r>
    </w:p>
    <w:p w:rsidR="00831817" w:rsidRPr="00831817" w:rsidRDefault="00831817" w:rsidP="00831817">
      <w:pPr>
        <w:rPr>
          <w:rFonts w:ascii="Calibri" w:hAnsi="Calibri"/>
          <w:color w:val="000000"/>
        </w:rPr>
      </w:pPr>
      <w:r w:rsidRPr="00831817">
        <w:rPr>
          <w:rFonts w:ascii="Calibri" w:hAnsi="Calibri"/>
          <w:color w:val="000000"/>
        </w:rPr>
        <w:t>………………………………………………</w:t>
      </w:r>
    </w:p>
    <w:p w:rsidR="00831817" w:rsidRDefault="00831817" w:rsidP="00831817">
      <w:pPr>
        <w:rPr>
          <w:rFonts w:ascii="Calibri" w:hAnsi="Calibri"/>
          <w:color w:val="000000"/>
        </w:rPr>
      </w:pPr>
      <w:r w:rsidRPr="00831817">
        <w:rPr>
          <w:rFonts w:ascii="Calibri" w:hAnsi="Calibri"/>
          <w:color w:val="000000"/>
        </w:rPr>
        <w:t xml:space="preserve">Adres………………………………………. </w:t>
      </w:r>
    </w:p>
    <w:p w:rsidR="00535154" w:rsidRPr="00831817" w:rsidRDefault="00535154" w:rsidP="00831817">
      <w:pPr>
        <w:rPr>
          <w:rFonts w:ascii="Calibri" w:hAnsi="Calibri"/>
          <w:color w:val="000000"/>
        </w:rPr>
      </w:pPr>
      <w:r>
        <w:rPr>
          <w:rFonts w:ascii="Calibri" w:hAnsi="Calibri"/>
          <w:color w:val="000000"/>
        </w:rPr>
        <w:t>………………………………………………..</w:t>
      </w:r>
    </w:p>
    <w:p w:rsidR="00831817" w:rsidRPr="00831817" w:rsidRDefault="00831817" w:rsidP="00831817">
      <w:pPr>
        <w:rPr>
          <w:rFonts w:ascii="Calibri" w:hAnsi="Calibri"/>
          <w:color w:val="000000"/>
        </w:rPr>
      </w:pPr>
      <w:r w:rsidRPr="00831817">
        <w:rPr>
          <w:rFonts w:ascii="Calibri" w:hAnsi="Calibri"/>
          <w:color w:val="000000"/>
        </w:rPr>
        <w:t xml:space="preserve">NIP…………………………………………. </w:t>
      </w:r>
    </w:p>
    <w:p w:rsidR="00831817" w:rsidRPr="00831817" w:rsidRDefault="00831817" w:rsidP="00831817">
      <w:pPr>
        <w:rPr>
          <w:rFonts w:ascii="Calibri" w:hAnsi="Calibri"/>
          <w:color w:val="000000"/>
        </w:rPr>
      </w:pPr>
      <w:r w:rsidRPr="00831817">
        <w:rPr>
          <w:rFonts w:ascii="Calibri" w:hAnsi="Calibri"/>
          <w:color w:val="000000"/>
        </w:rPr>
        <w:t>KRS ………………………………………..</w:t>
      </w: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color w:val="000000"/>
          <w:lang w:eastAsia="ar-SA"/>
        </w:rPr>
      </w:pPr>
    </w:p>
    <w:p w:rsidR="00831817" w:rsidRPr="00831817" w:rsidRDefault="00831817" w:rsidP="00831817">
      <w:pPr>
        <w:keepNext/>
        <w:widowControl/>
        <w:tabs>
          <w:tab w:val="left" w:pos="0"/>
        </w:tabs>
        <w:autoSpaceDE/>
        <w:jc w:val="center"/>
        <w:outlineLvl w:val="1"/>
        <w:rPr>
          <w:rFonts w:ascii="Calibri" w:eastAsia="Times New Roman" w:hAnsi="Calibri" w:cs="Times New Roman"/>
          <w:b/>
          <w:bCs/>
          <w:lang w:eastAsia="ar-SA"/>
        </w:rPr>
      </w:pPr>
      <w:r w:rsidRPr="00831817">
        <w:rPr>
          <w:rFonts w:ascii="Calibri" w:eastAsia="Times New Roman" w:hAnsi="Calibri" w:cs="Times New Roman"/>
          <w:b/>
          <w:bCs/>
          <w:sz w:val="32"/>
          <w:szCs w:val="32"/>
          <w:lang w:eastAsia="ar-SA"/>
        </w:rPr>
        <w:t>FORMULARZ CENOWY</w:t>
      </w:r>
      <w:r>
        <w:rPr>
          <w:rFonts w:ascii="Calibri" w:eastAsia="Times New Roman" w:hAnsi="Calibri" w:cs="Times New Roman"/>
          <w:b/>
          <w:bCs/>
          <w:sz w:val="32"/>
          <w:szCs w:val="32"/>
          <w:lang w:eastAsia="ar-SA"/>
        </w:rPr>
        <w:t>- branża elektryczna</w:t>
      </w:r>
      <w:r w:rsidRPr="00831817">
        <w:rPr>
          <w:rFonts w:ascii="Calibri" w:eastAsia="Times New Roman" w:hAnsi="Calibri" w:cs="Times New Roman"/>
          <w:b/>
          <w:bCs/>
          <w:lang w:eastAsia="ar-SA"/>
        </w:rPr>
        <w:t xml:space="preserve"> ( wg. tabeli elementów scalonych)</w:t>
      </w:r>
    </w:p>
    <w:p w:rsidR="00831817" w:rsidRPr="00831817" w:rsidRDefault="00831817" w:rsidP="00831817">
      <w:pPr>
        <w:rPr>
          <w:rFonts w:ascii="Calibri" w:hAnsi="Calibri"/>
          <w:b/>
          <w:bCs/>
          <w:i/>
          <w:color w:val="000000"/>
          <w:sz w:val="22"/>
          <w:szCs w:val="22"/>
        </w:rPr>
      </w:pPr>
      <w:r w:rsidRPr="00831817">
        <w:rPr>
          <w:rFonts w:ascii="Calibri" w:hAnsi="Calibri"/>
          <w:b/>
          <w:bCs/>
          <w:i/>
          <w:color w:val="000000"/>
          <w:sz w:val="22"/>
          <w:szCs w:val="22"/>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sz w:val="22"/>
          <w:szCs w:val="22"/>
        </w:rPr>
        <w:t>oraz dostawa i montaż agregatu prądotwórczego wraz z uruchomieniem, instalacja elektryczną i sterowaniem</w:t>
      </w:r>
      <w:r w:rsidRPr="00831817">
        <w:rPr>
          <w:rFonts w:ascii="Calibri" w:hAnsi="Calibri"/>
          <w:b/>
          <w:bCs/>
          <w:i/>
          <w:color w:val="000000"/>
          <w:sz w:val="22"/>
          <w:szCs w:val="22"/>
        </w:rPr>
        <w:t xml:space="preserve">” </w:t>
      </w:r>
      <w:r w:rsidRPr="00831817">
        <w:rPr>
          <w:rFonts w:ascii="Calibri" w:hAnsi="Calibri"/>
          <w:b/>
          <w:bCs/>
          <w:iCs/>
          <w:color w:val="000000"/>
          <w:sz w:val="22"/>
          <w:szCs w:val="22"/>
        </w:rPr>
        <w:t>za:</w:t>
      </w:r>
    </w:p>
    <w:p w:rsidR="00831817" w:rsidRPr="00831817" w:rsidRDefault="00831817" w:rsidP="00831817">
      <w:pPr>
        <w:rPr>
          <w:b/>
          <w:bCs/>
          <w:color w:val="000000"/>
        </w:rPr>
      </w:pPr>
    </w:p>
    <w:p w:rsidR="00831817" w:rsidRPr="00831817" w:rsidRDefault="00831817" w:rsidP="00831817">
      <w:pPr>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24"/>
        <w:gridCol w:w="4039"/>
        <w:gridCol w:w="1366"/>
        <w:gridCol w:w="1227"/>
        <w:gridCol w:w="1848"/>
      </w:tblGrid>
      <w:tr w:rsidR="00831817" w:rsidRPr="00831817" w:rsidTr="00BD5735">
        <w:trPr>
          <w:trHeight w:hRule="exact" w:val="884"/>
        </w:trPr>
        <w:tc>
          <w:tcPr>
            <w:tcW w:w="30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Lp.</w:t>
            </w:r>
          </w:p>
        </w:tc>
        <w:tc>
          <w:tcPr>
            <w:tcW w:w="2242" w:type="pct"/>
            <w:gridSpan w:val="2"/>
            <w:tcBorders>
              <w:top w:val="single" w:sz="4" w:space="0" w:color="000000"/>
              <w:left w:val="single" w:sz="4" w:space="0" w:color="000000"/>
              <w:bottom w:val="single" w:sz="4" w:space="0" w:color="000000"/>
            </w:tcBorders>
          </w:tcPr>
          <w:p w:rsidR="00831817" w:rsidRPr="00831817" w:rsidRDefault="00831817" w:rsidP="00831817">
            <w:pPr>
              <w:keepNext/>
              <w:widowControl/>
              <w:numPr>
                <w:ilvl w:val="0"/>
                <w:numId w:val="1"/>
              </w:numPr>
              <w:autoSpaceDE/>
              <w:snapToGrid w:val="0"/>
              <w:outlineLvl w:val="0"/>
              <w:rPr>
                <w:rFonts w:ascii="Calibri" w:eastAsia="Times New Roman" w:hAnsi="Calibri" w:cs="Times New Roman"/>
                <w:color w:val="000000"/>
                <w:lang w:eastAsia="ar-SA"/>
              </w:rPr>
            </w:pPr>
            <w:r w:rsidRPr="00831817">
              <w:rPr>
                <w:rFonts w:ascii="Calibri" w:eastAsia="Times New Roman" w:hAnsi="Calibri" w:cs="Times New Roman"/>
                <w:color w:val="000000"/>
                <w:lang w:eastAsia="ar-SA"/>
              </w:rPr>
              <w:t xml:space="preserve">Zakres robót </w:t>
            </w:r>
          </w:p>
        </w:tc>
        <w:tc>
          <w:tcPr>
            <w:tcW w:w="754"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Podatek VAT ….(</w:t>
            </w:r>
            <w:r w:rsidR="00852016">
              <w:rPr>
                <w:rFonts w:ascii="Calibri" w:hAnsi="Calibri"/>
                <w:color w:val="000000"/>
              </w:rPr>
              <w:t>%</w:t>
            </w:r>
            <w:r w:rsidRPr="00831817">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color w:val="000000"/>
              </w:rPr>
            </w:pPr>
            <w:r w:rsidRPr="00831817">
              <w:rPr>
                <w:rFonts w:ascii="Calibri" w:hAnsi="Calibri"/>
                <w:color w:val="000000"/>
              </w:rPr>
              <w:t>Całkowita wartość brutto w zł (w.3+4)</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1</w:t>
            </w:r>
          </w:p>
        </w:tc>
        <w:tc>
          <w:tcPr>
            <w:tcW w:w="2242" w:type="pct"/>
            <w:gridSpan w:val="2"/>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2</w:t>
            </w:r>
          </w:p>
        </w:tc>
        <w:tc>
          <w:tcPr>
            <w:tcW w:w="754"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3</w:t>
            </w:r>
          </w:p>
        </w:tc>
        <w:tc>
          <w:tcPr>
            <w:tcW w:w="67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jc w:val="center"/>
              <w:rPr>
                <w:rFonts w:ascii="Calibri" w:hAnsi="Calibri"/>
                <w:b/>
                <w:bCs/>
                <w:color w:val="000000"/>
              </w:rPr>
            </w:pPr>
            <w:r w:rsidRPr="00831817">
              <w:rPr>
                <w:rFonts w:ascii="Calibri" w:hAnsi="Calibri"/>
                <w:b/>
                <w:bCs/>
                <w:color w:val="000000"/>
              </w:rPr>
              <w:t>5</w:t>
            </w: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bookmarkStart w:id="39" w:name="_Hlk492454365"/>
            <w:r w:rsidRPr="00831817">
              <w:rPr>
                <w:rFonts w:ascii="Calibri" w:hAnsi="Calibri"/>
                <w:b/>
                <w:color w:val="000000"/>
              </w:rPr>
              <w:t xml:space="preserve">I. </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Rozdzielnia RT</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07" w:type="pct"/>
            <w:tcBorders>
              <w:left w:val="single" w:sz="4" w:space="0" w:color="000000"/>
              <w:bottom w:val="single" w:sz="4" w:space="0" w:color="000000"/>
            </w:tcBorders>
          </w:tcPr>
          <w:p w:rsidR="00831817" w:rsidRPr="00831817" w:rsidRDefault="00831817" w:rsidP="00831817">
            <w:pPr>
              <w:snapToGrid w:val="0"/>
              <w:jc w:val="center"/>
              <w:rPr>
                <w:rFonts w:ascii="Calibri" w:hAnsi="Calibri"/>
                <w:b/>
                <w:color w:val="000000"/>
              </w:rPr>
            </w:pPr>
            <w:r w:rsidRPr="00831817">
              <w:rPr>
                <w:rFonts w:ascii="Calibri" w:hAnsi="Calibri"/>
                <w:b/>
                <w:color w:val="000000"/>
              </w:rPr>
              <w:t>II.</w:t>
            </w:r>
          </w:p>
        </w:tc>
        <w:tc>
          <w:tcPr>
            <w:tcW w:w="2242" w:type="pct"/>
            <w:gridSpan w:val="2"/>
            <w:tcBorders>
              <w:left w:val="single" w:sz="4" w:space="0" w:color="000000"/>
              <w:bottom w:val="single" w:sz="4" w:space="0" w:color="000000"/>
            </w:tcBorders>
          </w:tcPr>
          <w:p w:rsidR="00831817" w:rsidRPr="00831817" w:rsidRDefault="00831817" w:rsidP="00831817">
            <w:pPr>
              <w:snapToGrid w:val="0"/>
              <w:rPr>
                <w:rFonts w:ascii="Calibri" w:hAnsi="Calibri"/>
                <w:b/>
                <w:color w:val="000000"/>
                <w:sz w:val="18"/>
                <w:szCs w:val="18"/>
              </w:rPr>
            </w:pPr>
            <w:r>
              <w:rPr>
                <w:rFonts w:ascii="Calibri" w:hAnsi="Calibri"/>
                <w:b/>
                <w:color w:val="000000"/>
                <w:sz w:val="18"/>
                <w:szCs w:val="18"/>
              </w:rPr>
              <w:t>Instalacja wyrównawcza</w:t>
            </w:r>
          </w:p>
        </w:tc>
        <w:tc>
          <w:tcPr>
            <w:tcW w:w="754"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677" w:type="pct"/>
            <w:tcBorders>
              <w:left w:val="single" w:sz="4" w:space="0" w:color="000000"/>
              <w:bottom w:val="single" w:sz="4" w:space="0" w:color="000000"/>
            </w:tcBorders>
          </w:tcPr>
          <w:p w:rsidR="00831817" w:rsidRPr="00831817" w:rsidRDefault="00831817" w:rsidP="00831817">
            <w:pPr>
              <w:snapToGrid w:val="0"/>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31817" w:rsidRPr="00831817" w:rsidRDefault="00831817" w:rsidP="00831817">
            <w:pPr>
              <w:snapToGrid w:val="0"/>
              <w:rPr>
                <w:rFonts w:ascii="Calibri" w:hAnsi="Calibri"/>
                <w:color w:val="000000"/>
              </w:rPr>
            </w:pPr>
          </w:p>
        </w:tc>
      </w:tr>
      <w:tr w:rsidR="00831817" w:rsidRPr="00831817" w:rsidTr="00BD5735">
        <w:tc>
          <w:tcPr>
            <w:tcW w:w="320" w:type="pct"/>
            <w:gridSpan w:val="2"/>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III.</w:t>
            </w:r>
          </w:p>
        </w:tc>
        <w:tc>
          <w:tcPr>
            <w:tcW w:w="2229"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Okablowanie technologiczne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top w:val="single" w:sz="2" w:space="0" w:color="000000"/>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jc w:val="center"/>
              <w:rPr>
                <w:rFonts w:ascii="Calibri" w:hAnsi="Calibri"/>
                <w:b/>
                <w:color w:val="000000"/>
              </w:rPr>
            </w:pPr>
            <w:r w:rsidRPr="00831817">
              <w:rPr>
                <w:rFonts w:ascii="Calibri" w:hAnsi="Calibri"/>
                <w:b/>
                <w:color w:val="000000"/>
              </w:rPr>
              <w:t>IV.</w:t>
            </w: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sz w:val="18"/>
                <w:szCs w:val="18"/>
              </w:rPr>
            </w:pPr>
            <w:r>
              <w:rPr>
                <w:rFonts w:ascii="Calibri" w:hAnsi="Calibri"/>
                <w:b/>
                <w:color w:val="000000"/>
                <w:sz w:val="18"/>
                <w:szCs w:val="18"/>
              </w:rPr>
              <w:t>Pomiary</w:t>
            </w:r>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b/>
                <w:color w:val="000000"/>
              </w:rPr>
            </w:pPr>
          </w:p>
        </w:tc>
      </w:tr>
      <w:bookmarkEnd w:id="39"/>
      <w:tr w:rsidR="00831817" w:rsidRPr="00831817" w:rsidTr="00BD5735">
        <w:tc>
          <w:tcPr>
            <w:tcW w:w="320" w:type="pct"/>
            <w:gridSpan w:val="2"/>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2229"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b/>
                <w:bCs/>
                <w:color w:val="000000"/>
              </w:rPr>
            </w:pPr>
            <w:r w:rsidRPr="00831817">
              <w:rPr>
                <w:rFonts w:ascii="Calibri" w:hAnsi="Calibri"/>
                <w:b/>
                <w:bCs/>
                <w:color w:val="000000"/>
              </w:rPr>
              <w:t xml:space="preserve">OGÓŁEM WARTOŚĆ od  poz. I do </w:t>
            </w:r>
            <w:proofErr w:type="spellStart"/>
            <w:r w:rsidRPr="00831817">
              <w:rPr>
                <w:rFonts w:ascii="Calibri" w:hAnsi="Calibri"/>
                <w:b/>
                <w:bCs/>
                <w:color w:val="000000"/>
              </w:rPr>
              <w:t>poz.XIV</w:t>
            </w:r>
            <w:proofErr w:type="spellEnd"/>
          </w:p>
        </w:tc>
        <w:tc>
          <w:tcPr>
            <w:tcW w:w="754" w:type="pct"/>
            <w:tcBorders>
              <w:left w:val="single" w:sz="2" w:space="0" w:color="000000"/>
              <w:bottom w:val="single" w:sz="2" w:space="0" w:color="000000"/>
            </w:tcBorders>
            <w:tcMar>
              <w:top w:w="55" w:type="dxa"/>
              <w:left w:w="55" w:type="dxa"/>
              <w:bottom w:w="55" w:type="dxa"/>
              <w:right w:w="55" w:type="dxa"/>
            </w:tcMar>
          </w:tcPr>
          <w:p w:rsidR="00831817" w:rsidRPr="00831817" w:rsidRDefault="00831817" w:rsidP="00831817">
            <w:pPr>
              <w:suppressLineNumbers/>
              <w:snapToGrid w:val="0"/>
              <w:rPr>
                <w:rFonts w:ascii="Calibri" w:hAnsi="Calibri"/>
                <w:color w:val="000000"/>
              </w:rPr>
            </w:pPr>
          </w:p>
        </w:tc>
        <w:tc>
          <w:tcPr>
            <w:tcW w:w="677" w:type="pct"/>
            <w:tcBorders>
              <w:left w:val="single" w:sz="2" w:space="0" w:color="000000"/>
              <w:bottom w:val="single" w:sz="2" w:space="0" w:color="000000"/>
            </w:tcBorders>
          </w:tcPr>
          <w:p w:rsidR="00831817" w:rsidRPr="00831817" w:rsidRDefault="00831817" w:rsidP="00831817">
            <w:pPr>
              <w:suppressLineNumbers/>
              <w:snapToGrid w:val="0"/>
              <w:rPr>
                <w:rFonts w:ascii="Calibri" w:hAnsi="Calibri"/>
                <w:color w:val="000000"/>
              </w:rPr>
            </w:pPr>
          </w:p>
        </w:tc>
        <w:tc>
          <w:tcPr>
            <w:tcW w:w="1020" w:type="pct"/>
            <w:tcBorders>
              <w:left w:val="single" w:sz="2" w:space="0" w:color="000000"/>
              <w:bottom w:val="single" w:sz="2" w:space="0" w:color="000000"/>
              <w:right w:val="single" w:sz="2" w:space="0" w:color="000000"/>
            </w:tcBorders>
          </w:tcPr>
          <w:p w:rsidR="00831817" w:rsidRPr="00831817" w:rsidRDefault="00831817" w:rsidP="00831817">
            <w:pPr>
              <w:suppressLineNumbers/>
              <w:snapToGrid w:val="0"/>
              <w:rPr>
                <w:rFonts w:ascii="Calibri" w:hAnsi="Calibri"/>
                <w:color w:val="000000"/>
              </w:rPr>
            </w:pPr>
          </w:p>
        </w:tc>
      </w:tr>
    </w:tbl>
    <w:p w:rsidR="00831817" w:rsidRPr="00831817" w:rsidRDefault="00831817" w:rsidP="00831817">
      <w:pPr>
        <w:rPr>
          <w:rFonts w:ascii="Calibri" w:hAnsi="Calibri"/>
          <w:color w:val="000000"/>
        </w:rPr>
      </w:pPr>
      <w:r w:rsidRPr="00831817">
        <w:rPr>
          <w:rFonts w:ascii="Calibri" w:hAnsi="Calibri"/>
          <w:color w:val="000000"/>
        </w:rPr>
        <w:t>Słownie (netto) ....................................................................................................................</w:t>
      </w:r>
    </w:p>
    <w:p w:rsidR="00831817" w:rsidRPr="00831817" w:rsidRDefault="00831817" w:rsidP="00831817">
      <w:pPr>
        <w:rPr>
          <w:rFonts w:ascii="Calibri" w:hAnsi="Calibri"/>
          <w:color w:val="000000"/>
        </w:rPr>
      </w:pPr>
      <w:r w:rsidRPr="00831817">
        <w:rPr>
          <w:rFonts w:ascii="Calibri" w:hAnsi="Calibri"/>
          <w:color w:val="000000"/>
        </w:rPr>
        <w:t>Podatek VAT słownie: ........................................................................................................</w:t>
      </w:r>
    </w:p>
    <w:p w:rsidR="00831817" w:rsidRPr="00831817" w:rsidRDefault="00831817" w:rsidP="00831817">
      <w:pPr>
        <w:rPr>
          <w:rFonts w:ascii="Calibri" w:hAnsi="Calibri"/>
          <w:color w:val="000000"/>
        </w:rPr>
      </w:pPr>
      <w:r w:rsidRPr="00831817">
        <w:rPr>
          <w:rFonts w:ascii="Calibri" w:hAnsi="Calibri"/>
          <w:color w:val="000000"/>
        </w:rPr>
        <w:t xml:space="preserve">Słownie (brutto ) .................................................................................................................  </w:t>
      </w:r>
    </w:p>
    <w:p w:rsidR="00831817" w:rsidRPr="00831817" w:rsidRDefault="00831817" w:rsidP="00831817">
      <w:pPr>
        <w:rPr>
          <w:rFonts w:ascii="Calibri" w:hAnsi="Calibri"/>
          <w:b/>
          <w:bCs/>
          <w:color w:val="000000"/>
        </w:rPr>
      </w:pPr>
      <w:r w:rsidRPr="00831817">
        <w:rPr>
          <w:rFonts w:ascii="Calibri" w:hAnsi="Calibri"/>
          <w:color w:val="000000"/>
        </w:rPr>
        <w:t xml:space="preserve">Cena powinna obejmować wszystkie koszty i składniki związane z wykonaniem zamówienia obliczone w kosztorysach uproszczonych zgodnie z Cz. XII SIWZ – </w:t>
      </w:r>
      <w:r w:rsidRPr="00831817">
        <w:rPr>
          <w:rFonts w:ascii="Calibri" w:hAnsi="Calibri"/>
          <w:b/>
          <w:bCs/>
          <w:color w:val="000000"/>
        </w:rPr>
        <w:t>Opis sposobu obliczania ceny.</w:t>
      </w:r>
    </w:p>
    <w:p w:rsidR="00831817" w:rsidRPr="00831817" w:rsidRDefault="00831817" w:rsidP="00831817">
      <w:pPr>
        <w:rPr>
          <w:rFonts w:ascii="Calibri" w:hAnsi="Calibri"/>
          <w:color w:val="000000"/>
        </w:rPr>
      </w:pPr>
      <w:r w:rsidRPr="00831817">
        <w:rPr>
          <w:rFonts w:ascii="Calibri" w:hAnsi="Calibri"/>
          <w:color w:val="000000"/>
        </w:rPr>
        <w:t>Wyliczoną wartość zamówienia z  poz.</w:t>
      </w:r>
      <w:r w:rsidRPr="00831817">
        <w:rPr>
          <w:rFonts w:ascii="Calibri" w:hAnsi="Calibri"/>
          <w:b/>
          <w:bCs/>
          <w:color w:val="000000"/>
        </w:rPr>
        <w:t xml:space="preserve"> OGÓŁEM BRUTTO</w:t>
      </w:r>
      <w:r w:rsidRPr="00831817">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831817" w:rsidRPr="00831817" w:rsidTr="00BD5735">
        <w:trPr>
          <w:trHeight w:val="826"/>
        </w:trPr>
        <w:tc>
          <w:tcPr>
            <w:tcW w:w="2491" w:type="pct"/>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p>
          <w:p w:rsidR="00831817" w:rsidRPr="00831817" w:rsidRDefault="00831817" w:rsidP="00831817">
            <w:pPr>
              <w:jc w:val="center"/>
              <w:rPr>
                <w:rFonts w:ascii="Calibri" w:hAnsi="Calibri" w:cs="Times New Roman"/>
                <w:color w:val="000000"/>
              </w:rPr>
            </w:pPr>
            <w:r w:rsidRPr="00831817">
              <w:rPr>
                <w:rFonts w:ascii="Calibri" w:hAnsi="Calibri" w:cs="Times New Roman"/>
                <w:color w:val="000000"/>
              </w:rPr>
              <w:t>…………….…….  dnia …… r</w:t>
            </w:r>
          </w:p>
        </w:tc>
        <w:tc>
          <w:tcPr>
            <w:tcW w:w="2509" w:type="pct"/>
            <w:vAlign w:val="bottom"/>
          </w:tcPr>
          <w:p w:rsidR="00831817" w:rsidRPr="00831817" w:rsidRDefault="00831817" w:rsidP="00831817">
            <w:pPr>
              <w:spacing w:line="360" w:lineRule="auto"/>
              <w:jc w:val="center"/>
              <w:rPr>
                <w:rFonts w:ascii="Calibri" w:hAnsi="Calibri" w:cs="Times New Roman"/>
                <w:color w:val="000000"/>
              </w:rPr>
            </w:pPr>
          </w:p>
          <w:p w:rsidR="00831817" w:rsidRPr="00831817" w:rsidRDefault="00831817" w:rsidP="00831817">
            <w:pPr>
              <w:spacing w:line="360" w:lineRule="auto"/>
              <w:jc w:val="center"/>
              <w:rPr>
                <w:rFonts w:ascii="Calibri" w:hAnsi="Calibri" w:cs="Times New Roman"/>
                <w:color w:val="000000"/>
              </w:rPr>
            </w:pPr>
            <w:r w:rsidRPr="00831817">
              <w:rPr>
                <w:rFonts w:ascii="Calibri" w:hAnsi="Calibri" w:cs="Times New Roman"/>
                <w:color w:val="000000"/>
              </w:rPr>
              <w:t>………………………………………………………………</w:t>
            </w:r>
          </w:p>
          <w:p w:rsidR="00831817" w:rsidRPr="00831817" w:rsidRDefault="00831817" w:rsidP="00831817">
            <w:pPr>
              <w:spacing w:line="360" w:lineRule="auto"/>
              <w:jc w:val="center"/>
              <w:rPr>
                <w:rFonts w:ascii="Calibri" w:hAnsi="Calibri" w:cs="Times New Roman"/>
                <w:i/>
                <w:color w:val="000000"/>
              </w:rPr>
            </w:pPr>
            <w:r w:rsidRPr="00831817">
              <w:rPr>
                <w:rFonts w:ascii="Calibri" w:hAnsi="Calibri" w:cs="Times New Roman"/>
                <w:i/>
                <w:color w:val="000000"/>
              </w:rPr>
              <w:t>Podpis:- imię nazwisko ,stanowisko podstawa reprezentacji</w:t>
            </w:r>
          </w:p>
        </w:tc>
      </w:tr>
    </w:tbl>
    <w:p w:rsidR="00400278" w:rsidRPr="001061E6" w:rsidRDefault="00400278" w:rsidP="00515813">
      <w:pPr>
        <w:widowControl/>
        <w:suppressAutoHyphens w:val="0"/>
        <w:autoSpaceDE/>
        <w:rPr>
          <w:rFonts w:ascii="Calibri" w:hAnsi="Calibri"/>
          <w:color w:val="000000"/>
        </w:rPr>
      </w:pPr>
      <w:r>
        <w:br w:type="page"/>
      </w:r>
    </w:p>
    <w:bookmarkEnd w:id="38"/>
    <w:p w:rsidR="00400278" w:rsidRPr="001061E6" w:rsidRDefault="00400278" w:rsidP="00997960">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xml:space="preserve">                                                                                                                        Załącznik nr 2</w:t>
      </w:r>
      <w:r>
        <w:rPr>
          <w:rFonts w:ascii="Calibri" w:hAnsi="Calibri"/>
          <w:color w:val="000000"/>
        </w:rPr>
        <w:t>c</w:t>
      </w:r>
      <w:r w:rsidRPr="0081043D">
        <w:rPr>
          <w:rFonts w:ascii="Calibri" w:hAnsi="Calibri"/>
          <w:color w:val="000000"/>
        </w:rPr>
        <w:t xml:space="preserve"> do SIWZ</w:t>
      </w:r>
    </w:p>
    <w:p w:rsidR="0081043D" w:rsidRPr="0081043D" w:rsidRDefault="0081043D" w:rsidP="00535154">
      <w:pPr>
        <w:rPr>
          <w:rFonts w:ascii="Calibri" w:hAnsi="Calibri"/>
          <w:color w:val="000000"/>
        </w:rPr>
      </w:pPr>
      <w:r w:rsidRPr="0081043D">
        <w:rPr>
          <w:rFonts w:ascii="Calibri" w:hAnsi="Calibri"/>
          <w:color w:val="000000"/>
        </w:rPr>
        <w:t>Wykonawca:</w:t>
      </w:r>
    </w:p>
    <w:p w:rsidR="0081043D" w:rsidRPr="0081043D" w:rsidRDefault="0081043D" w:rsidP="00535154">
      <w:pPr>
        <w:rPr>
          <w:rFonts w:ascii="Calibri" w:hAnsi="Calibri"/>
          <w:color w:val="000000"/>
        </w:rPr>
      </w:pPr>
      <w:r w:rsidRPr="0081043D">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Adres……………………………………</w:t>
      </w:r>
      <w:r w:rsidR="00535154">
        <w:rPr>
          <w:rFonts w:ascii="Calibri" w:hAnsi="Calibri"/>
          <w:color w:val="000000"/>
        </w:rPr>
        <w:t>..</w:t>
      </w:r>
    </w:p>
    <w:p w:rsidR="0081043D" w:rsidRPr="0081043D" w:rsidRDefault="0081043D" w:rsidP="00535154">
      <w:pPr>
        <w:rPr>
          <w:rFonts w:ascii="Calibri" w:hAnsi="Calibri"/>
          <w:color w:val="000000"/>
        </w:rPr>
      </w:pPr>
      <w:r w:rsidRPr="0081043D">
        <w:rPr>
          <w:rFonts w:ascii="Calibri" w:hAnsi="Calibri"/>
          <w:color w:val="000000"/>
        </w:rPr>
        <w:t xml:space="preserve">NIP…………………………………………. </w:t>
      </w:r>
    </w:p>
    <w:p w:rsidR="0081043D" w:rsidRPr="0081043D" w:rsidRDefault="0081043D" w:rsidP="00535154">
      <w:pPr>
        <w:rPr>
          <w:rFonts w:ascii="Calibri" w:hAnsi="Calibri"/>
          <w:color w:val="000000"/>
        </w:rPr>
      </w:pPr>
      <w:r w:rsidRPr="0081043D">
        <w:rPr>
          <w:rFonts w:ascii="Calibri" w:hAnsi="Calibri"/>
          <w:color w:val="000000"/>
        </w:rPr>
        <w:t>KRS ………………………………………..</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color w:val="000000"/>
        </w:rPr>
      </w:pPr>
    </w:p>
    <w:p w:rsidR="0081043D" w:rsidRPr="0081043D" w:rsidRDefault="0081043D" w:rsidP="0081043D">
      <w:pPr>
        <w:jc w:val="center"/>
        <w:rPr>
          <w:rFonts w:ascii="Calibri" w:hAnsi="Calibri"/>
          <w:b/>
          <w:bCs/>
          <w:i/>
          <w:color w:val="000000"/>
        </w:rPr>
      </w:pPr>
      <w:r w:rsidRPr="0081043D">
        <w:rPr>
          <w:rFonts w:ascii="Calibri" w:hAnsi="Calibri"/>
          <w:b/>
          <w:bCs/>
          <w:color w:val="000000"/>
        </w:rPr>
        <w:t>FORMULARZ CENOWY- branża</w:t>
      </w:r>
      <w:r>
        <w:rPr>
          <w:rFonts w:ascii="Calibri" w:hAnsi="Calibri"/>
          <w:b/>
          <w:bCs/>
          <w:color w:val="000000"/>
        </w:rPr>
        <w:t>:</w:t>
      </w:r>
      <w:r w:rsidRPr="0081043D">
        <w:rPr>
          <w:rFonts w:ascii="Calibri" w:hAnsi="Calibri"/>
          <w:b/>
          <w:bCs/>
          <w:i/>
          <w:color w:val="000000"/>
        </w:rPr>
        <w:t xml:space="preserve"> i montaż agregatu prądotwórczego wraz z uruchomieniem, instalacja elektryczną i sterowaniem”</w:t>
      </w:r>
    </w:p>
    <w:p w:rsidR="0081043D" w:rsidRPr="0081043D" w:rsidRDefault="0081043D" w:rsidP="0081043D">
      <w:pPr>
        <w:jc w:val="center"/>
        <w:rPr>
          <w:rFonts w:ascii="Calibri" w:hAnsi="Calibri"/>
          <w:b/>
          <w:bCs/>
          <w:color w:val="000000"/>
        </w:rPr>
      </w:pPr>
      <w:r w:rsidRPr="0081043D">
        <w:rPr>
          <w:rFonts w:ascii="Calibri" w:hAnsi="Calibri"/>
          <w:b/>
          <w:bCs/>
          <w:color w:val="000000"/>
        </w:rPr>
        <w:t>( wg. tabeli elementów scalonych)</w:t>
      </w:r>
    </w:p>
    <w:p w:rsidR="0081043D" w:rsidRPr="0081043D" w:rsidRDefault="0081043D" w:rsidP="0081043D">
      <w:pPr>
        <w:jc w:val="center"/>
        <w:rPr>
          <w:rFonts w:ascii="Calibri" w:hAnsi="Calibri"/>
          <w:b/>
          <w:bCs/>
          <w:i/>
          <w:color w:val="000000"/>
        </w:rPr>
      </w:pPr>
      <w:r w:rsidRPr="0081043D">
        <w:rPr>
          <w:rFonts w:ascii="Calibri" w:hAnsi="Calibri"/>
          <w:b/>
          <w:bCs/>
          <w:i/>
          <w:color w:val="000000"/>
        </w:rPr>
        <w:t>„Przebudowa stacji uzdatniania wody w Ostrówku – Etap I oraz remont SUW i studni nr 1</w:t>
      </w:r>
      <w:r w:rsidRPr="0081043D">
        <w:rPr>
          <w:rFonts w:ascii="Calibri" w:hAnsi="Calibri"/>
          <w:b/>
          <w:bCs/>
          <w:color w:val="000000"/>
        </w:rPr>
        <w:t xml:space="preserve"> </w:t>
      </w:r>
      <w:r w:rsidRPr="0081043D">
        <w:rPr>
          <w:rFonts w:ascii="Calibri" w:hAnsi="Calibri"/>
          <w:b/>
          <w:bCs/>
          <w:i/>
          <w:color w:val="000000"/>
        </w:rPr>
        <w:t xml:space="preserve">oraz dostawa i montaż agregatu prądotwórczego wraz z uruchomieniem, instalacja elektryczną i sterowaniem” </w:t>
      </w:r>
      <w:r w:rsidRPr="0081043D">
        <w:rPr>
          <w:rFonts w:ascii="Calibri" w:hAnsi="Calibri"/>
          <w:b/>
          <w:bCs/>
          <w:iCs/>
          <w:color w:val="000000"/>
        </w:rPr>
        <w:t>za:</w:t>
      </w:r>
    </w:p>
    <w:p w:rsidR="0081043D" w:rsidRPr="0081043D" w:rsidRDefault="0081043D" w:rsidP="0081043D">
      <w:pPr>
        <w:jc w:val="right"/>
        <w:rPr>
          <w:rFonts w:ascii="Calibri" w:hAnsi="Calibri"/>
          <w:b/>
          <w:bCs/>
          <w:color w:val="000000"/>
        </w:rPr>
      </w:pPr>
    </w:p>
    <w:p w:rsidR="0081043D" w:rsidRPr="0081043D" w:rsidRDefault="0081043D" w:rsidP="0081043D">
      <w:pPr>
        <w:jc w:val="right"/>
        <w:rPr>
          <w:rFonts w:ascii="Calibri" w:hAnsi="Calibri"/>
          <w:b/>
          <w:bCs/>
          <w:iCs/>
          <w:color w:val="000000"/>
        </w:rPr>
      </w:pPr>
    </w:p>
    <w:tbl>
      <w:tblPr>
        <w:tblW w:w="5000" w:type="pct"/>
        <w:tblCellMar>
          <w:left w:w="70" w:type="dxa"/>
          <w:right w:w="70" w:type="dxa"/>
        </w:tblCellMar>
        <w:tblLook w:val="0000" w:firstRow="0" w:lastRow="0" w:firstColumn="0" w:lastColumn="0" w:noHBand="0" w:noVBand="0"/>
      </w:tblPr>
      <w:tblGrid>
        <w:gridCol w:w="556"/>
        <w:gridCol w:w="4063"/>
        <w:gridCol w:w="1366"/>
        <w:gridCol w:w="1227"/>
        <w:gridCol w:w="1848"/>
      </w:tblGrid>
      <w:tr w:rsidR="0081043D" w:rsidRPr="0081043D" w:rsidTr="00852016">
        <w:trPr>
          <w:trHeight w:hRule="exact" w:val="884"/>
        </w:trPr>
        <w:tc>
          <w:tcPr>
            <w:tcW w:w="30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Lp.</w:t>
            </w:r>
          </w:p>
        </w:tc>
        <w:tc>
          <w:tcPr>
            <w:tcW w:w="2242" w:type="pct"/>
            <w:tcBorders>
              <w:top w:val="single" w:sz="4" w:space="0" w:color="000000"/>
              <w:left w:val="single" w:sz="4" w:space="0" w:color="000000"/>
              <w:bottom w:val="single" w:sz="4" w:space="0" w:color="000000"/>
            </w:tcBorders>
          </w:tcPr>
          <w:p w:rsidR="0081043D" w:rsidRPr="0081043D" w:rsidRDefault="0081043D" w:rsidP="00EF59FC">
            <w:pPr>
              <w:numPr>
                <w:ilvl w:val="0"/>
                <w:numId w:val="1"/>
              </w:numPr>
              <w:rPr>
                <w:rFonts w:ascii="Calibri" w:hAnsi="Calibri"/>
                <w:color w:val="000000"/>
              </w:rPr>
            </w:pPr>
            <w:r w:rsidRPr="0081043D">
              <w:rPr>
                <w:rFonts w:ascii="Calibri" w:hAnsi="Calibri"/>
                <w:color w:val="000000"/>
              </w:rPr>
              <w:t xml:space="preserve">Zakres robót </w:t>
            </w:r>
          </w:p>
        </w:tc>
        <w:tc>
          <w:tcPr>
            <w:tcW w:w="754"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netto(zł)</w:t>
            </w:r>
          </w:p>
        </w:tc>
        <w:tc>
          <w:tcPr>
            <w:tcW w:w="677" w:type="pct"/>
            <w:tcBorders>
              <w:top w:val="single" w:sz="4" w:space="0" w:color="000000"/>
              <w:left w:val="single" w:sz="4" w:space="0" w:color="000000"/>
              <w:bottom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Podatek VAT  …(</w:t>
            </w:r>
            <w:r w:rsidR="00852016">
              <w:rPr>
                <w:rFonts w:ascii="Calibri" w:hAnsi="Calibri"/>
                <w:color w:val="000000"/>
              </w:rPr>
              <w:t>%</w:t>
            </w:r>
            <w:r w:rsidRPr="0081043D">
              <w:rPr>
                <w:rFonts w:ascii="Calibri" w:hAnsi="Calibri"/>
                <w:color w:val="000000"/>
              </w:rPr>
              <w:t xml:space="preserve"> )</w:t>
            </w:r>
          </w:p>
        </w:tc>
        <w:tc>
          <w:tcPr>
            <w:tcW w:w="1020" w:type="pct"/>
            <w:tcBorders>
              <w:top w:val="single" w:sz="4" w:space="0" w:color="000000"/>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r w:rsidRPr="0081043D">
              <w:rPr>
                <w:rFonts w:ascii="Calibri" w:hAnsi="Calibri"/>
                <w:color w:val="000000"/>
              </w:rPr>
              <w:t>Całkowita wartość brutto w zł (w.3+4)</w:t>
            </w:r>
          </w:p>
        </w:tc>
      </w:tr>
      <w:tr w:rsidR="0081043D" w:rsidRPr="0081043D" w:rsidTr="00852016">
        <w:tc>
          <w:tcPr>
            <w:tcW w:w="30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1</w:t>
            </w:r>
          </w:p>
        </w:tc>
        <w:tc>
          <w:tcPr>
            <w:tcW w:w="2242" w:type="pct"/>
            <w:tcBorders>
              <w:left w:val="single" w:sz="4" w:space="0" w:color="000000"/>
              <w:bottom w:val="single" w:sz="4" w:space="0" w:color="000000"/>
            </w:tcBorders>
          </w:tcPr>
          <w:p w:rsidR="0081043D" w:rsidRPr="0081043D" w:rsidRDefault="00EF59FC" w:rsidP="0081043D">
            <w:pPr>
              <w:jc w:val="center"/>
              <w:rPr>
                <w:rFonts w:ascii="Calibri" w:hAnsi="Calibri"/>
                <w:b/>
                <w:bCs/>
                <w:color w:val="000000"/>
              </w:rPr>
            </w:pPr>
            <w:r>
              <w:rPr>
                <w:rFonts w:ascii="Calibri" w:hAnsi="Calibri"/>
                <w:b/>
                <w:bCs/>
                <w:color w:val="000000"/>
              </w:rPr>
              <w:t>2</w:t>
            </w:r>
          </w:p>
        </w:tc>
        <w:tc>
          <w:tcPr>
            <w:tcW w:w="754"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3</w:t>
            </w:r>
          </w:p>
        </w:tc>
        <w:tc>
          <w:tcPr>
            <w:tcW w:w="677" w:type="pct"/>
            <w:tcBorders>
              <w:left w:val="single" w:sz="4" w:space="0" w:color="000000"/>
              <w:bottom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4</w:t>
            </w: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center"/>
              <w:rPr>
                <w:rFonts w:ascii="Calibri" w:hAnsi="Calibri"/>
                <w:b/>
                <w:bCs/>
                <w:color w:val="000000"/>
              </w:rPr>
            </w:pPr>
            <w:r w:rsidRPr="0081043D">
              <w:rPr>
                <w:rFonts w:ascii="Calibri" w:hAnsi="Calibri"/>
                <w:b/>
                <w:bCs/>
                <w:color w:val="000000"/>
              </w:rPr>
              <w:t>5</w:t>
            </w: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1.</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Roboty ziemne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4" w:space="0" w:color="000000"/>
              <w:bottom w:val="single" w:sz="4" w:space="0" w:color="000000"/>
            </w:tcBorders>
          </w:tcPr>
          <w:p w:rsidR="0081043D" w:rsidRPr="00EF59FC" w:rsidRDefault="00EF59FC" w:rsidP="00EF59FC">
            <w:pPr>
              <w:jc w:val="center"/>
              <w:rPr>
                <w:rFonts w:ascii="Calibri" w:hAnsi="Calibri"/>
                <w:color w:val="000000"/>
              </w:rPr>
            </w:pPr>
            <w:r w:rsidRPr="00EF59FC">
              <w:rPr>
                <w:rFonts w:ascii="Calibri" w:hAnsi="Calibri"/>
                <w:color w:val="000000"/>
              </w:rPr>
              <w:t>2.</w:t>
            </w:r>
          </w:p>
        </w:tc>
        <w:tc>
          <w:tcPr>
            <w:tcW w:w="2242" w:type="pct"/>
            <w:tcBorders>
              <w:left w:val="single" w:sz="4" w:space="0" w:color="000000"/>
              <w:bottom w:val="single" w:sz="4" w:space="0" w:color="000000"/>
            </w:tcBorders>
          </w:tcPr>
          <w:p w:rsidR="0081043D" w:rsidRPr="00852016" w:rsidRDefault="00852016" w:rsidP="00852016">
            <w:pPr>
              <w:rPr>
                <w:rFonts w:ascii="Calibri" w:hAnsi="Calibri"/>
                <w:color w:val="000000"/>
              </w:rPr>
            </w:pPr>
            <w:r w:rsidRPr="00852016">
              <w:rPr>
                <w:rFonts w:ascii="Calibri" w:hAnsi="Calibri"/>
                <w:color w:val="000000"/>
              </w:rPr>
              <w:t>Korytka kablowe</w:t>
            </w:r>
          </w:p>
        </w:tc>
        <w:tc>
          <w:tcPr>
            <w:tcW w:w="754"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677" w:type="pct"/>
            <w:tcBorders>
              <w:left w:val="single" w:sz="4" w:space="0" w:color="000000"/>
              <w:bottom w:val="single" w:sz="4" w:space="0" w:color="000000"/>
            </w:tcBorders>
          </w:tcPr>
          <w:p w:rsidR="0081043D" w:rsidRPr="0081043D" w:rsidRDefault="0081043D" w:rsidP="0081043D">
            <w:pPr>
              <w:jc w:val="right"/>
              <w:rPr>
                <w:rFonts w:ascii="Calibri" w:hAnsi="Calibri"/>
                <w:color w:val="000000"/>
              </w:rPr>
            </w:pPr>
          </w:p>
        </w:tc>
        <w:tc>
          <w:tcPr>
            <w:tcW w:w="1020" w:type="pct"/>
            <w:tcBorders>
              <w:left w:val="single" w:sz="4" w:space="0" w:color="000000"/>
              <w:bottom w:val="single" w:sz="4" w:space="0" w:color="000000"/>
              <w:right w:val="single" w:sz="4"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3.</w:t>
            </w:r>
          </w:p>
        </w:tc>
        <w:tc>
          <w:tcPr>
            <w:tcW w:w="2242"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Okablowanie</w:t>
            </w:r>
          </w:p>
        </w:tc>
        <w:tc>
          <w:tcPr>
            <w:tcW w:w="754" w:type="pct"/>
            <w:tcBorders>
              <w:top w:val="single" w:sz="2" w:space="0" w:color="000000"/>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top w:val="single" w:sz="2" w:space="0" w:color="000000"/>
              <w:left w:val="single" w:sz="2" w:space="0" w:color="000000"/>
              <w:bottom w:val="single" w:sz="2" w:space="0" w:color="000000"/>
            </w:tcBorders>
          </w:tcPr>
          <w:p w:rsidR="0081043D" w:rsidRPr="0081043D" w:rsidRDefault="0081043D" w:rsidP="0081043D">
            <w:pPr>
              <w:jc w:val="right"/>
              <w:rPr>
                <w:rFonts w:ascii="Calibri" w:hAnsi="Calibri"/>
                <w:color w:val="000000"/>
              </w:rPr>
            </w:pPr>
          </w:p>
        </w:tc>
        <w:tc>
          <w:tcPr>
            <w:tcW w:w="1020" w:type="pct"/>
            <w:tcBorders>
              <w:top w:val="single" w:sz="2" w:space="0" w:color="000000"/>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color w:val="000000"/>
              </w:rPr>
            </w:pPr>
          </w:p>
        </w:tc>
      </w:tr>
      <w:tr w:rsidR="0081043D" w:rsidRPr="0081043D" w:rsidTr="00852016">
        <w:tc>
          <w:tcPr>
            <w:tcW w:w="307"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jc w:val="center"/>
              <w:rPr>
                <w:rFonts w:ascii="Calibri" w:hAnsi="Calibri"/>
                <w:color w:val="000000"/>
              </w:rPr>
            </w:pPr>
            <w:r w:rsidRPr="00852016">
              <w:rPr>
                <w:rFonts w:ascii="Calibri" w:hAnsi="Calibri"/>
                <w:color w:val="000000"/>
              </w:rPr>
              <w:t>4.</w:t>
            </w:r>
          </w:p>
        </w:tc>
        <w:tc>
          <w:tcPr>
            <w:tcW w:w="2242" w:type="pct"/>
            <w:tcBorders>
              <w:left w:val="single" w:sz="2" w:space="0" w:color="000000"/>
              <w:bottom w:val="single" w:sz="2" w:space="0" w:color="000000"/>
            </w:tcBorders>
            <w:tcMar>
              <w:top w:w="55" w:type="dxa"/>
              <w:left w:w="55" w:type="dxa"/>
              <w:bottom w:w="55" w:type="dxa"/>
              <w:right w:w="55" w:type="dxa"/>
            </w:tcMar>
          </w:tcPr>
          <w:p w:rsidR="0081043D" w:rsidRPr="00852016" w:rsidRDefault="00852016" w:rsidP="00852016">
            <w:pPr>
              <w:rPr>
                <w:rFonts w:ascii="Calibri" w:hAnsi="Calibri"/>
                <w:color w:val="000000"/>
              </w:rPr>
            </w:pPr>
            <w:r>
              <w:rPr>
                <w:rFonts w:ascii="Calibri" w:hAnsi="Calibri"/>
                <w:color w:val="000000"/>
              </w:rPr>
              <w:t>Montaż agregatu</w:t>
            </w:r>
          </w:p>
        </w:tc>
        <w:tc>
          <w:tcPr>
            <w:tcW w:w="754" w:type="pct"/>
            <w:tcBorders>
              <w:left w:val="single" w:sz="2" w:space="0" w:color="000000"/>
              <w:bottom w:val="single" w:sz="2" w:space="0" w:color="000000"/>
            </w:tcBorders>
            <w:tcMar>
              <w:top w:w="55" w:type="dxa"/>
              <w:left w:w="55" w:type="dxa"/>
              <w:bottom w:w="55" w:type="dxa"/>
              <w:right w:w="55" w:type="dxa"/>
            </w:tcMar>
          </w:tcPr>
          <w:p w:rsidR="0081043D" w:rsidRPr="0081043D" w:rsidRDefault="0081043D" w:rsidP="0081043D">
            <w:pPr>
              <w:jc w:val="right"/>
              <w:rPr>
                <w:rFonts w:ascii="Calibri" w:hAnsi="Calibri"/>
                <w:b/>
                <w:color w:val="000000"/>
              </w:rPr>
            </w:pPr>
          </w:p>
        </w:tc>
        <w:tc>
          <w:tcPr>
            <w:tcW w:w="677" w:type="pct"/>
            <w:tcBorders>
              <w:left w:val="single" w:sz="2" w:space="0" w:color="000000"/>
              <w:bottom w:val="single" w:sz="2" w:space="0" w:color="000000"/>
            </w:tcBorders>
          </w:tcPr>
          <w:p w:rsidR="0081043D" w:rsidRPr="0081043D" w:rsidRDefault="0081043D" w:rsidP="0081043D">
            <w:pPr>
              <w:jc w:val="right"/>
              <w:rPr>
                <w:rFonts w:ascii="Calibri" w:hAnsi="Calibri"/>
                <w:b/>
                <w:color w:val="000000"/>
              </w:rPr>
            </w:pPr>
          </w:p>
        </w:tc>
        <w:tc>
          <w:tcPr>
            <w:tcW w:w="1020" w:type="pct"/>
            <w:tcBorders>
              <w:left w:val="single" w:sz="2" w:space="0" w:color="000000"/>
              <w:bottom w:val="single" w:sz="2" w:space="0" w:color="000000"/>
              <w:right w:val="single" w:sz="2" w:space="0" w:color="000000"/>
            </w:tcBorders>
          </w:tcPr>
          <w:p w:rsidR="0081043D" w:rsidRPr="0081043D" w:rsidRDefault="0081043D" w:rsidP="0081043D">
            <w:pPr>
              <w:jc w:val="right"/>
              <w:rPr>
                <w:rFonts w:ascii="Calibri" w:hAnsi="Calibri"/>
                <w:b/>
                <w:color w:val="000000"/>
              </w:rPr>
            </w:pPr>
          </w:p>
        </w:tc>
      </w:tr>
      <w:tr w:rsidR="0081043D" w:rsidRPr="0081043D" w:rsidTr="00852016">
        <w:tc>
          <w:tcPr>
            <w:tcW w:w="307" w:type="pct"/>
            <w:tcBorders>
              <w:left w:val="single" w:sz="2" w:space="0" w:color="000000"/>
              <w:bottom w:val="single" w:sz="4" w:space="0" w:color="auto"/>
            </w:tcBorders>
            <w:tcMar>
              <w:top w:w="55" w:type="dxa"/>
              <w:left w:w="55" w:type="dxa"/>
              <w:bottom w:w="55" w:type="dxa"/>
              <w:right w:w="55" w:type="dxa"/>
            </w:tcMar>
          </w:tcPr>
          <w:p w:rsidR="0081043D" w:rsidRPr="0081043D" w:rsidRDefault="00852016" w:rsidP="00852016">
            <w:pPr>
              <w:jc w:val="center"/>
              <w:rPr>
                <w:rFonts w:ascii="Calibri" w:hAnsi="Calibri"/>
                <w:color w:val="000000"/>
              </w:rPr>
            </w:pPr>
            <w:r>
              <w:rPr>
                <w:rFonts w:ascii="Calibri" w:hAnsi="Calibri"/>
                <w:color w:val="000000"/>
              </w:rPr>
              <w:t>5.</w:t>
            </w:r>
          </w:p>
        </w:tc>
        <w:tc>
          <w:tcPr>
            <w:tcW w:w="2242" w:type="pct"/>
            <w:tcBorders>
              <w:left w:val="single" w:sz="2" w:space="0" w:color="000000"/>
              <w:bottom w:val="single" w:sz="4" w:space="0" w:color="auto"/>
            </w:tcBorders>
            <w:tcMar>
              <w:top w:w="55" w:type="dxa"/>
              <w:left w:w="55" w:type="dxa"/>
              <w:bottom w:w="55" w:type="dxa"/>
              <w:right w:w="55" w:type="dxa"/>
            </w:tcMar>
          </w:tcPr>
          <w:p w:rsidR="0081043D" w:rsidRPr="00852016" w:rsidRDefault="00852016" w:rsidP="00852016">
            <w:pPr>
              <w:rPr>
                <w:rFonts w:ascii="Calibri" w:hAnsi="Calibri"/>
                <w:bCs/>
                <w:color w:val="000000"/>
              </w:rPr>
            </w:pPr>
            <w:r>
              <w:rPr>
                <w:rFonts w:ascii="Calibri" w:hAnsi="Calibri"/>
                <w:bCs/>
                <w:color w:val="000000"/>
              </w:rPr>
              <w:t>Modernizacja zasilania</w:t>
            </w:r>
          </w:p>
        </w:tc>
        <w:tc>
          <w:tcPr>
            <w:tcW w:w="754" w:type="pct"/>
            <w:tcBorders>
              <w:left w:val="single" w:sz="2" w:space="0" w:color="000000"/>
              <w:bottom w:val="single" w:sz="4" w:space="0" w:color="auto"/>
            </w:tcBorders>
            <w:tcMar>
              <w:top w:w="55" w:type="dxa"/>
              <w:left w:w="55" w:type="dxa"/>
              <w:bottom w:w="55" w:type="dxa"/>
              <w:right w:w="55" w:type="dxa"/>
            </w:tcMar>
          </w:tcPr>
          <w:p w:rsidR="0081043D" w:rsidRPr="0081043D" w:rsidRDefault="0081043D" w:rsidP="0081043D">
            <w:pPr>
              <w:jc w:val="right"/>
              <w:rPr>
                <w:rFonts w:ascii="Calibri" w:hAnsi="Calibri"/>
                <w:color w:val="000000"/>
              </w:rPr>
            </w:pPr>
          </w:p>
        </w:tc>
        <w:tc>
          <w:tcPr>
            <w:tcW w:w="677" w:type="pct"/>
            <w:tcBorders>
              <w:left w:val="single" w:sz="2" w:space="0" w:color="000000"/>
              <w:bottom w:val="single" w:sz="4" w:space="0" w:color="auto"/>
            </w:tcBorders>
          </w:tcPr>
          <w:p w:rsidR="0081043D" w:rsidRPr="0081043D" w:rsidRDefault="0081043D" w:rsidP="0081043D">
            <w:pPr>
              <w:jc w:val="right"/>
              <w:rPr>
                <w:rFonts w:ascii="Calibri" w:hAnsi="Calibri"/>
                <w:color w:val="000000"/>
              </w:rPr>
            </w:pPr>
          </w:p>
        </w:tc>
        <w:tc>
          <w:tcPr>
            <w:tcW w:w="1020" w:type="pct"/>
            <w:tcBorders>
              <w:left w:val="single" w:sz="2" w:space="0" w:color="000000"/>
              <w:bottom w:val="single" w:sz="4" w:space="0" w:color="auto"/>
              <w:right w:val="single" w:sz="2" w:space="0" w:color="000000"/>
            </w:tcBorders>
          </w:tcPr>
          <w:p w:rsidR="0081043D" w:rsidRPr="0081043D" w:rsidRDefault="0081043D" w:rsidP="0081043D">
            <w:pPr>
              <w:jc w:val="right"/>
              <w:rPr>
                <w:rFonts w:ascii="Calibri" w:hAnsi="Calibri"/>
                <w:color w:val="000000"/>
              </w:rPr>
            </w:pPr>
          </w:p>
        </w:tc>
      </w:tr>
      <w:tr w:rsidR="00852016" w:rsidRPr="0081043D" w:rsidTr="00852016">
        <w:tc>
          <w:tcPr>
            <w:tcW w:w="307" w:type="pct"/>
            <w:tcBorders>
              <w:top w:val="single" w:sz="4" w:space="0" w:color="auto"/>
              <w:left w:val="single" w:sz="4" w:space="0" w:color="auto"/>
              <w:bottom w:val="single" w:sz="2" w:space="0" w:color="000000"/>
            </w:tcBorders>
            <w:tcMar>
              <w:top w:w="55" w:type="dxa"/>
              <w:left w:w="55" w:type="dxa"/>
              <w:bottom w:w="55" w:type="dxa"/>
              <w:right w:w="55" w:type="dxa"/>
            </w:tcMar>
          </w:tcPr>
          <w:p w:rsidR="00852016" w:rsidRDefault="00852016" w:rsidP="00852016">
            <w:pPr>
              <w:jc w:val="center"/>
              <w:rPr>
                <w:rFonts w:ascii="Calibri" w:hAnsi="Calibri"/>
                <w:color w:val="000000"/>
              </w:rPr>
            </w:pPr>
            <w:r>
              <w:rPr>
                <w:rFonts w:ascii="Calibri" w:hAnsi="Calibri"/>
                <w:color w:val="000000"/>
              </w:rPr>
              <w:t>6.</w:t>
            </w:r>
          </w:p>
        </w:tc>
        <w:tc>
          <w:tcPr>
            <w:tcW w:w="2242"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52016" w:rsidRDefault="00852016" w:rsidP="00852016">
            <w:pPr>
              <w:rPr>
                <w:rFonts w:ascii="Calibri" w:hAnsi="Calibri"/>
                <w:bCs/>
                <w:color w:val="000000"/>
              </w:rPr>
            </w:pPr>
            <w:r>
              <w:rPr>
                <w:rFonts w:ascii="Calibri" w:hAnsi="Calibri"/>
                <w:bCs/>
                <w:color w:val="000000"/>
              </w:rPr>
              <w:t>Pomiary</w:t>
            </w:r>
          </w:p>
        </w:tc>
        <w:tc>
          <w:tcPr>
            <w:tcW w:w="754" w:type="pct"/>
            <w:tcBorders>
              <w:top w:val="single" w:sz="4" w:space="0" w:color="auto"/>
              <w:left w:val="single" w:sz="2" w:space="0" w:color="000000"/>
              <w:bottom w:val="single" w:sz="2" w:space="0" w:color="000000"/>
            </w:tcBorders>
            <w:tcMar>
              <w:top w:w="55" w:type="dxa"/>
              <w:left w:w="55" w:type="dxa"/>
              <w:bottom w:w="55" w:type="dxa"/>
              <w:right w:w="55" w:type="dxa"/>
            </w:tcMar>
          </w:tcPr>
          <w:p w:rsidR="00852016" w:rsidRPr="0081043D" w:rsidRDefault="00852016" w:rsidP="0081043D">
            <w:pPr>
              <w:jc w:val="right"/>
              <w:rPr>
                <w:rFonts w:ascii="Calibri" w:hAnsi="Calibri"/>
                <w:color w:val="000000"/>
              </w:rPr>
            </w:pPr>
          </w:p>
        </w:tc>
        <w:tc>
          <w:tcPr>
            <w:tcW w:w="677" w:type="pct"/>
            <w:tcBorders>
              <w:top w:val="single" w:sz="4" w:space="0" w:color="auto"/>
              <w:left w:val="single" w:sz="2" w:space="0" w:color="000000"/>
              <w:bottom w:val="single" w:sz="2" w:space="0" w:color="000000"/>
            </w:tcBorders>
          </w:tcPr>
          <w:p w:rsidR="00852016" w:rsidRPr="0081043D" w:rsidRDefault="00852016" w:rsidP="0081043D">
            <w:pPr>
              <w:jc w:val="right"/>
              <w:rPr>
                <w:rFonts w:ascii="Calibri" w:hAnsi="Calibri"/>
                <w:color w:val="000000"/>
              </w:rPr>
            </w:pPr>
          </w:p>
        </w:tc>
        <w:tc>
          <w:tcPr>
            <w:tcW w:w="1020" w:type="pct"/>
            <w:tcBorders>
              <w:top w:val="single" w:sz="4" w:space="0" w:color="auto"/>
              <w:left w:val="single" w:sz="2" w:space="0" w:color="000000"/>
              <w:bottom w:val="single" w:sz="2" w:space="0" w:color="000000"/>
              <w:right w:val="single" w:sz="2" w:space="0" w:color="000000"/>
            </w:tcBorders>
          </w:tcPr>
          <w:p w:rsidR="00852016" w:rsidRPr="0081043D" w:rsidRDefault="00852016" w:rsidP="0081043D">
            <w:pPr>
              <w:jc w:val="right"/>
              <w:rPr>
                <w:rFonts w:ascii="Calibri" w:hAnsi="Calibri"/>
                <w:color w:val="000000"/>
              </w:rPr>
            </w:pPr>
          </w:p>
        </w:tc>
      </w:tr>
    </w:tbl>
    <w:p w:rsidR="00852016" w:rsidRDefault="00852016"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Słownie (netto) ....................................................................................................................</w:t>
      </w:r>
    </w:p>
    <w:p w:rsidR="0081043D" w:rsidRPr="0081043D" w:rsidRDefault="0081043D" w:rsidP="0081043D">
      <w:pPr>
        <w:jc w:val="right"/>
        <w:rPr>
          <w:rFonts w:ascii="Calibri" w:hAnsi="Calibri"/>
          <w:color w:val="000000"/>
        </w:rPr>
      </w:pPr>
      <w:r w:rsidRPr="0081043D">
        <w:rPr>
          <w:rFonts w:ascii="Calibri" w:hAnsi="Calibri"/>
          <w:color w:val="000000"/>
        </w:rPr>
        <w:t>Podatek VAT słownie: ........................................................................................................</w:t>
      </w:r>
    </w:p>
    <w:p w:rsidR="0081043D" w:rsidRPr="0081043D" w:rsidRDefault="0081043D" w:rsidP="0081043D">
      <w:pPr>
        <w:jc w:val="right"/>
        <w:rPr>
          <w:rFonts w:ascii="Calibri" w:hAnsi="Calibri"/>
          <w:color w:val="000000"/>
        </w:rPr>
      </w:pPr>
      <w:r w:rsidRPr="0081043D">
        <w:rPr>
          <w:rFonts w:ascii="Calibri" w:hAnsi="Calibri"/>
          <w:color w:val="000000"/>
        </w:rPr>
        <w:t xml:space="preserve">Słownie (brutto ) .................................................................................................................  </w:t>
      </w:r>
    </w:p>
    <w:p w:rsidR="0081043D" w:rsidRPr="0081043D" w:rsidRDefault="0081043D" w:rsidP="00852016">
      <w:pPr>
        <w:rPr>
          <w:rFonts w:ascii="Calibri" w:hAnsi="Calibri"/>
          <w:b/>
          <w:bCs/>
          <w:color w:val="000000"/>
        </w:rPr>
      </w:pPr>
      <w:r w:rsidRPr="0081043D">
        <w:rPr>
          <w:rFonts w:ascii="Calibri" w:hAnsi="Calibri"/>
          <w:color w:val="000000"/>
        </w:rPr>
        <w:t xml:space="preserve">Cena powinna obejmować wszystkie koszty i składniki związane z wykonaniem zamówienia obliczone w kosztorysach uproszczonych zgodnie z Cz. XII SIWZ – </w:t>
      </w:r>
      <w:r w:rsidRPr="0081043D">
        <w:rPr>
          <w:rFonts w:ascii="Calibri" w:hAnsi="Calibri"/>
          <w:b/>
          <w:bCs/>
          <w:color w:val="000000"/>
        </w:rPr>
        <w:t>Opis sposobu obliczania ceny.</w:t>
      </w:r>
    </w:p>
    <w:p w:rsidR="0081043D" w:rsidRPr="0081043D" w:rsidRDefault="0081043D" w:rsidP="00852016">
      <w:pPr>
        <w:rPr>
          <w:rFonts w:ascii="Calibri" w:hAnsi="Calibri"/>
          <w:color w:val="000000"/>
        </w:rPr>
      </w:pPr>
      <w:r w:rsidRPr="0081043D">
        <w:rPr>
          <w:rFonts w:ascii="Calibri" w:hAnsi="Calibri"/>
          <w:color w:val="000000"/>
        </w:rPr>
        <w:t>Wyliczoną wartość zamówienia z  poz.</w:t>
      </w:r>
      <w:r w:rsidRPr="0081043D">
        <w:rPr>
          <w:rFonts w:ascii="Calibri" w:hAnsi="Calibri"/>
          <w:b/>
          <w:bCs/>
          <w:color w:val="000000"/>
        </w:rPr>
        <w:t xml:space="preserve"> OGÓŁEM BRUTTO</w:t>
      </w:r>
      <w:r w:rsidRPr="0081043D">
        <w:rPr>
          <w:rFonts w:ascii="Calibri" w:hAnsi="Calibri"/>
          <w:color w:val="000000"/>
        </w:rPr>
        <w:t xml:space="preserve"> należy przenieść do Formularza ofertowego.</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81043D" w:rsidRPr="0081043D" w:rsidTr="00066C8F">
        <w:trPr>
          <w:trHeight w:val="826"/>
        </w:trPr>
        <w:tc>
          <w:tcPr>
            <w:tcW w:w="2491" w:type="pct"/>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  dnia …… r</w:t>
            </w:r>
          </w:p>
        </w:tc>
        <w:tc>
          <w:tcPr>
            <w:tcW w:w="2509" w:type="pct"/>
            <w:vAlign w:val="bottom"/>
          </w:tcPr>
          <w:p w:rsidR="0081043D" w:rsidRPr="0081043D" w:rsidRDefault="0081043D" w:rsidP="0081043D">
            <w:pPr>
              <w:jc w:val="right"/>
              <w:rPr>
                <w:rFonts w:ascii="Calibri" w:hAnsi="Calibri"/>
                <w:color w:val="000000"/>
              </w:rPr>
            </w:pPr>
          </w:p>
          <w:p w:rsidR="0081043D" w:rsidRPr="0081043D" w:rsidRDefault="0081043D" w:rsidP="0081043D">
            <w:pPr>
              <w:jc w:val="right"/>
              <w:rPr>
                <w:rFonts w:ascii="Calibri" w:hAnsi="Calibri"/>
                <w:color w:val="000000"/>
              </w:rPr>
            </w:pPr>
            <w:r w:rsidRPr="0081043D">
              <w:rPr>
                <w:rFonts w:ascii="Calibri" w:hAnsi="Calibri"/>
                <w:color w:val="000000"/>
              </w:rPr>
              <w:t>………………………………………………………………</w:t>
            </w:r>
          </w:p>
          <w:p w:rsidR="0081043D" w:rsidRPr="0081043D" w:rsidRDefault="0081043D" w:rsidP="00852016">
            <w:pPr>
              <w:jc w:val="center"/>
              <w:rPr>
                <w:rFonts w:ascii="Calibri" w:hAnsi="Calibri"/>
                <w:i/>
                <w:color w:val="000000"/>
              </w:rPr>
            </w:pPr>
            <w:r w:rsidRPr="0081043D">
              <w:rPr>
                <w:rFonts w:ascii="Calibri" w:hAnsi="Calibri"/>
                <w:i/>
                <w:color w:val="000000"/>
              </w:rPr>
              <w:t>Podpis:- imię nazwisko ,stanowisko podstawa reprezentacji</w:t>
            </w:r>
          </w:p>
        </w:tc>
      </w:tr>
    </w:tbl>
    <w:p w:rsidR="0081043D" w:rsidRPr="0081043D" w:rsidRDefault="0081043D" w:rsidP="0081043D">
      <w:pPr>
        <w:jc w:val="right"/>
        <w:rPr>
          <w:rFonts w:ascii="Calibri" w:hAnsi="Calibri"/>
          <w:color w:val="000000"/>
        </w:rPr>
      </w:pPr>
      <w:r w:rsidRPr="0081043D">
        <w:rPr>
          <w:rFonts w:ascii="Calibri" w:hAnsi="Calibri"/>
          <w:color w:val="000000"/>
        </w:rPr>
        <w:br w:type="page"/>
      </w:r>
    </w:p>
    <w:p w:rsidR="00400278" w:rsidRDefault="00400278" w:rsidP="00E95DD5">
      <w:pPr>
        <w:jc w:val="right"/>
        <w:rPr>
          <w:rFonts w:ascii="Calibri" w:hAnsi="Calibri"/>
          <w:color w:val="000000"/>
        </w:rPr>
      </w:pPr>
      <w:r w:rsidRPr="001061E6">
        <w:rPr>
          <w:rFonts w:ascii="Calibri" w:hAnsi="Calibri"/>
          <w:color w:val="000000"/>
        </w:rPr>
        <w:lastRenderedPageBreak/>
        <w:t>Załącznik Nr 3 do SIWZ</w:t>
      </w:r>
    </w:p>
    <w:p w:rsidR="00400278"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B06DED" w:rsidP="00B06DED">
            <w:pPr>
              <w:jc w:val="cente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400278" w:rsidRPr="001061E6" w:rsidRDefault="00400278" w:rsidP="00B06DED">
            <w:pPr>
              <w:jc w:val="right"/>
              <w:rPr>
                <w:rFonts w:ascii="Calibri" w:hAnsi="Calibri"/>
                <w:b/>
                <w:color w:val="000000"/>
              </w:rPr>
            </w:pPr>
            <w:r w:rsidRPr="001061E6">
              <w:rPr>
                <w:rFonts w:ascii="Calibri" w:hAnsi="Calibri"/>
                <w:b/>
                <w:color w:val="000000"/>
              </w:rPr>
              <w:t xml:space="preserve">Gmina </w:t>
            </w:r>
            <w:r w:rsidR="00B06DED">
              <w:rPr>
                <w:rFonts w:ascii="Calibri" w:hAnsi="Calibri"/>
                <w:b/>
                <w:color w:val="000000"/>
              </w:rPr>
              <w:t>Ostrówek</w:t>
            </w:r>
          </w:p>
          <w:p w:rsidR="00400278" w:rsidRPr="001061E6" w:rsidRDefault="00B06DED" w:rsidP="00B06DED">
            <w:pPr>
              <w:jc w:val="center"/>
              <w:rPr>
                <w:rFonts w:ascii="Calibri" w:hAnsi="Calibri"/>
                <w:b/>
                <w:color w:val="000000"/>
              </w:rPr>
            </w:pPr>
            <w:r>
              <w:rPr>
                <w:rFonts w:ascii="Calibri" w:hAnsi="Calibri"/>
                <w:b/>
                <w:color w:val="000000"/>
              </w:rPr>
              <w:t xml:space="preserve">                                        Ostrówek 115</w:t>
            </w:r>
          </w:p>
          <w:p w:rsidR="00400278" w:rsidRPr="001061E6" w:rsidRDefault="00B06DED" w:rsidP="00B06DED">
            <w:pPr>
              <w:jc w:val="right"/>
              <w:rPr>
                <w:rFonts w:ascii="Calibri" w:hAnsi="Calibri"/>
                <w:b/>
                <w:color w:val="000000"/>
              </w:rPr>
            </w:pPr>
            <w:r>
              <w:rPr>
                <w:rFonts w:ascii="Calibri" w:hAnsi="Calibri"/>
                <w:b/>
                <w:color w:val="000000"/>
              </w:rPr>
              <w:t>98-311 Ostrówek</w:t>
            </w:r>
            <w:r w:rsidR="00400278" w:rsidRPr="001061E6">
              <w:rPr>
                <w:rFonts w:ascii="Calibri" w:hAnsi="Calibri"/>
                <w:b/>
                <w:color w:val="000000"/>
              </w:rPr>
              <w:t xml:space="preserve"> </w:t>
            </w:r>
          </w:p>
        </w:tc>
      </w:tr>
    </w:tbl>
    <w:p w:rsidR="00400278" w:rsidRPr="001061E6" w:rsidRDefault="00400278" w:rsidP="00E95DD5">
      <w:pPr>
        <w:jc w:val="right"/>
        <w:rPr>
          <w:rFonts w:ascii="Calibri" w:hAnsi="Calibri"/>
          <w:color w:val="000000"/>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 Prawo zamówień publicznych </w:t>
      </w:r>
    </w:p>
    <w:p w:rsidR="00400278" w:rsidRPr="00B06DED" w:rsidRDefault="00400278" w:rsidP="00EB0652">
      <w:pPr>
        <w:spacing w:before="120" w:line="360" w:lineRule="auto"/>
        <w:rPr>
          <w:rFonts w:ascii="Calibri" w:hAnsi="Calibri"/>
          <w:b/>
          <w:bCs/>
          <w:color w:val="000000"/>
        </w:rPr>
      </w:pPr>
      <w:r w:rsidRPr="001061E6">
        <w:rPr>
          <w:rFonts w:ascii="Calibri" w:hAnsi="Calibri"/>
          <w:b/>
          <w:color w:val="000000"/>
          <w:u w:val="single"/>
        </w:rPr>
        <w:t xml:space="preserve">DOTYCZĄCE SPEŁNIANIA WARUNKÓW UDZIAŁU W POSTĘPOWANIU </w:t>
      </w:r>
      <w:r w:rsidRPr="001061E6">
        <w:rPr>
          <w:rFonts w:ascii="Calibri" w:hAnsi="Calibri"/>
          <w:b/>
          <w:color w:val="000000"/>
          <w:u w:val="single"/>
        </w:rPr>
        <w:br/>
      </w:r>
      <w:r w:rsidRPr="001061E6">
        <w:rPr>
          <w:rFonts w:ascii="Calibri" w:hAnsi="Calibri"/>
          <w:color w:val="000000"/>
        </w:rPr>
        <w:t xml:space="preserve">Na potrzeby postępowania o udzielenie zamówienia publicznego </w:t>
      </w:r>
      <w:proofErr w:type="spellStart"/>
      <w:r w:rsidRPr="001061E6">
        <w:rPr>
          <w:rFonts w:ascii="Calibri" w:hAnsi="Calibri"/>
          <w:color w:val="000000"/>
        </w:rPr>
        <w:t>pn</w:t>
      </w:r>
      <w:proofErr w:type="spellEnd"/>
      <w:r w:rsidR="00DE2179">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r w:rsidR="00AC064C" w:rsidRPr="00AC064C">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00B06DED">
        <w:rPr>
          <w:rFonts w:ascii="Calibri" w:hAnsi="Calibri"/>
          <w:b/>
          <w:bCs/>
          <w:iCs/>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shd w:val="clear" w:color="auto" w:fill="FFFFFF"/>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DOTYCZĄCA WYKONAWCY</w:t>
            </w:r>
          </w:p>
        </w:tc>
      </w:tr>
    </w:tbl>
    <w:p w:rsidR="00400278" w:rsidRPr="001061E6" w:rsidRDefault="00400278" w:rsidP="001861A8">
      <w:pPr>
        <w:spacing w:before="120" w:line="360" w:lineRule="auto"/>
        <w:rPr>
          <w:rFonts w:ascii="Calibri" w:hAnsi="Calibri"/>
          <w:color w:val="000000"/>
        </w:rPr>
      </w:pPr>
      <w:r w:rsidRPr="001061E6">
        <w:rPr>
          <w:rFonts w:ascii="Calibri" w:hAnsi="Calibri"/>
          <w:color w:val="000000"/>
        </w:rPr>
        <w:t xml:space="preserve">Oświadczam, że spełniam warunki udziału w postępowaniu określone przez Zamawiającego w </w:t>
      </w:r>
      <w:r>
        <w:rPr>
          <w:rFonts w:ascii="Calibri" w:hAnsi="Calibri"/>
          <w:b/>
          <w:color w:val="000000"/>
        </w:rPr>
        <w:t>Ogłoszeniu o zamówieniu – Cz.</w:t>
      </w:r>
      <w:r w:rsidRPr="001061E6">
        <w:rPr>
          <w:rFonts w:ascii="Calibri" w:hAnsi="Calibri"/>
          <w:b/>
          <w:color w:val="000000"/>
        </w:rPr>
        <w:t xml:space="preserve"> III </w:t>
      </w:r>
      <w:r w:rsidRPr="00EB0652">
        <w:rPr>
          <w:rFonts w:ascii="Calibri" w:hAnsi="Calibri"/>
          <w:b/>
          <w:color w:val="000000"/>
        </w:rPr>
        <w:t>i Cz. VI SIWZ.</w:t>
      </w:r>
    </w:p>
    <w:tbl>
      <w:tblPr>
        <w:tblW w:w="5000" w:type="pct"/>
        <w:tblLook w:val="00A0" w:firstRow="1" w:lastRow="0" w:firstColumn="1" w:lastColumn="0" w:noHBand="0" w:noVBand="0"/>
      </w:tblPr>
      <w:tblGrid>
        <w:gridCol w:w="4519"/>
        <w:gridCol w:w="4551"/>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before="120"/>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insideH w:val="single" w:sz="18" w:space="0" w:color="auto"/>
          <w:insideV w:val="single" w:sz="18" w:space="0" w:color="auto"/>
        </w:tblBorders>
        <w:tblLook w:val="00A0" w:firstRow="1" w:lastRow="0" w:firstColumn="1" w:lastColumn="0" w:noHBand="0" w:noVBand="0"/>
      </w:tblPr>
      <w:tblGrid>
        <w:gridCol w:w="8780"/>
      </w:tblGrid>
      <w:tr w:rsidR="00400278" w:rsidRPr="001061E6" w:rsidTr="00552279">
        <w:tc>
          <w:tcPr>
            <w:tcW w:w="8780" w:type="dxa"/>
            <w:vAlign w:val="center"/>
          </w:tcPr>
          <w:p w:rsidR="00400278" w:rsidRPr="001061E6" w:rsidRDefault="00400278" w:rsidP="00552279">
            <w:pPr>
              <w:spacing w:before="120" w:line="360" w:lineRule="auto"/>
              <w:jc w:val="center"/>
              <w:rPr>
                <w:rFonts w:ascii="Calibri" w:hAnsi="Calibri"/>
                <w:color w:val="000000"/>
              </w:rPr>
            </w:pPr>
            <w:r w:rsidRPr="001061E6">
              <w:rPr>
                <w:rFonts w:ascii="Calibri" w:hAnsi="Calibri"/>
                <w:b/>
                <w:color w:val="000000"/>
              </w:rPr>
              <w:t>INFORMACJA W ZWIĄZKU Z POLEGANIEM NA ZASOBACH INNYCH PODMIOTÓW</w:t>
            </w:r>
          </w:p>
        </w:tc>
      </w:tr>
    </w:tbl>
    <w:p w:rsidR="00400278" w:rsidRPr="001061E6" w:rsidRDefault="00400278" w:rsidP="00E51E73">
      <w:pPr>
        <w:spacing w:before="120"/>
        <w:ind w:left="142"/>
        <w:rPr>
          <w:rFonts w:ascii="Calibri" w:hAnsi="Calibri"/>
          <w:color w:val="000000"/>
        </w:rPr>
      </w:pPr>
      <w:r w:rsidRPr="001061E6">
        <w:rPr>
          <w:rFonts w:ascii="Calibri" w:hAnsi="Calibri"/>
          <w:color w:val="000000"/>
        </w:rPr>
        <w:tab/>
        <w:t>Oświadczam, że w celu wykazania spełniania warunków udziału w postępowaniu, określonych przez zamawiającego w Cz. V</w:t>
      </w:r>
      <w:r>
        <w:rPr>
          <w:rFonts w:ascii="Calibri" w:hAnsi="Calibri"/>
          <w:color w:val="000000"/>
        </w:rPr>
        <w:t>I</w:t>
      </w:r>
      <w:r w:rsidRPr="001061E6">
        <w:rPr>
          <w:rFonts w:ascii="Calibri" w:hAnsi="Calibri"/>
          <w:color w:val="000000"/>
        </w:rPr>
        <w:t xml:space="preserve"> SIWZ, polegam na zasobach następującego/</w:t>
      </w:r>
      <w:proofErr w:type="spellStart"/>
      <w:r w:rsidRPr="001061E6">
        <w:rPr>
          <w:rFonts w:ascii="Calibri" w:hAnsi="Calibri"/>
          <w:color w:val="000000"/>
        </w:rPr>
        <w:t>ych</w:t>
      </w:r>
      <w:proofErr w:type="spellEnd"/>
      <w:r w:rsidRPr="001061E6">
        <w:rPr>
          <w:rFonts w:ascii="Calibri" w:hAnsi="Calibri"/>
          <w:color w:val="000000"/>
        </w:rPr>
        <w:t xml:space="preserve"> podmiotu/ów: ………………………………………………………………………...……………………………………………………………………………………………………………….……………………………………..</w:t>
      </w:r>
      <w:r>
        <w:rPr>
          <w:rFonts w:ascii="Calibri" w:hAnsi="Calibri"/>
          <w:color w:val="000000"/>
        </w:rPr>
        <w:t>...................................................................................................................................................................</w:t>
      </w:r>
      <w:r w:rsidRPr="001061E6">
        <w:rPr>
          <w:rFonts w:ascii="Calibri" w:hAnsi="Calibri"/>
          <w:color w:val="000000"/>
        </w:rPr>
        <w:t>, w następującym zakresie: …………………………………………………………</w:t>
      </w:r>
      <w:r>
        <w:rPr>
          <w:rFonts w:ascii="Calibri" w:hAnsi="Calibri"/>
          <w:color w:val="000000"/>
        </w:rPr>
        <w:t>......................................................................................</w:t>
      </w:r>
      <w:r w:rsidRPr="001061E6">
        <w:rPr>
          <w:rFonts w:ascii="Calibri" w:hAnsi="Calibri"/>
          <w:color w:val="000000"/>
        </w:rPr>
        <w:t xml:space="preserve"> </w:t>
      </w:r>
      <w:r w:rsidRPr="001061E6">
        <w:rPr>
          <w:rFonts w:ascii="Calibri" w:hAnsi="Calibri" w:cs="Times New Roman"/>
          <w:i/>
          <w:color w:val="000000"/>
        </w:rPr>
        <w:t>(wskazać podmiot i określić odpowiedni zakres dla wskazanego podmiotu).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4"/>
        <w:gridCol w:w="4546"/>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before="120" w:line="360" w:lineRule="auto"/>
              <w:jc w:val="center"/>
              <w:rPr>
                <w:rFonts w:ascii="Calibri" w:hAnsi="Calibri"/>
                <w:b/>
                <w:color w:val="000000"/>
              </w:rPr>
            </w:pPr>
            <w:r w:rsidRPr="001061E6">
              <w:rPr>
                <w:rFonts w:ascii="Calibri" w:hAnsi="Calibri"/>
                <w:b/>
                <w:color w:val="000000"/>
              </w:rPr>
              <w:t>OŚWIADCZENIE DOTYCZACE PODANYCH INFORMACJI</w:t>
            </w:r>
          </w:p>
        </w:tc>
      </w:tr>
    </w:tbl>
    <w:p w:rsidR="00400278" w:rsidRPr="001061E6" w:rsidRDefault="00400278" w:rsidP="00EB0652">
      <w:pPr>
        <w:spacing w:before="120"/>
        <w:ind w:firstLine="720"/>
        <w:rPr>
          <w:rFonts w:ascii="Calibri" w:hAnsi="Calibri"/>
          <w:color w:val="000000"/>
        </w:rPr>
      </w:pPr>
      <w:r w:rsidRPr="001061E6">
        <w:rPr>
          <w:rFonts w:ascii="Calibri" w:hAnsi="Calibri"/>
          <w:color w:val="000000"/>
        </w:rPr>
        <w:t>Oświadczam, że wszystkie informacje podane w powyższ</w:t>
      </w:r>
      <w:r>
        <w:rPr>
          <w:rFonts w:ascii="Calibri" w:hAnsi="Calibri"/>
          <w:color w:val="000000"/>
        </w:rPr>
        <w:t xml:space="preserve">ych oświadczeniach są aktualne </w:t>
      </w:r>
      <w:r w:rsidRPr="001061E6">
        <w:rPr>
          <w:rFonts w:ascii="Calibri" w:hAnsi="Calibri"/>
          <w:color w:val="000000"/>
        </w:rPr>
        <w:t>i zgodne z prawdą oraz zostały przedstawione z pełną świadomością konsekwencji wprowadzenia zamawiającego w błąd przy przedstawianiu informacji.</w:t>
      </w:r>
    </w:p>
    <w:p w:rsidR="00400278" w:rsidRPr="001061E6" w:rsidRDefault="00400278" w:rsidP="00E95DD5">
      <w:pPr>
        <w:spacing w:before="120"/>
        <w:ind w:firstLine="720"/>
        <w:jc w:val="both"/>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Default="00400278" w:rsidP="00E95DD5">
      <w:pPr>
        <w:widowControl/>
        <w:suppressAutoHyphens w:val="0"/>
        <w:autoSpaceDE/>
        <w:jc w:val="right"/>
        <w:rPr>
          <w:rFonts w:ascii="Calibri" w:hAnsi="Calibri"/>
          <w:color w:val="000000"/>
        </w:rPr>
      </w:pPr>
      <w:r w:rsidRPr="001061E6">
        <w:rPr>
          <w:rFonts w:ascii="Calibri" w:hAnsi="Calibri"/>
          <w:color w:val="000000"/>
        </w:rPr>
        <w:lastRenderedPageBreak/>
        <w:t>Załącznik nr 4</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 xml:space="preserve">Adres………………………………………. NIP…………………………………………. </w:t>
            </w:r>
            <w:r>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KRS ………………………………………..</w:t>
            </w:r>
          </w:p>
        </w:tc>
        <w:tc>
          <w:tcPr>
            <w:tcW w:w="4390" w:type="dxa"/>
          </w:tcPr>
          <w:p w:rsidR="00400278" w:rsidRPr="001061E6" w:rsidRDefault="00C711BE"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C711BE" w:rsidRPr="00C711BE" w:rsidRDefault="00400278" w:rsidP="00C711BE">
            <w:pPr>
              <w:rPr>
                <w:rFonts w:ascii="Calibri" w:hAnsi="Calibri"/>
                <w:b/>
                <w:color w:val="000000"/>
              </w:rPr>
            </w:pPr>
            <w:r w:rsidRPr="001061E6">
              <w:rPr>
                <w:rFonts w:ascii="Calibri" w:hAnsi="Calibri"/>
                <w:b/>
                <w:color w:val="000000"/>
              </w:rPr>
              <w:t xml:space="preserve"> </w:t>
            </w:r>
            <w:r w:rsidR="00C711BE">
              <w:rPr>
                <w:rFonts w:ascii="Calibri" w:hAnsi="Calibri"/>
                <w:b/>
                <w:color w:val="000000"/>
              </w:rPr>
              <w:t xml:space="preserve">                             </w:t>
            </w:r>
            <w:r w:rsidR="00C711BE" w:rsidRPr="00C711BE">
              <w:rPr>
                <w:rFonts w:ascii="Calibri" w:hAnsi="Calibri"/>
                <w:b/>
                <w:color w:val="000000"/>
              </w:rPr>
              <w:t>Gmina Ostrówek</w:t>
            </w:r>
          </w:p>
          <w:p w:rsidR="00C711BE" w:rsidRPr="00C711BE" w:rsidRDefault="00C711BE" w:rsidP="00C711BE">
            <w:pPr>
              <w:rPr>
                <w:rFonts w:ascii="Calibri" w:hAnsi="Calibri"/>
                <w:b/>
                <w:color w:val="000000"/>
              </w:rPr>
            </w:pPr>
            <w:r w:rsidRPr="00C711BE">
              <w:rPr>
                <w:rFonts w:ascii="Calibri" w:hAnsi="Calibri"/>
                <w:b/>
                <w:color w:val="000000"/>
              </w:rPr>
              <w:t xml:space="preserve">        </w:t>
            </w:r>
            <w:r>
              <w:rPr>
                <w:rFonts w:ascii="Calibri" w:hAnsi="Calibri"/>
                <w:b/>
                <w:color w:val="000000"/>
              </w:rPr>
              <w:t xml:space="preserve">                       </w:t>
            </w:r>
            <w:r w:rsidRPr="00C711BE">
              <w:rPr>
                <w:rFonts w:ascii="Calibri" w:hAnsi="Calibri"/>
                <w:b/>
                <w:color w:val="000000"/>
              </w:rPr>
              <w:t>Ostrówek 115</w:t>
            </w:r>
          </w:p>
          <w:p w:rsidR="00400278" w:rsidRPr="001061E6" w:rsidRDefault="00C711BE" w:rsidP="00C711BE">
            <w:pPr>
              <w:rPr>
                <w:rFonts w:ascii="Calibri" w:hAnsi="Calibri"/>
                <w:b/>
                <w:color w:val="000000"/>
              </w:rPr>
            </w:pPr>
            <w:r>
              <w:rPr>
                <w:rFonts w:ascii="Calibri" w:hAnsi="Calibri"/>
                <w:b/>
                <w:color w:val="000000"/>
              </w:rPr>
              <w:t xml:space="preserve">                               </w:t>
            </w:r>
            <w:r w:rsidRPr="00C711BE">
              <w:rPr>
                <w:rFonts w:ascii="Calibri" w:hAnsi="Calibri"/>
                <w:b/>
                <w:color w:val="000000"/>
              </w:rPr>
              <w:t>98-311 Ostrówek</w:t>
            </w:r>
          </w:p>
        </w:tc>
      </w:tr>
    </w:tbl>
    <w:p w:rsidR="00400278" w:rsidRPr="001061E6" w:rsidRDefault="00400278" w:rsidP="00E95DD5">
      <w:pPr>
        <w:rPr>
          <w:rFonts w:ascii="Calibri" w:hAnsi="Calibri"/>
          <w:color w:val="000000"/>
        </w:rPr>
      </w:pPr>
    </w:p>
    <w:p w:rsidR="00400278" w:rsidRDefault="00400278" w:rsidP="00E95DD5">
      <w:pPr>
        <w:spacing w:after="120"/>
        <w:jc w:val="center"/>
        <w:rPr>
          <w:rFonts w:ascii="Calibri" w:hAnsi="Calibri"/>
          <w:b/>
          <w:color w:val="000000"/>
          <w:u w:val="single"/>
        </w:rPr>
      </w:pPr>
    </w:p>
    <w:p w:rsidR="00400278" w:rsidRPr="001061E6" w:rsidRDefault="00400278" w:rsidP="00E95DD5">
      <w:pPr>
        <w:spacing w:after="120"/>
        <w:jc w:val="center"/>
        <w:rPr>
          <w:rFonts w:ascii="Calibri" w:hAnsi="Calibri"/>
          <w:b/>
          <w:color w:val="000000"/>
          <w:u w:val="single"/>
        </w:rPr>
      </w:pPr>
      <w:r w:rsidRPr="001061E6">
        <w:rPr>
          <w:rFonts w:ascii="Calibri" w:hAnsi="Calibri"/>
          <w:b/>
          <w:color w:val="000000"/>
          <w:u w:val="single"/>
        </w:rPr>
        <w:t xml:space="preserve">Oświadczenie wykonawcy </w:t>
      </w:r>
    </w:p>
    <w:p w:rsidR="00400278" w:rsidRPr="001061E6" w:rsidRDefault="00400278" w:rsidP="00E95DD5">
      <w:pPr>
        <w:jc w:val="center"/>
        <w:rPr>
          <w:rFonts w:ascii="Calibri" w:hAnsi="Calibri"/>
          <w:b/>
          <w:color w:val="000000"/>
        </w:rPr>
      </w:pPr>
      <w:r w:rsidRPr="001061E6">
        <w:rPr>
          <w:rFonts w:ascii="Calibri" w:hAnsi="Calibri"/>
          <w:b/>
          <w:color w:val="000000"/>
        </w:rPr>
        <w:t xml:space="preserve">składane na podstawie art. 25a ust. 1 ustawy z dnia 29 stycznia 2004 r. </w:t>
      </w:r>
    </w:p>
    <w:p w:rsidR="00400278" w:rsidRPr="001061E6" w:rsidRDefault="00400278" w:rsidP="00E95DD5">
      <w:pPr>
        <w:spacing w:line="360" w:lineRule="auto"/>
        <w:jc w:val="center"/>
        <w:rPr>
          <w:rFonts w:ascii="Calibri" w:hAnsi="Calibri"/>
          <w:b/>
          <w:color w:val="000000"/>
        </w:rPr>
      </w:pPr>
      <w:r w:rsidRPr="001061E6">
        <w:rPr>
          <w:rFonts w:ascii="Calibri" w:hAnsi="Calibri"/>
          <w:b/>
          <w:color w:val="000000"/>
        </w:rPr>
        <w:t xml:space="preserve"> Prawo zamówień publicznych </w:t>
      </w:r>
    </w:p>
    <w:p w:rsidR="00400278" w:rsidRPr="001061E6" w:rsidRDefault="00400278" w:rsidP="00E95DD5">
      <w:pPr>
        <w:spacing w:before="120" w:line="360" w:lineRule="auto"/>
        <w:jc w:val="center"/>
        <w:rPr>
          <w:rFonts w:ascii="Calibri" w:hAnsi="Calibri"/>
          <w:b/>
          <w:color w:val="000000"/>
          <w:u w:val="single"/>
        </w:rPr>
      </w:pPr>
      <w:r w:rsidRPr="001061E6">
        <w:rPr>
          <w:rFonts w:ascii="Calibri" w:hAnsi="Calibri"/>
          <w:b/>
          <w:color w:val="000000"/>
          <w:u w:val="single"/>
        </w:rPr>
        <w:t>DOTYCZĄCE PRZESŁANEK WYKLUCZENIA Z POSTĘPOWANIA</w:t>
      </w:r>
    </w:p>
    <w:p w:rsidR="00400278" w:rsidRPr="001061E6" w:rsidRDefault="00400278" w:rsidP="001861A8">
      <w:pPr>
        <w:spacing w:line="360" w:lineRule="auto"/>
        <w:ind w:firstLine="708"/>
        <w:rPr>
          <w:rFonts w:ascii="Calibri" w:hAnsi="Calibri"/>
          <w:color w:val="000000"/>
        </w:rPr>
      </w:pPr>
      <w:r w:rsidRPr="001061E6">
        <w:rPr>
          <w:rFonts w:ascii="Calibri" w:hAnsi="Calibri"/>
          <w:color w:val="000000"/>
        </w:rPr>
        <w:t xml:space="preserve">Na potrzeby postępowania o udzielenie zamówienia publicznego </w:t>
      </w:r>
      <w:r w:rsidRPr="001061E6">
        <w:rPr>
          <w:rFonts w:ascii="Calibri" w:hAnsi="Calibri"/>
          <w:color w:val="000000"/>
        </w:rPr>
        <w:br/>
        <w:t>pn.:</w:t>
      </w:r>
      <w:r w:rsidR="00C711BE" w:rsidRPr="00C711BE">
        <w:rPr>
          <w:rFonts w:ascii="Calibri" w:hAnsi="Calibri"/>
          <w:b/>
          <w:bCs/>
          <w:color w:val="000000"/>
        </w:rPr>
        <w:t xml:space="preserve"> </w:t>
      </w:r>
      <w:r w:rsidR="00DE2179" w:rsidRPr="00DE2179">
        <w:rPr>
          <w:rFonts w:ascii="Calibri" w:hAnsi="Calibri"/>
          <w:b/>
          <w:bCs/>
          <w:i/>
          <w:color w:val="000000"/>
        </w:rPr>
        <w:t>„Przebudowa stacji uzdatniania wody w Ostrówku – Etap I oraz remont SUW i studni nr 1</w:t>
      </w:r>
      <w:r w:rsidR="00AC064C" w:rsidRPr="00AC064C">
        <w:rPr>
          <w:rFonts w:ascii="Calibri" w:hAnsi="Calibri"/>
          <w:b/>
          <w:bCs/>
          <w:sz w:val="28"/>
          <w:szCs w:val="28"/>
        </w:rPr>
        <w:t xml:space="preserve"> </w:t>
      </w:r>
      <w:bookmarkStart w:id="40" w:name="_Hlk516058192"/>
      <w:r w:rsidR="00AC064C" w:rsidRPr="00AC064C">
        <w:rPr>
          <w:rFonts w:ascii="Calibri" w:hAnsi="Calibri"/>
          <w:b/>
          <w:bCs/>
          <w:i/>
          <w:color w:val="000000"/>
        </w:rPr>
        <w:t xml:space="preserve">oraz dostawa i montaż agregatu prądotwórczego wraz z uruchomieniem, instalacja </w:t>
      </w:r>
      <w:bookmarkStart w:id="41" w:name="_Hlk516058253"/>
      <w:bookmarkEnd w:id="40"/>
      <w:r w:rsidR="00AC064C" w:rsidRPr="00AC064C">
        <w:rPr>
          <w:rFonts w:ascii="Calibri" w:hAnsi="Calibri"/>
          <w:b/>
          <w:bCs/>
          <w:i/>
          <w:color w:val="000000"/>
        </w:rPr>
        <w:t>elektryczną i sterowaniem</w:t>
      </w:r>
      <w:bookmarkEnd w:id="41"/>
      <w:r w:rsidR="00DE2179" w:rsidRPr="00DE2179">
        <w:rPr>
          <w:rFonts w:ascii="Calibri" w:hAnsi="Calibri"/>
          <w:b/>
          <w:bCs/>
          <w:i/>
          <w:color w:val="000000"/>
        </w:rPr>
        <w:t xml:space="preserve">” </w:t>
      </w:r>
      <w:r w:rsidRPr="001061E6">
        <w:rPr>
          <w:rFonts w:ascii="Calibri" w:hAnsi="Calibri"/>
          <w:color w:val="000000"/>
        </w:rPr>
        <w:t xml:space="preserve"> oświadczam, co następuje:</w:t>
      </w: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color w:val="000000"/>
              </w:rPr>
            </w:pPr>
            <w:r w:rsidRPr="001061E6">
              <w:rPr>
                <w:rFonts w:ascii="Calibri" w:hAnsi="Calibri"/>
                <w:b/>
                <w:color w:val="000000"/>
              </w:rPr>
              <w:t>OŚWIADCZENIA DOTYCZĄCE WYKONAWCY</w:t>
            </w:r>
          </w:p>
        </w:tc>
      </w:tr>
    </w:tbl>
    <w:p w:rsidR="00400278" w:rsidRPr="001061E6" w:rsidRDefault="00400278" w:rsidP="00E95DD5">
      <w:pPr>
        <w:spacing w:line="360" w:lineRule="auto"/>
        <w:ind w:firstLine="708"/>
        <w:jc w:val="both"/>
        <w:rPr>
          <w:rFonts w:ascii="Calibri" w:hAnsi="Calibri"/>
          <w:color w:val="000000"/>
        </w:rPr>
      </w:pPr>
    </w:p>
    <w:p w:rsidR="00400278" w:rsidRPr="001061E6" w:rsidRDefault="00400278" w:rsidP="00670D9F">
      <w:pPr>
        <w:pStyle w:val="Akapitzlist"/>
        <w:numPr>
          <w:ilvl w:val="0"/>
          <w:numId w:val="10"/>
        </w:numPr>
        <w:spacing w:line="360" w:lineRule="auto"/>
        <w:contextualSpacing/>
        <w:rPr>
          <w:rFonts w:ascii="Calibri" w:hAnsi="Calibri" w:cs="Arial"/>
          <w:color w:val="000000"/>
        </w:rPr>
      </w:pPr>
      <w:r w:rsidRPr="001061E6">
        <w:rPr>
          <w:rFonts w:ascii="Calibri" w:hAnsi="Calibri" w:cs="Arial"/>
          <w:color w:val="000000"/>
        </w:rPr>
        <w:t xml:space="preserve">Oświadczam, że nie podlegam wykluczeniu z postępowania na podstawie </w:t>
      </w:r>
      <w:r w:rsidRPr="001061E6">
        <w:rPr>
          <w:rFonts w:ascii="Calibri" w:hAnsi="Calibri" w:cs="Arial"/>
          <w:color w:val="000000"/>
        </w:rPr>
        <w:br/>
        <w:t xml:space="preserve">art. 24 ust 1 pkt 12-23 ustawy </w:t>
      </w:r>
      <w:proofErr w:type="spellStart"/>
      <w:r w:rsidRPr="001061E6">
        <w:rPr>
          <w:rFonts w:ascii="Calibri" w:hAnsi="Calibri" w:cs="Arial"/>
          <w:color w:val="000000"/>
        </w:rPr>
        <w:t>Pzp</w:t>
      </w:r>
      <w:proofErr w:type="spellEnd"/>
      <w:r w:rsidRPr="001061E6">
        <w:rPr>
          <w:rFonts w:ascii="Calibri" w:hAnsi="Calibri" w:cs="Arial"/>
          <w:color w:val="000000"/>
        </w:rPr>
        <w:t>.</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widowControl/>
        <w:suppressAutoHyphens w:val="0"/>
        <w:autoSpaceDE/>
        <w:rPr>
          <w:rFonts w:ascii="Calibri" w:hAnsi="Calibri"/>
          <w:color w:val="000000"/>
        </w:rPr>
      </w:pP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 xml:space="preserve">Oświadczam, że zachodzą w stosunku do mnie podstawy wykluczenia z postępowania na podstawie- </w:t>
      </w:r>
      <w:r w:rsidRPr="001061E6">
        <w:rPr>
          <w:rFonts w:ascii="Calibri" w:hAnsi="Calibri"/>
          <w:b/>
          <w:color w:val="000000"/>
        </w:rPr>
        <w:t>WSTAWIĆ ZNAK „x” W WŁAŚCIWEJ POZYCJI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5"/>
        <w:gridCol w:w="597"/>
        <w:gridCol w:w="549"/>
      </w:tblGrid>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Podstawa wykluczenia</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TAK</w:t>
            </w:r>
          </w:p>
        </w:tc>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NIE</w:t>
            </w: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13</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14</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16</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17</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lastRenderedPageBreak/>
              <w:t>art. 24 ust 1 pkt 18</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19</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1 pkt 20</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r w:rsidR="00400278" w:rsidRPr="001061E6" w:rsidTr="00552279">
        <w:tc>
          <w:tcPr>
            <w:tcW w:w="0" w:type="auto"/>
          </w:tcPr>
          <w:p w:rsidR="00400278" w:rsidRPr="001061E6" w:rsidRDefault="00400278" w:rsidP="00552279">
            <w:pPr>
              <w:spacing w:line="360" w:lineRule="auto"/>
              <w:jc w:val="both"/>
              <w:rPr>
                <w:rFonts w:ascii="Calibri" w:hAnsi="Calibri"/>
                <w:color w:val="000000"/>
              </w:rPr>
            </w:pPr>
            <w:r w:rsidRPr="001061E6">
              <w:rPr>
                <w:rFonts w:ascii="Calibri" w:hAnsi="Calibri"/>
                <w:color w:val="000000"/>
              </w:rPr>
              <w:t>art. 24 ust 5</w:t>
            </w:r>
          </w:p>
        </w:tc>
        <w:tc>
          <w:tcPr>
            <w:tcW w:w="0" w:type="auto"/>
          </w:tcPr>
          <w:p w:rsidR="00400278" w:rsidRPr="001061E6" w:rsidRDefault="00400278" w:rsidP="00552279">
            <w:pPr>
              <w:spacing w:line="360" w:lineRule="auto"/>
              <w:jc w:val="both"/>
              <w:rPr>
                <w:rFonts w:ascii="Calibri" w:hAnsi="Calibri"/>
                <w:color w:val="000000"/>
              </w:rPr>
            </w:pPr>
          </w:p>
        </w:tc>
        <w:tc>
          <w:tcPr>
            <w:tcW w:w="0" w:type="auto"/>
          </w:tcPr>
          <w:p w:rsidR="00400278" w:rsidRPr="001061E6" w:rsidRDefault="00400278" w:rsidP="00552279">
            <w:pPr>
              <w:spacing w:line="360" w:lineRule="auto"/>
              <w:jc w:val="both"/>
              <w:rPr>
                <w:rFonts w:ascii="Calibri" w:hAnsi="Calibri"/>
                <w:color w:val="000000"/>
              </w:rPr>
            </w:pPr>
          </w:p>
        </w:tc>
      </w:tr>
    </w:tbl>
    <w:p w:rsidR="00400278" w:rsidRPr="001061E6" w:rsidRDefault="00400278" w:rsidP="00E95DD5">
      <w:pPr>
        <w:spacing w:line="360" w:lineRule="auto"/>
        <w:jc w:val="both"/>
        <w:rPr>
          <w:rFonts w:ascii="Calibri" w:hAnsi="Calibri"/>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 xml:space="preserve">Jednocześnie oświadczam, że w związku z ww. okolicznością, na podstawie art. 24 ust. 8 ustawy </w:t>
      </w:r>
      <w:proofErr w:type="spellStart"/>
      <w:r w:rsidRPr="001061E6">
        <w:rPr>
          <w:rFonts w:ascii="Calibri" w:hAnsi="Calibri"/>
          <w:color w:val="000000"/>
        </w:rPr>
        <w:t>Pzp</w:t>
      </w:r>
      <w:proofErr w:type="spellEnd"/>
      <w:r w:rsidRPr="001061E6">
        <w:rPr>
          <w:rFonts w:ascii="Calibri" w:hAnsi="Calibri"/>
          <w:color w:val="000000"/>
        </w:rPr>
        <w:t xml:space="preserve"> podjąłem następujące środki naprawcze: </w:t>
      </w:r>
      <w:r>
        <w:rPr>
          <w:rFonts w:ascii="Calibri" w:hAnsi="Calibri"/>
          <w:color w:val="000000"/>
        </w:rPr>
        <w:t>.........................................................................</w:t>
      </w:r>
      <w:r w:rsidRPr="001061E6">
        <w:rPr>
          <w:rFonts w:ascii="Calibri" w:hAnsi="Calibri"/>
          <w:color w:val="000000"/>
        </w:rPr>
        <w:t>…………………………………………………………………………</w:t>
      </w:r>
    </w:p>
    <w:p w:rsidR="00400278" w:rsidRPr="001061E6" w:rsidRDefault="00400278" w:rsidP="00E95DD5">
      <w:pPr>
        <w:spacing w:line="360" w:lineRule="auto"/>
        <w:jc w:val="both"/>
        <w:rPr>
          <w:rFonts w:ascii="Calibri" w:hAnsi="Calibri"/>
          <w:color w:val="000000"/>
        </w:rPr>
      </w:pPr>
      <w:r w:rsidRPr="001061E6">
        <w:rPr>
          <w:rFonts w:ascii="Calibri" w:hAnsi="Calibri"/>
          <w:color w:val="000000"/>
        </w:rPr>
        <w:t>…………………………………………………………………………………………..…………………...........……………………………………………………………………………………………</w:t>
      </w:r>
      <w:r>
        <w:rPr>
          <w:rFonts w:ascii="Calibri" w:hAnsi="Calibri"/>
          <w:color w:val="000000"/>
        </w:rPr>
        <w:t>……………………………………………………………………  .</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OŚWIADCZENIA DOTYCZĄCE PODMIOTU, NA KTÓREGO ZASOBY POWOŁUJE SIĘ WYKONAWCA</w:t>
            </w:r>
          </w:p>
        </w:tc>
      </w:tr>
    </w:tbl>
    <w:p w:rsidR="00400278" w:rsidRPr="001061E6" w:rsidRDefault="00400278" w:rsidP="00EB0652">
      <w:pPr>
        <w:rPr>
          <w:rFonts w:ascii="Calibri" w:hAnsi="Calibri"/>
          <w:color w:val="000000"/>
        </w:rPr>
      </w:pPr>
      <w:r w:rsidRPr="001061E6">
        <w:rPr>
          <w:rFonts w:ascii="Calibri" w:hAnsi="Calibri"/>
          <w:color w:val="000000"/>
        </w:rPr>
        <w:t>Oświadczam, że następujący/e podmiot/y, na którego/</w:t>
      </w:r>
      <w:proofErr w:type="spellStart"/>
      <w:r w:rsidRPr="001061E6">
        <w:rPr>
          <w:rFonts w:ascii="Calibri" w:hAnsi="Calibri"/>
          <w:color w:val="000000"/>
        </w:rPr>
        <w:t>ych</w:t>
      </w:r>
      <w:proofErr w:type="spellEnd"/>
      <w:r w:rsidRPr="001061E6">
        <w:rPr>
          <w:rFonts w:ascii="Calibri" w:hAnsi="Calibri"/>
          <w:color w:val="000000"/>
        </w:rPr>
        <w:t xml:space="preserve"> zasoby powołuję się w niniejszym postępowaniu</w:t>
      </w:r>
      <w:r>
        <w:rPr>
          <w:rFonts w:ascii="Calibri" w:hAnsi="Calibri"/>
          <w:b/>
          <w:color w:val="000000"/>
        </w:rPr>
        <w:t>.</w:t>
      </w:r>
      <w:r w:rsidRPr="001061E6">
        <w:rPr>
          <w:rFonts w:ascii="Calibri" w:hAnsi="Calibri"/>
          <w:color w:val="000000"/>
        </w:rPr>
        <w:t xml:space="preserve">: </w:t>
      </w:r>
      <w:r w:rsidR="00DE2179" w:rsidRPr="0081043D">
        <w:rPr>
          <w:rFonts w:ascii="Calibri" w:hAnsi="Calibri"/>
          <w:b/>
          <w:bCs/>
          <w:i/>
        </w:rPr>
        <w:t xml:space="preserve">„Przebudowa stacji uzdatniania wody w Ostrówku – Etap I oraz remont </w:t>
      </w:r>
      <w:r w:rsidR="00DE2179" w:rsidRPr="00DE2179">
        <w:rPr>
          <w:rFonts w:ascii="Calibri" w:hAnsi="Calibri"/>
          <w:b/>
          <w:bCs/>
          <w:i/>
          <w:color w:val="000000"/>
        </w:rPr>
        <w:t>SUW i studni nr 1</w:t>
      </w:r>
      <w:r w:rsidR="0081043D" w:rsidRPr="0081043D">
        <w:rPr>
          <w:rFonts w:ascii="Calibri" w:hAnsi="Calibri"/>
          <w:b/>
          <w:bCs/>
          <w:i/>
          <w:color w:val="000000"/>
        </w:rPr>
        <w:t xml:space="preserve"> oraz dostawa i montaż agregatu prądotwórczego wraz z uruchomieniem, instalacj</w:t>
      </w:r>
      <w:r w:rsidR="0081043D">
        <w:rPr>
          <w:rFonts w:ascii="Calibri" w:hAnsi="Calibri"/>
          <w:b/>
          <w:bCs/>
          <w:i/>
          <w:color w:val="000000"/>
        </w:rPr>
        <w:t>a</w:t>
      </w:r>
      <w:r w:rsidR="0081043D" w:rsidRPr="0081043D">
        <w:rPr>
          <w:rFonts w:ascii="Calibri" w:hAnsi="Calibri"/>
          <w:b/>
          <w:bCs/>
          <w:i/>
          <w:color w:val="000000"/>
        </w:rPr>
        <w:t xml:space="preserve"> elektryczną i sterowaniem</w:t>
      </w:r>
      <w:r w:rsidR="00DE2179" w:rsidRPr="00DE2179">
        <w:rPr>
          <w:rFonts w:ascii="Calibri" w:hAnsi="Calibri"/>
          <w:b/>
          <w:bCs/>
          <w:i/>
          <w:color w:val="000000"/>
        </w:rPr>
        <w:t xml:space="preserve">” </w:t>
      </w:r>
      <w:r w:rsidRPr="001061E6">
        <w:rPr>
          <w:rFonts w:ascii="Calibri" w:hAnsi="Calibri"/>
          <w:b/>
          <w:color w:val="000000"/>
        </w:rPr>
        <w:t xml:space="preserve"> </w:t>
      </w:r>
      <w:r w:rsidRPr="001061E6">
        <w:rPr>
          <w:rFonts w:ascii="Calibri" w:hAnsi="Calibri" w:cs="Times New Roman"/>
          <w:i/>
          <w:color w:val="000000"/>
        </w:rPr>
        <w:t>(podać pełną nazwę/firmę, adres, a także w zależności od podmiotu: NIP/PESEL, KRS/</w:t>
      </w:r>
      <w:proofErr w:type="spellStart"/>
      <w:r w:rsidRPr="001061E6">
        <w:rPr>
          <w:rFonts w:ascii="Calibri" w:hAnsi="Calibri" w:cs="Times New Roman"/>
          <w:i/>
          <w:color w:val="000000"/>
        </w:rPr>
        <w:t>CEiDG</w:t>
      </w:r>
      <w:proofErr w:type="spellEnd"/>
      <w:r w:rsidRPr="001061E6">
        <w:rPr>
          <w:rFonts w:ascii="Calibri" w:hAnsi="Calibri" w:cs="Times New Roman"/>
          <w:i/>
          <w:color w:val="000000"/>
        </w:rPr>
        <w:t>)</w:t>
      </w:r>
      <w:r w:rsidRPr="001061E6">
        <w:rPr>
          <w:rFonts w:ascii="Calibri" w:hAnsi="Calibri"/>
          <w:color w:val="000000"/>
        </w:rPr>
        <w:t xml:space="preserve"> nie podlega/ją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p w:rsidR="00400278" w:rsidRPr="001061E6" w:rsidRDefault="00400278" w:rsidP="00E95DD5">
      <w:pPr>
        <w:spacing w:line="360" w:lineRule="auto"/>
        <w:jc w:val="both"/>
        <w:rPr>
          <w:rFonts w:ascii="Calibri" w:hAnsi="Calibri"/>
          <w:b/>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jc w:val="center"/>
              <w:rPr>
                <w:rFonts w:ascii="Calibri" w:hAnsi="Calibri"/>
                <w:color w:val="000000"/>
              </w:rPr>
            </w:pPr>
            <w:r w:rsidRPr="001061E6">
              <w:rPr>
                <w:rFonts w:ascii="Calibri" w:hAnsi="Calibri"/>
                <w:b/>
                <w:color w:val="000000"/>
              </w:rPr>
              <w:t>OŚWIADCZENIE DOTYCZĄCE PODWYKONAWCY NIEBĘDACEGO PODMIOTEM NA KTÓREGI ZASOBY POWOŁUJE SIĘ WYKONAWCA</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EB0652">
      <w:pPr>
        <w:spacing w:line="360" w:lineRule="auto"/>
        <w:rPr>
          <w:rFonts w:ascii="Calibri" w:hAnsi="Calibri"/>
          <w:color w:val="000000"/>
        </w:rPr>
      </w:pPr>
      <w:r w:rsidRPr="001061E6">
        <w:rPr>
          <w:rFonts w:ascii="Calibri" w:hAnsi="Calibri"/>
          <w:color w:val="000000"/>
        </w:rPr>
        <w:t>Oświadczam, że następujący/e podmiot/y, będący/e podwykonawcą/</w:t>
      </w:r>
      <w:proofErr w:type="spellStart"/>
      <w:r w:rsidRPr="001061E6">
        <w:rPr>
          <w:rFonts w:ascii="Calibri" w:hAnsi="Calibri"/>
          <w:color w:val="000000"/>
        </w:rPr>
        <w:t>ami</w:t>
      </w:r>
      <w:proofErr w:type="spellEnd"/>
      <w:r w:rsidRPr="001061E6">
        <w:rPr>
          <w:rFonts w:ascii="Calibri" w:hAnsi="Calibri"/>
          <w:color w:val="000000"/>
        </w:rPr>
        <w:t xml:space="preserve">: </w:t>
      </w:r>
      <w:r w:rsidRPr="001061E6">
        <w:rPr>
          <w:rFonts w:ascii="Calibri" w:hAnsi="Calibri"/>
          <w:color w:val="000000"/>
        </w:rPr>
        <w:lastRenderedPageBreak/>
        <w:t>……………………………………………………………………..….……</w:t>
      </w:r>
      <w:r>
        <w:rPr>
          <w:rFonts w:ascii="Calibri" w:hAnsi="Calibri"/>
          <w:color w:val="000000"/>
        </w:rPr>
        <w:t>........................................................</w:t>
      </w:r>
      <w:r w:rsidRPr="001061E6">
        <w:rPr>
          <w:rFonts w:ascii="Calibri" w:hAnsi="Calibri"/>
          <w:color w:val="000000"/>
        </w:rPr>
        <w:t xml:space="preserve"> (podać pełną nazwę/firmę, adres, a także w zależności od podmiotu: NIP/PESEL, KRS/</w:t>
      </w:r>
      <w:proofErr w:type="spellStart"/>
      <w:r w:rsidRPr="001061E6">
        <w:rPr>
          <w:rFonts w:ascii="Calibri" w:hAnsi="Calibri"/>
          <w:color w:val="000000"/>
        </w:rPr>
        <w:t>CEiDG</w:t>
      </w:r>
      <w:proofErr w:type="spellEnd"/>
      <w:r w:rsidRPr="001061E6">
        <w:rPr>
          <w:rFonts w:ascii="Calibri" w:hAnsi="Calibri"/>
          <w:color w:val="000000"/>
        </w:rPr>
        <w:t>), nie podlega/ą wykluczeniu z postępowania o udzielenie zamówienia.</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spacing w:line="360" w:lineRule="auto"/>
        <w:jc w:val="both"/>
        <w:rPr>
          <w:rFonts w:ascii="Calibri" w:hAnsi="Calibri"/>
          <w:color w:val="000000"/>
        </w:rPr>
      </w:pPr>
    </w:p>
    <w:tbl>
      <w:tblPr>
        <w:tblW w:w="0" w:type="auto"/>
        <w:tblBorders>
          <w:top w:val="single" w:sz="18" w:space="0" w:color="auto"/>
          <w:left w:val="single" w:sz="18" w:space="0" w:color="auto"/>
          <w:bottom w:val="single" w:sz="18" w:space="0" w:color="auto"/>
          <w:right w:val="single" w:sz="18" w:space="0" w:color="auto"/>
        </w:tblBorders>
        <w:tblLook w:val="00A0" w:firstRow="1" w:lastRow="0" w:firstColumn="1" w:lastColumn="0" w:noHBand="0" w:noVBand="0"/>
      </w:tblPr>
      <w:tblGrid>
        <w:gridCol w:w="8780"/>
      </w:tblGrid>
      <w:tr w:rsidR="00400278" w:rsidRPr="001061E6" w:rsidTr="00552279">
        <w:tc>
          <w:tcPr>
            <w:tcW w:w="8780" w:type="dxa"/>
            <w:tcBorders>
              <w:top w:val="single" w:sz="18" w:space="0" w:color="auto"/>
              <w:bottom w:val="single" w:sz="18" w:space="0" w:color="auto"/>
            </w:tcBorders>
          </w:tcPr>
          <w:p w:rsidR="00400278" w:rsidRPr="001061E6" w:rsidRDefault="00400278" w:rsidP="00552279">
            <w:pPr>
              <w:spacing w:line="360" w:lineRule="auto"/>
              <w:jc w:val="center"/>
              <w:rPr>
                <w:rFonts w:ascii="Calibri" w:hAnsi="Calibri"/>
                <w:b/>
                <w:color w:val="000000"/>
              </w:rPr>
            </w:pPr>
            <w:r w:rsidRPr="001061E6">
              <w:rPr>
                <w:rFonts w:ascii="Calibri" w:hAnsi="Calibri"/>
                <w:b/>
                <w:color w:val="000000"/>
              </w:rPr>
              <w:t>OŚWIADCZENIE DOTYCZĄCE PODANYCH INFORMACJI</w:t>
            </w:r>
          </w:p>
        </w:tc>
      </w:tr>
    </w:tbl>
    <w:p w:rsidR="00400278" w:rsidRPr="001061E6" w:rsidRDefault="00400278" w:rsidP="00E95DD5">
      <w:pPr>
        <w:spacing w:line="360" w:lineRule="auto"/>
        <w:jc w:val="both"/>
        <w:rPr>
          <w:rFonts w:ascii="Calibri" w:hAnsi="Calibri"/>
          <w:b/>
          <w:color w:val="000000"/>
        </w:rPr>
      </w:pPr>
    </w:p>
    <w:p w:rsidR="00400278" w:rsidRPr="001061E6" w:rsidRDefault="00400278" w:rsidP="00194007">
      <w:pPr>
        <w:rPr>
          <w:rFonts w:ascii="Calibri" w:hAnsi="Calibri"/>
          <w:color w:val="000000"/>
        </w:rPr>
      </w:pPr>
      <w:r w:rsidRPr="001061E6">
        <w:rPr>
          <w:rFonts w:ascii="Calibri" w:hAnsi="Calibri"/>
          <w:color w:val="000000"/>
        </w:rPr>
        <w:t xml:space="preserve">Oświadczam, że wszystkie informacje podane w powyższych oświadczeniach są aktualne </w:t>
      </w:r>
      <w:r w:rsidRPr="001061E6">
        <w:rPr>
          <w:rFonts w:ascii="Calibri" w:hAnsi="Calibri"/>
          <w:color w:val="000000"/>
        </w:rPr>
        <w:br/>
        <w:t>i zgodne z prawdą oraz zostały przedstawione z pełną świadomością konsekwencji wprowadzenia zamawiającego w błąd przy przedstawianiu informacji.</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pPr>
        <w:widowControl/>
        <w:suppressAutoHyphens w:val="0"/>
        <w:autoSpaceDE/>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pPr>
        <w:widowControl/>
        <w:suppressAutoHyphens w:val="0"/>
        <w:autoSpaceDE/>
        <w:rPr>
          <w:rFonts w:ascii="Calibri" w:hAnsi="Calibri"/>
          <w:color w:val="000000"/>
        </w:rPr>
      </w:pPr>
    </w:p>
    <w:p w:rsidR="00400278" w:rsidRPr="001061E6" w:rsidRDefault="00400278" w:rsidP="00E95DD5">
      <w:pPr>
        <w:widowControl/>
        <w:suppressAutoHyphens w:val="0"/>
        <w:autoSpaceDE/>
        <w:jc w:val="right"/>
        <w:rPr>
          <w:rFonts w:ascii="Calibri" w:hAnsi="Calibri"/>
          <w:color w:val="000000"/>
        </w:rPr>
      </w:pPr>
      <w:r w:rsidRPr="001061E6">
        <w:rPr>
          <w:rFonts w:ascii="Calibri" w:hAnsi="Calibri"/>
          <w:color w:val="000000"/>
        </w:rPr>
        <w:t>Załącznik nr 5</w:t>
      </w:r>
      <w:r>
        <w:rPr>
          <w:rFonts w:ascii="Calibri" w:hAnsi="Calibri"/>
          <w:color w:val="000000"/>
        </w:rPr>
        <w:t xml:space="preserve"> do SIWZ</w:t>
      </w:r>
    </w:p>
    <w:p w:rsidR="00400278" w:rsidRPr="001061E6" w:rsidRDefault="00400278" w:rsidP="00E95DD5">
      <w:pPr>
        <w:widowControl/>
        <w:suppressAutoHyphens w:val="0"/>
        <w:autoSpaceDE/>
        <w:jc w:val="right"/>
        <w:rPr>
          <w:rFonts w:ascii="Calibri" w:hAnsi="Calibri"/>
          <w:color w:val="000000"/>
        </w:rPr>
      </w:pPr>
    </w:p>
    <w:tbl>
      <w:tblPr>
        <w:tblW w:w="0" w:type="auto"/>
        <w:tblLook w:val="00A0" w:firstRow="1" w:lastRow="0" w:firstColumn="1" w:lastColumn="0" w:noHBand="0" w:noVBand="0"/>
      </w:tblPr>
      <w:tblGrid>
        <w:gridCol w:w="4390"/>
        <w:gridCol w:w="4390"/>
      </w:tblGrid>
      <w:tr w:rsidR="00400278" w:rsidRPr="001061E6" w:rsidTr="00552279">
        <w:tc>
          <w:tcPr>
            <w:tcW w:w="4390" w:type="dxa"/>
          </w:tcPr>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400278" w:rsidRDefault="00400278" w:rsidP="00E95DD5">
            <w:pPr>
              <w:rPr>
                <w:rFonts w:ascii="Calibri" w:hAnsi="Calibri"/>
                <w:color w:val="000000"/>
              </w:rPr>
            </w:pPr>
            <w:r w:rsidRPr="001061E6">
              <w:rPr>
                <w:rFonts w:ascii="Calibri" w:hAnsi="Calibri"/>
                <w:color w:val="000000"/>
              </w:rPr>
              <w:t>Adres………………………………………. NIP………………………………………….</w:t>
            </w:r>
          </w:p>
          <w:p w:rsidR="00400278" w:rsidRPr="001061E6" w:rsidRDefault="00400278" w:rsidP="00E95DD5">
            <w:pPr>
              <w:rPr>
                <w:rFonts w:ascii="Calibri" w:hAnsi="Calibri"/>
                <w:color w:val="000000"/>
              </w:rPr>
            </w:pPr>
            <w:r w:rsidRPr="001061E6">
              <w:rPr>
                <w:rFonts w:ascii="Calibri" w:hAnsi="Calibri"/>
                <w:color w:val="000000"/>
              </w:rPr>
              <w:t xml:space="preserve"> KRS ………………………………………..</w:t>
            </w:r>
          </w:p>
        </w:tc>
        <w:tc>
          <w:tcPr>
            <w:tcW w:w="4390" w:type="dxa"/>
          </w:tcPr>
          <w:p w:rsidR="00400278" w:rsidRPr="001061E6" w:rsidRDefault="00E55EE1" w:rsidP="00E95DD5">
            <w:pPr>
              <w:rPr>
                <w:rFonts w:ascii="Calibri" w:hAnsi="Calibri"/>
                <w:color w:val="000000"/>
              </w:rPr>
            </w:pPr>
            <w:r>
              <w:rPr>
                <w:rFonts w:ascii="Calibri" w:hAnsi="Calibri"/>
                <w:color w:val="000000"/>
              </w:rPr>
              <w:t xml:space="preserve">                              </w:t>
            </w:r>
            <w:r w:rsidR="00400278" w:rsidRPr="001061E6">
              <w:rPr>
                <w:rFonts w:ascii="Calibri" w:hAnsi="Calibri"/>
                <w:color w:val="000000"/>
              </w:rPr>
              <w:t>Zamawiający:</w:t>
            </w:r>
          </w:p>
          <w:p w:rsidR="00E55EE1" w:rsidRPr="00E55EE1" w:rsidRDefault="00E55EE1" w:rsidP="00E55EE1">
            <w:pPr>
              <w:rPr>
                <w:rFonts w:ascii="Calibri" w:hAnsi="Calibri"/>
                <w:b/>
                <w:color w:val="000000"/>
              </w:rPr>
            </w:pPr>
            <w:r w:rsidRPr="00E55EE1">
              <w:rPr>
                <w:rFonts w:ascii="Calibri" w:hAnsi="Calibri"/>
                <w:b/>
                <w:color w:val="000000"/>
              </w:rPr>
              <w:t xml:space="preserve">                              Gmina Ostrówek</w:t>
            </w:r>
          </w:p>
          <w:p w:rsidR="00E55EE1" w:rsidRPr="00E55EE1" w:rsidRDefault="00E55EE1" w:rsidP="00E55EE1">
            <w:pPr>
              <w:rPr>
                <w:rFonts w:ascii="Calibri" w:hAnsi="Calibri"/>
                <w:b/>
                <w:color w:val="000000"/>
              </w:rPr>
            </w:pPr>
            <w:r w:rsidRPr="00E55EE1">
              <w:rPr>
                <w:rFonts w:ascii="Calibri" w:hAnsi="Calibri"/>
                <w:b/>
                <w:color w:val="000000"/>
              </w:rPr>
              <w:t xml:space="preserve">                               Ostrówek 115</w:t>
            </w:r>
          </w:p>
          <w:p w:rsidR="00400278" w:rsidRPr="001061E6" w:rsidRDefault="00E55EE1" w:rsidP="00E55EE1">
            <w:pPr>
              <w:rPr>
                <w:rFonts w:ascii="Calibri" w:hAnsi="Calibri"/>
                <w:b/>
                <w:color w:val="000000"/>
              </w:rPr>
            </w:pPr>
            <w:r w:rsidRPr="00E55EE1">
              <w:rPr>
                <w:rFonts w:ascii="Calibri" w:hAnsi="Calibri"/>
                <w:b/>
                <w:color w:val="000000"/>
              </w:rPr>
              <w:t xml:space="preserve">                               98-311 Ostrówek</w:t>
            </w:r>
          </w:p>
        </w:tc>
      </w:tr>
    </w:tbl>
    <w:p w:rsidR="00400278" w:rsidRPr="001061E6" w:rsidRDefault="00400278" w:rsidP="00E95DD5">
      <w:pPr>
        <w:widowControl/>
        <w:suppressAutoHyphens w:val="0"/>
        <w:autoSpaceDE/>
        <w:jc w:val="right"/>
        <w:rPr>
          <w:rFonts w:ascii="Calibri" w:hAnsi="Calibri"/>
          <w:color w:val="000000"/>
        </w:rPr>
      </w:pPr>
    </w:p>
    <w:p w:rsidR="00400278" w:rsidRDefault="00400278" w:rsidP="00E95DD5">
      <w:pPr>
        <w:autoSpaceDN w:val="0"/>
        <w:adjustRightInd w:val="0"/>
        <w:jc w:val="center"/>
        <w:rPr>
          <w:rFonts w:ascii="Calibri" w:hAnsi="Calibri"/>
          <w:b/>
          <w:bCs/>
          <w:color w:val="000000"/>
        </w:rPr>
      </w:pP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ZOBOWI</w:t>
      </w:r>
      <w:r w:rsidRPr="001061E6">
        <w:rPr>
          <w:rFonts w:ascii="Calibri" w:hAnsi="Calibri"/>
          <w:color w:val="000000"/>
        </w:rPr>
        <w:t>Ą</w:t>
      </w:r>
      <w:r w:rsidRPr="001061E6">
        <w:rPr>
          <w:rFonts w:ascii="Calibri" w:hAnsi="Calibri"/>
          <w:b/>
          <w:bCs/>
          <w:color w:val="000000"/>
        </w:rPr>
        <w:t>ZANIE PODMIOTU TRZECIEGO</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 xml:space="preserve">DO ODDANIA DO DYSPOZYCJI ZAMAWIAJĄCEGO ZASOBÓW NIEZBĘDNYCH </w:t>
      </w:r>
    </w:p>
    <w:p w:rsidR="00400278" w:rsidRPr="001061E6" w:rsidRDefault="00400278" w:rsidP="00E95DD5">
      <w:pPr>
        <w:autoSpaceDN w:val="0"/>
        <w:adjustRightInd w:val="0"/>
        <w:jc w:val="center"/>
        <w:rPr>
          <w:rFonts w:ascii="Calibri" w:hAnsi="Calibri"/>
          <w:b/>
          <w:bCs/>
          <w:color w:val="000000"/>
        </w:rPr>
      </w:pPr>
      <w:r w:rsidRPr="001061E6">
        <w:rPr>
          <w:rFonts w:ascii="Calibri" w:hAnsi="Calibri"/>
          <w:b/>
          <w:bCs/>
          <w:color w:val="000000"/>
        </w:rPr>
        <w:t>DO WYKAZANIA SPEŁNIENIA WARUNKÓW UDZIAŁU</w:t>
      </w:r>
    </w:p>
    <w:p w:rsidR="00400278" w:rsidRPr="001061E6" w:rsidRDefault="00400278" w:rsidP="00E95DD5">
      <w:pPr>
        <w:autoSpaceDN w:val="0"/>
        <w:adjustRightInd w:val="0"/>
        <w:jc w:val="center"/>
        <w:rPr>
          <w:rFonts w:ascii="Calibri" w:hAnsi="Calibri"/>
          <w:color w:val="000000"/>
        </w:rPr>
      </w:pPr>
      <w:r w:rsidRPr="001061E6">
        <w:rPr>
          <w:rFonts w:ascii="Calibri" w:hAnsi="Calibri"/>
          <w:color w:val="000000"/>
        </w:rPr>
        <w:t xml:space="preserve">w trybie art. 22a Ustawy </w:t>
      </w:r>
      <w:proofErr w:type="spellStart"/>
      <w:r w:rsidRPr="001061E6">
        <w:rPr>
          <w:rFonts w:ascii="Calibri" w:hAnsi="Calibri"/>
          <w:color w:val="000000"/>
        </w:rPr>
        <w:t>Pzp</w:t>
      </w:r>
      <w:proofErr w:type="spellEnd"/>
      <w:r w:rsidRPr="001061E6">
        <w:rPr>
          <w:rFonts w:ascii="Calibri" w:hAnsi="Calibri"/>
          <w:color w:val="000000"/>
        </w:rPr>
        <w:t xml:space="preserve"> - Prawo zamówie</w:t>
      </w:r>
      <w:r w:rsidRPr="001061E6">
        <w:rPr>
          <w:rFonts w:ascii="Calibri" w:eastAsia="TTE1ACA358t00" w:hAnsi="Calibri"/>
          <w:color w:val="000000"/>
        </w:rPr>
        <w:t xml:space="preserve">ń </w:t>
      </w:r>
      <w:r w:rsidRPr="001061E6">
        <w:rPr>
          <w:rFonts w:ascii="Calibri" w:hAnsi="Calibri"/>
          <w:color w:val="000000"/>
        </w:rPr>
        <w:t>publicznych.</w:t>
      </w:r>
    </w:p>
    <w:p w:rsidR="00400278" w:rsidRPr="001061E6" w:rsidRDefault="00400278" w:rsidP="00E95DD5">
      <w:pPr>
        <w:autoSpaceDN w:val="0"/>
        <w:adjustRightInd w:val="0"/>
        <w:rPr>
          <w:rFonts w:ascii="Calibri" w:hAnsi="Calibri"/>
          <w:color w:val="000000"/>
        </w:rPr>
      </w:pPr>
    </w:p>
    <w:p w:rsidR="002E5977" w:rsidRPr="002E5977" w:rsidRDefault="00400278" w:rsidP="00B82FBB">
      <w:pPr>
        <w:spacing w:after="240"/>
        <w:ind w:firstLine="708"/>
        <w:rPr>
          <w:rFonts w:ascii="Calibri" w:hAnsi="Calibri"/>
          <w:color w:val="000000"/>
        </w:rPr>
      </w:pPr>
      <w:r w:rsidRPr="001061E6">
        <w:rPr>
          <w:rFonts w:ascii="Calibri" w:hAnsi="Calibri"/>
          <w:color w:val="000000"/>
        </w:rPr>
        <w:t>Na potrzeby postępowania o udzielenie zamówienia publicznego pn.:</w:t>
      </w:r>
      <w:r w:rsidR="00DE2179" w:rsidRPr="00DE2179">
        <w:rPr>
          <w:rFonts w:ascii="Calibri" w:hAnsi="Calibri"/>
          <w:b/>
          <w:bCs/>
          <w:i/>
          <w:sz w:val="18"/>
          <w:szCs w:val="18"/>
        </w:rPr>
        <w:t xml:space="preserve"> </w:t>
      </w:r>
      <w:r w:rsidR="00DE2179" w:rsidRPr="00DE2179">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00DE2179" w:rsidRPr="00DE2179">
        <w:rPr>
          <w:rFonts w:ascii="Calibri" w:hAnsi="Calibri"/>
          <w:b/>
          <w:bCs/>
          <w:i/>
          <w:color w:val="000000"/>
        </w:rPr>
        <w:t xml:space="preserve">” </w:t>
      </w:r>
      <w:r w:rsidRPr="001061E6">
        <w:rPr>
          <w:rFonts w:ascii="Calibri" w:hAnsi="Calibri"/>
          <w:color w:val="000000"/>
        </w:rPr>
        <w:t xml:space="preserve"> </w:t>
      </w:r>
      <w:bookmarkStart w:id="42" w:name="_Hlk481653035"/>
      <w:r w:rsidR="002E5977" w:rsidRPr="002E5977">
        <w:rPr>
          <w:rFonts w:ascii="Calibri" w:hAnsi="Calibri"/>
          <w:color w:val="000000"/>
        </w:rPr>
        <w:t xml:space="preserve"> oświadczam, co następuje:</w:t>
      </w:r>
    </w:p>
    <w:bookmarkEnd w:id="42"/>
    <w:p w:rsidR="00400278" w:rsidRPr="001061E6" w:rsidRDefault="00400278" w:rsidP="00E95DD5">
      <w:pPr>
        <w:autoSpaceDN w:val="0"/>
        <w:adjustRightInd w:val="0"/>
        <w:spacing w:before="120"/>
        <w:rPr>
          <w:rFonts w:ascii="Calibri" w:hAnsi="Calibri"/>
          <w:color w:val="000000"/>
        </w:rPr>
      </w:pPr>
      <w:r w:rsidRPr="001061E6">
        <w:rPr>
          <w:rFonts w:ascii="Calibri" w:hAnsi="Calibri"/>
          <w:b/>
          <w:color w:val="000000"/>
        </w:rPr>
        <w:t>1)zobowiązuję się do oddania na rzecz: ………………………………………………………………</w:t>
      </w:r>
      <w:r w:rsidRPr="001061E6">
        <w:rPr>
          <w:rFonts w:ascii="Calibri" w:hAnsi="Calibri"/>
          <w:color w:val="000000"/>
        </w:rPr>
        <w:t xml:space="preserve">(nazwa i adres Wykonawcy, któremu inny podmiot oddaje do dyspozycji zasoby) </w:t>
      </w:r>
      <w:r w:rsidRPr="001061E6">
        <w:rPr>
          <w:rFonts w:ascii="Calibri" w:hAnsi="Calibri"/>
          <w:b/>
          <w:color w:val="000000"/>
        </w:rPr>
        <w:t xml:space="preserve">na okres </w:t>
      </w:r>
      <w:r w:rsidRPr="001061E6">
        <w:rPr>
          <w:rFonts w:ascii="Calibri" w:hAnsi="Calibri"/>
          <w:color w:val="000000"/>
        </w:rPr>
        <w:t>(wskazać okres na jaki udostępniany jest zasób)</w:t>
      </w:r>
    </w:p>
    <w:p w:rsidR="00400278" w:rsidRPr="001061E6" w:rsidRDefault="00400278" w:rsidP="00E95DD5">
      <w:pPr>
        <w:tabs>
          <w:tab w:val="left" w:leader="dot" w:pos="9072"/>
        </w:tabs>
        <w:autoSpaceDN w:val="0"/>
        <w:adjustRightInd w:val="0"/>
        <w:spacing w:before="120"/>
        <w:rPr>
          <w:rFonts w:ascii="Calibri" w:hAnsi="Calibri"/>
          <w:b/>
          <w:color w:val="000000"/>
        </w:rPr>
      </w:pPr>
      <w:r w:rsidRPr="001061E6">
        <w:rPr>
          <w:rFonts w:ascii="Calibri" w:hAnsi="Calibri"/>
          <w:b/>
          <w:color w:val="000000"/>
        </w:rPr>
        <w:t>n/w  zasób (zasoby)</w:t>
      </w:r>
      <w:r w:rsidRPr="001061E6">
        <w:rPr>
          <w:rStyle w:val="Odwoanieprzypisudolnego"/>
          <w:rFonts w:ascii="Calibri" w:hAnsi="Calibri" w:cs="Arial"/>
          <w:b/>
          <w:color w:val="000000"/>
        </w:rPr>
        <w:footnoteReference w:id="8"/>
      </w:r>
      <w:r w:rsidRPr="001061E6">
        <w:rPr>
          <w:rFonts w:ascii="Calibri" w:hAnsi="Calibri"/>
          <w:b/>
          <w:color w:val="000000"/>
        </w:rPr>
        <w:t xml:space="preserve"> :</w:t>
      </w:r>
    </w:p>
    <w:bookmarkStart w:id="43" w:name="Wybór1"/>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1"/>
            <w:enabled/>
            <w:calcOnExit w:val="0"/>
            <w:checkBox>
              <w:sizeAuto/>
              <w:default w:val="0"/>
            </w:checkBox>
          </w:ffData>
        </w:fldChar>
      </w:r>
      <w:r w:rsidR="00400278" w:rsidRPr="001061E6">
        <w:rPr>
          <w:rFonts w:ascii="Calibri" w:hAnsi="Calibri"/>
          <w:color w:val="000000"/>
        </w:rPr>
        <w:instrText xml:space="preserve"> FORMCHECKBOX </w:instrText>
      </w:r>
      <w:r w:rsidR="00E1785D">
        <w:rPr>
          <w:rFonts w:ascii="Calibri" w:hAnsi="Calibri"/>
          <w:color w:val="000000"/>
        </w:rPr>
      </w:r>
      <w:r w:rsidR="00E1785D">
        <w:rPr>
          <w:rFonts w:ascii="Calibri" w:hAnsi="Calibri"/>
          <w:color w:val="000000"/>
        </w:rPr>
        <w:fldChar w:fldCharType="separate"/>
      </w:r>
      <w:r w:rsidRPr="001061E6">
        <w:rPr>
          <w:rFonts w:ascii="Calibri" w:hAnsi="Calibri"/>
          <w:color w:val="000000"/>
        </w:rPr>
        <w:fldChar w:fldCharType="end"/>
      </w:r>
      <w:bookmarkEnd w:id="43"/>
      <w:r w:rsidR="00400278" w:rsidRPr="001061E6">
        <w:rPr>
          <w:rFonts w:ascii="Calibri" w:hAnsi="Calibri"/>
          <w:color w:val="000000"/>
        </w:rPr>
        <w:t xml:space="preserve"> zdolności techniczne, kwalifikacje zawodowe, doświadczenie</w:t>
      </w:r>
    </w:p>
    <w:bookmarkStart w:id="44" w:name="Wybór2"/>
    <w:p w:rsidR="00400278" w:rsidRPr="001061E6" w:rsidRDefault="00DF000B" w:rsidP="00E95DD5">
      <w:pPr>
        <w:tabs>
          <w:tab w:val="left" w:leader="dot" w:pos="9072"/>
        </w:tabs>
        <w:autoSpaceDN w:val="0"/>
        <w:adjustRightInd w:val="0"/>
        <w:rPr>
          <w:rFonts w:ascii="Calibri" w:hAnsi="Calibri"/>
          <w:color w:val="000000"/>
        </w:rPr>
      </w:pPr>
      <w:r w:rsidRPr="001061E6">
        <w:rPr>
          <w:rFonts w:ascii="Calibri" w:hAnsi="Calibri"/>
          <w:color w:val="000000"/>
        </w:rPr>
        <w:fldChar w:fldCharType="begin">
          <w:ffData>
            <w:name w:val="Wybór2"/>
            <w:enabled/>
            <w:calcOnExit w:val="0"/>
            <w:checkBox>
              <w:sizeAuto/>
              <w:default w:val="0"/>
            </w:checkBox>
          </w:ffData>
        </w:fldChar>
      </w:r>
      <w:r w:rsidR="00400278" w:rsidRPr="001061E6">
        <w:rPr>
          <w:rFonts w:ascii="Calibri" w:hAnsi="Calibri"/>
          <w:color w:val="000000"/>
        </w:rPr>
        <w:instrText xml:space="preserve"> FORMCHECKBOX </w:instrText>
      </w:r>
      <w:r w:rsidR="00E1785D">
        <w:rPr>
          <w:rFonts w:ascii="Calibri" w:hAnsi="Calibri"/>
          <w:color w:val="000000"/>
        </w:rPr>
      </w:r>
      <w:r w:rsidR="00E1785D">
        <w:rPr>
          <w:rFonts w:ascii="Calibri" w:hAnsi="Calibri"/>
          <w:color w:val="000000"/>
        </w:rPr>
        <w:fldChar w:fldCharType="separate"/>
      </w:r>
      <w:r w:rsidRPr="001061E6">
        <w:rPr>
          <w:rFonts w:ascii="Calibri" w:hAnsi="Calibri"/>
          <w:color w:val="000000"/>
        </w:rPr>
        <w:fldChar w:fldCharType="end"/>
      </w:r>
      <w:bookmarkEnd w:id="44"/>
      <w:r w:rsidR="00400278" w:rsidRPr="001061E6">
        <w:rPr>
          <w:rFonts w:ascii="Calibri" w:hAnsi="Calibri"/>
          <w:color w:val="000000"/>
        </w:rPr>
        <w:t xml:space="preserve"> zasoby finansowe lub sytuację ekonomiczną</w:t>
      </w:r>
    </w:p>
    <w:p w:rsidR="00400278" w:rsidRPr="001061E6" w:rsidRDefault="00400278" w:rsidP="00E95DD5">
      <w:pPr>
        <w:autoSpaceDN w:val="0"/>
        <w:adjustRightInd w:val="0"/>
        <w:jc w:val="both"/>
        <w:rPr>
          <w:rFonts w:ascii="Calibri" w:hAnsi="Calibri"/>
          <w:b/>
          <w:color w:val="000000"/>
        </w:rPr>
      </w:pPr>
    </w:p>
    <w:p w:rsidR="00400278" w:rsidRPr="001061E6" w:rsidRDefault="00400278" w:rsidP="00E95DD5">
      <w:pPr>
        <w:autoSpaceDN w:val="0"/>
        <w:adjustRightInd w:val="0"/>
        <w:jc w:val="both"/>
        <w:rPr>
          <w:rFonts w:ascii="Calibri" w:hAnsi="Calibri"/>
          <w:b/>
          <w:color w:val="000000"/>
        </w:rPr>
      </w:pPr>
      <w:r w:rsidRPr="001061E6">
        <w:rPr>
          <w:rFonts w:ascii="Calibri" w:hAnsi="Calibri"/>
          <w:b/>
          <w:color w:val="000000"/>
        </w:rPr>
        <w:t>W przypadku ni</w:t>
      </w:r>
      <w:r>
        <w:rPr>
          <w:rFonts w:ascii="Calibri" w:hAnsi="Calibri"/>
          <w:b/>
          <w:color w:val="000000"/>
        </w:rPr>
        <w:t xml:space="preserve">e </w:t>
      </w:r>
      <w:r w:rsidRPr="001061E6">
        <w:rPr>
          <w:rFonts w:ascii="Calibri" w:hAnsi="Calibri"/>
          <w:b/>
          <w:color w:val="000000"/>
        </w:rPr>
        <w:t>udostępnienia zasobów finansowych lub sytuacji ekonomiczne przyjmuję na siebie solidarną odpowiedzialność za szkodę poniesioną przez zamawiającego powstałą wskutek nie</w:t>
      </w:r>
      <w:r>
        <w:rPr>
          <w:rFonts w:ascii="Calibri" w:hAnsi="Calibri"/>
          <w:b/>
          <w:color w:val="000000"/>
        </w:rPr>
        <w:t xml:space="preserve"> </w:t>
      </w:r>
      <w:r w:rsidRPr="001061E6">
        <w:rPr>
          <w:rFonts w:ascii="Calibri" w:hAnsi="Calibri"/>
          <w:b/>
          <w:color w:val="000000"/>
        </w:rPr>
        <w:t>udostępnienia zasobów.</w:t>
      </w:r>
    </w:p>
    <w:p w:rsidR="00400278" w:rsidRPr="001061E6" w:rsidRDefault="00400278" w:rsidP="00E95DD5">
      <w:pPr>
        <w:autoSpaceDN w:val="0"/>
        <w:adjustRightInd w:val="0"/>
        <w:ind w:left="4253"/>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tabs>
          <w:tab w:val="left" w:leader="dot" w:pos="9072"/>
        </w:tabs>
        <w:autoSpaceDN w:val="0"/>
        <w:adjustRightInd w:val="0"/>
        <w:spacing w:before="240"/>
        <w:rPr>
          <w:rFonts w:ascii="Calibri" w:hAnsi="Calibri"/>
          <w:b/>
          <w:color w:val="000000"/>
        </w:rPr>
      </w:pPr>
      <w:r w:rsidRPr="001061E6">
        <w:rPr>
          <w:rFonts w:ascii="Calibri" w:hAnsi="Calibri"/>
          <w:b/>
          <w:color w:val="000000"/>
        </w:rPr>
        <w:t>Do zobowiązania należy załączyć dokumenty określające:</w:t>
      </w:r>
    </w:p>
    <w:p w:rsidR="00400278" w:rsidRPr="001061E6" w:rsidRDefault="00400278" w:rsidP="00EB0652">
      <w:pPr>
        <w:pStyle w:val="Akapitzlist"/>
        <w:tabs>
          <w:tab w:val="left" w:leader="dot" w:pos="9072"/>
        </w:tabs>
        <w:autoSpaceDE w:val="0"/>
        <w:autoSpaceDN w:val="0"/>
        <w:adjustRightInd w:val="0"/>
        <w:spacing w:before="240"/>
        <w:ind w:left="66"/>
        <w:contextualSpacing/>
        <w:jc w:val="both"/>
        <w:rPr>
          <w:rFonts w:ascii="Calibri" w:hAnsi="Calibri"/>
          <w:i/>
          <w:color w:val="000000"/>
        </w:rPr>
      </w:pPr>
      <w:r>
        <w:rPr>
          <w:rFonts w:ascii="Calibri" w:hAnsi="Calibri"/>
          <w:b/>
          <w:color w:val="000000"/>
        </w:rPr>
        <w:t xml:space="preserve">* </w:t>
      </w:r>
      <w:r w:rsidRPr="001061E6">
        <w:rPr>
          <w:rFonts w:ascii="Calibri" w:hAnsi="Calibri"/>
          <w:b/>
          <w:color w:val="000000"/>
        </w:rPr>
        <w:t xml:space="preserve">Zakres udostępnianych zasobów: …………………………………………………………………………………… </w:t>
      </w:r>
    </w:p>
    <w:p w:rsidR="00400278" w:rsidRPr="001061E6" w:rsidRDefault="00400278" w:rsidP="00E95DD5">
      <w:pPr>
        <w:tabs>
          <w:tab w:val="left" w:leader="dot" w:pos="9072"/>
        </w:tabs>
        <w:autoSpaceDN w:val="0"/>
        <w:adjustRightInd w:val="0"/>
        <w:spacing w:before="120"/>
        <w:ind w:left="66"/>
        <w:contextualSpacing/>
        <w:jc w:val="both"/>
        <w:rPr>
          <w:rFonts w:ascii="Calibri" w:hAnsi="Calibri"/>
          <w:i/>
          <w:color w:val="000000"/>
        </w:rPr>
      </w:pPr>
      <w:r w:rsidRPr="001061E6">
        <w:rPr>
          <w:rFonts w:ascii="Calibri" w:hAnsi="Calibri"/>
          <w:color w:val="000000"/>
        </w:rPr>
        <w:t>………………………………</w:t>
      </w:r>
      <w:r>
        <w:rPr>
          <w:rFonts w:ascii="Calibri" w:hAnsi="Calibri"/>
          <w:color w:val="000000"/>
        </w:rPr>
        <w:t>...................................</w:t>
      </w:r>
      <w:r w:rsidRPr="001061E6">
        <w:rPr>
          <w:rFonts w:ascii="Calibri" w:hAnsi="Calibri"/>
          <w:color w:val="000000"/>
        </w:rPr>
        <w:t xml:space="preserve"> </w:t>
      </w:r>
      <w:r w:rsidRPr="001061E6">
        <w:rPr>
          <w:rFonts w:ascii="Calibri" w:hAnsi="Calibri"/>
          <w:i/>
          <w:color w:val="000000"/>
        </w:rPr>
        <w:t>(określić zakres dostępnych wykonawcy zasobów)</w:t>
      </w:r>
    </w:p>
    <w:p w:rsidR="00400278" w:rsidRPr="001061E6" w:rsidRDefault="00400278" w:rsidP="00EB0652">
      <w:pPr>
        <w:pStyle w:val="Akapitzlist"/>
        <w:tabs>
          <w:tab w:val="left" w:leader="dot" w:pos="9072"/>
        </w:tabs>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Sposób wykorzystania zasobów inneg</w:t>
      </w:r>
      <w:r>
        <w:rPr>
          <w:rFonts w:ascii="Calibri" w:hAnsi="Calibri"/>
          <w:b/>
          <w:color w:val="000000"/>
        </w:rPr>
        <w:t xml:space="preserve">o podmiotu przez wykonawcę przy </w:t>
      </w:r>
      <w:r w:rsidRPr="001061E6">
        <w:rPr>
          <w:rFonts w:ascii="Calibri" w:hAnsi="Calibri"/>
          <w:b/>
          <w:color w:val="000000"/>
        </w:rPr>
        <w:t>wykonywaniu zamówienia ……………………………………………………………………………………………………………………..</w:t>
      </w:r>
    </w:p>
    <w:p w:rsidR="00400278" w:rsidRPr="001061E6" w:rsidRDefault="00400278" w:rsidP="00E95DD5">
      <w:pPr>
        <w:tabs>
          <w:tab w:val="left" w:leader="dot" w:pos="9072"/>
        </w:tabs>
        <w:autoSpaceDN w:val="0"/>
        <w:adjustRightInd w:val="0"/>
        <w:spacing w:before="120"/>
        <w:ind w:left="66"/>
        <w:contextualSpacing/>
        <w:rPr>
          <w:rFonts w:ascii="Calibri" w:hAnsi="Calibri"/>
          <w:i/>
          <w:color w:val="000000"/>
        </w:rPr>
      </w:pPr>
      <w:r w:rsidRPr="001061E6">
        <w:rPr>
          <w:rFonts w:ascii="Calibri" w:hAnsi="Calibri"/>
          <w:i/>
          <w:color w:val="000000"/>
        </w:rPr>
        <w:lastRenderedPageBreak/>
        <w:t>……………………………………………………………………………………………………………………(wskazać formę)</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Zakres i okres udziału innego podmiotu przy wykonywaniu zamówienia</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Czy podmiot na zdolnościach którego wykonawca polega w odniesieniu do warunków udziału w postępowaniu dotyczących wykształcenia, kwalifikacji zawodowych lub doświadczenia zrealizuje roboty budowlane których wskazane zdolności dotyczą:…………………………………………………………</w:t>
      </w:r>
      <w:r>
        <w:rPr>
          <w:rFonts w:ascii="Calibri" w:hAnsi="Calibri"/>
          <w:b/>
          <w:color w:val="000000"/>
        </w:rPr>
        <w:t>.......................................... .</w:t>
      </w:r>
    </w:p>
    <w:p w:rsidR="00400278" w:rsidRPr="001061E6" w:rsidRDefault="00400278" w:rsidP="00EB0652">
      <w:pPr>
        <w:pStyle w:val="Akapitzlist"/>
        <w:tabs>
          <w:tab w:val="left" w:leader="dot" w:pos="9072"/>
        </w:tabs>
        <w:autoSpaceDE w:val="0"/>
        <w:autoSpaceDN w:val="0"/>
        <w:adjustRightInd w:val="0"/>
        <w:spacing w:before="120"/>
        <w:ind w:left="66"/>
        <w:contextualSpacing/>
        <w:rPr>
          <w:rFonts w:ascii="Calibri" w:hAnsi="Calibri"/>
          <w:color w:val="000000"/>
        </w:rPr>
      </w:pPr>
      <w:r>
        <w:rPr>
          <w:rFonts w:ascii="Calibri" w:hAnsi="Calibri"/>
          <w:b/>
          <w:color w:val="000000"/>
        </w:rPr>
        <w:t xml:space="preserve">* </w:t>
      </w:r>
      <w:r w:rsidRPr="001061E6">
        <w:rPr>
          <w:rFonts w:ascii="Calibri" w:hAnsi="Calibri"/>
          <w:b/>
          <w:color w:val="000000"/>
        </w:rPr>
        <w:t>Zobowiązuję się do przedstawienia na wezwanie wykonawcy w celu przedłożenia Zamawiającemu dokumentów wymienionych w Cz. V</w:t>
      </w:r>
      <w:r>
        <w:rPr>
          <w:rFonts w:ascii="Calibri" w:hAnsi="Calibri"/>
          <w:b/>
          <w:color w:val="000000"/>
        </w:rPr>
        <w:t>I</w:t>
      </w:r>
      <w:r w:rsidRPr="001061E6">
        <w:rPr>
          <w:rFonts w:ascii="Calibri" w:hAnsi="Calibri"/>
          <w:b/>
          <w:color w:val="000000"/>
        </w:rPr>
        <w:t xml:space="preserve"> SIWZ</w:t>
      </w:r>
    </w:p>
    <w:p w:rsidR="00400278" w:rsidRPr="001061E6" w:rsidRDefault="00400278" w:rsidP="00E95DD5">
      <w:pPr>
        <w:autoSpaceDN w:val="0"/>
        <w:adjustRightInd w:val="0"/>
        <w:ind w:left="4253"/>
        <w:rPr>
          <w:rFonts w:ascii="Calibri" w:hAnsi="Calibri"/>
          <w:color w:val="000000"/>
        </w:rPr>
      </w:pPr>
    </w:p>
    <w:p w:rsidR="00400278" w:rsidRPr="001061E6" w:rsidRDefault="00400278" w:rsidP="00E95DD5">
      <w:pPr>
        <w:autoSpaceDN w:val="0"/>
        <w:adjustRightInd w:val="0"/>
        <w:rPr>
          <w:rFonts w:ascii="Calibri" w:hAnsi="Calibri"/>
          <w:color w:val="000000"/>
        </w:rPr>
      </w:pPr>
    </w:p>
    <w:p w:rsidR="00400278" w:rsidRPr="001061E6" w:rsidRDefault="00400278" w:rsidP="00E95DD5">
      <w:pPr>
        <w:autoSpaceDN w:val="0"/>
        <w:adjustRightInd w:val="0"/>
        <w:rPr>
          <w:rFonts w:ascii="Calibri" w:hAnsi="Calibri"/>
          <w:color w:val="000000"/>
        </w:rPr>
      </w:pPr>
      <w:r w:rsidRPr="001061E6">
        <w:rPr>
          <w:rFonts w:ascii="Calibri" w:hAnsi="Calibri"/>
          <w:color w:val="000000"/>
        </w:rPr>
        <w:t xml:space="preserve">Uwaga! Powyższe zobowiązanie musi zostać podpisane przez podmiot udostępniający lub jego </w:t>
      </w:r>
      <w:r>
        <w:rPr>
          <w:rFonts w:ascii="Calibri" w:hAnsi="Calibri"/>
          <w:color w:val="000000"/>
        </w:rPr>
        <w:t>u</w:t>
      </w:r>
      <w:r w:rsidRPr="001061E6">
        <w:rPr>
          <w:rFonts w:ascii="Calibri" w:hAnsi="Calibri"/>
          <w:color w:val="000000"/>
        </w:rPr>
        <w:t>pełnomocnionego  przedstawiciela zasób i złożone  w oryginale lub kopi poświadczonej notarialnie</w:t>
      </w:r>
    </w:p>
    <w:p w:rsidR="00400278" w:rsidRPr="001061E6" w:rsidRDefault="00400278" w:rsidP="00E95DD5">
      <w:pPr>
        <w:tabs>
          <w:tab w:val="left" w:pos="3705"/>
        </w:tabs>
        <w:jc w:val="right"/>
        <w:rPr>
          <w:rFonts w:ascii="Calibri" w:hAnsi="Calibri"/>
          <w:color w:val="000000"/>
        </w:rPr>
      </w:pPr>
    </w:p>
    <w:p w:rsidR="00400278" w:rsidRPr="001061E6" w:rsidRDefault="00400278" w:rsidP="00E95DD5">
      <w:pPr>
        <w:tabs>
          <w:tab w:val="left" w:pos="3705"/>
        </w:tabs>
        <w:jc w:val="both"/>
        <w:rPr>
          <w:rFonts w:ascii="Calibri" w:hAnsi="Calibri"/>
          <w:b/>
          <w:bCs/>
          <w:iCs/>
          <w:color w:val="000000"/>
        </w:rPr>
      </w:pPr>
    </w:p>
    <w:p w:rsidR="00400278" w:rsidRPr="001061E6" w:rsidRDefault="00400278">
      <w:pPr>
        <w:rPr>
          <w:rFonts w:ascii="Calibri" w:hAnsi="Calibri"/>
          <w:color w:val="000000"/>
        </w:rPr>
      </w:pPr>
    </w:p>
    <w:p w:rsidR="00400278" w:rsidRPr="001061E6" w:rsidRDefault="00400278">
      <w:pPr>
        <w:widowControl/>
        <w:suppressAutoHyphens w:val="0"/>
        <w:autoSpaceDE/>
        <w:rPr>
          <w:rFonts w:ascii="Calibri" w:hAnsi="Calibri"/>
          <w:color w:val="000000"/>
        </w:rPr>
      </w:pPr>
      <w:r w:rsidRPr="001061E6">
        <w:rPr>
          <w:rFonts w:ascii="Calibri" w:hAnsi="Calibri"/>
          <w:color w:val="000000"/>
        </w:rPr>
        <w:br w:type="page"/>
      </w:r>
    </w:p>
    <w:p w:rsidR="00400278" w:rsidRPr="001061E6" w:rsidRDefault="00400278" w:rsidP="00E95DD5">
      <w:pPr>
        <w:spacing w:line="360" w:lineRule="auto"/>
        <w:jc w:val="both"/>
        <w:rPr>
          <w:rFonts w:ascii="Calibri" w:hAnsi="Calibri"/>
          <w:color w:val="000000"/>
        </w:rPr>
      </w:pPr>
    </w:p>
    <w:p w:rsidR="00400278" w:rsidRPr="001061E6" w:rsidRDefault="00400278" w:rsidP="00E95DD5">
      <w:pPr>
        <w:jc w:val="right"/>
        <w:rPr>
          <w:rFonts w:ascii="Calibri" w:hAnsi="Calibri"/>
          <w:color w:val="000000"/>
        </w:rPr>
      </w:pP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iCs/>
          <w:color w:val="000000"/>
        </w:rPr>
        <w:tab/>
      </w:r>
      <w:r w:rsidRPr="001061E6">
        <w:rPr>
          <w:rFonts w:ascii="Calibri" w:hAnsi="Calibri"/>
          <w:color w:val="000000"/>
        </w:rPr>
        <w:t xml:space="preserve">Załącznik Nr 6 </w:t>
      </w:r>
      <w:r>
        <w:rPr>
          <w:rFonts w:ascii="Calibri" w:hAnsi="Calibri"/>
          <w:color w:val="000000"/>
        </w:rPr>
        <w:t>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ROBÓT BUDOWLANYCH WYKONANYCH W OKRESIE OSTATNICH</w:t>
      </w:r>
    </w:p>
    <w:p w:rsidR="00400278" w:rsidRPr="001061E6" w:rsidRDefault="00815CCB" w:rsidP="00E95DD5">
      <w:pPr>
        <w:jc w:val="center"/>
        <w:rPr>
          <w:rFonts w:ascii="Calibri" w:hAnsi="Calibri"/>
          <w:color w:val="000000"/>
        </w:rPr>
      </w:pPr>
      <w:r>
        <w:rPr>
          <w:rFonts w:ascii="Calibri" w:hAnsi="Calibri"/>
          <w:color w:val="000000"/>
        </w:rPr>
        <w:t>10</w:t>
      </w:r>
      <w:r w:rsidR="00400278" w:rsidRPr="001061E6">
        <w:rPr>
          <w:rFonts w:ascii="Calibri" w:hAnsi="Calibri"/>
          <w:color w:val="000000"/>
        </w:rPr>
        <w:t xml:space="preserve"> LAT </w:t>
      </w:r>
    </w:p>
    <w:p w:rsidR="00400278" w:rsidRPr="001061E6" w:rsidRDefault="00400278" w:rsidP="00E95DD5">
      <w:pPr>
        <w:rPr>
          <w:rFonts w:ascii="Calibri" w:hAnsi="Calibri"/>
          <w:color w:val="000000"/>
        </w:rPr>
      </w:pPr>
      <w:r w:rsidRPr="001061E6">
        <w:rPr>
          <w:rFonts w:ascii="Calibri" w:hAnsi="Calibri"/>
          <w:color w:val="000000"/>
        </w:rPr>
        <w:t>Wykaz robót budowlanych wykonanych w okresie ostatnich pięciu lat przed upływem terminu składania ofert, a jeżeli okres prowadzenia działalności jest krótszy - w tym okresie, wraz z podaniem ich rodzaju , wartości, daty i miejsca wykonania oraz z załączeniem dowodów dotyczących najważniejszych robót, określających, czy  roboty te zostały wykonane w sposób należyty oraz wskazujących, czy zostały wykonane zgodnie z zasadami sztuki budowlanej i prawidłowo ukończone wymagany jest w celu potwierdzenia, że wykonawca posiada niezbędną wiedzę i doświadczenie.</w:t>
      </w:r>
    </w:p>
    <w:p w:rsidR="00400278" w:rsidRPr="001061E6" w:rsidRDefault="00400278" w:rsidP="00E95DD5">
      <w:pPr>
        <w:rPr>
          <w:rFonts w:ascii="Calibri" w:hAnsi="Calibri"/>
          <w:color w:val="000000"/>
        </w:rPr>
      </w:pPr>
    </w:p>
    <w:tbl>
      <w:tblPr>
        <w:tblW w:w="5000" w:type="pct"/>
        <w:tblCellMar>
          <w:left w:w="70" w:type="dxa"/>
          <w:right w:w="70" w:type="dxa"/>
        </w:tblCellMar>
        <w:tblLook w:val="0000" w:firstRow="0" w:lastRow="0" w:firstColumn="0" w:lastColumn="0" w:noHBand="0" w:noVBand="0"/>
      </w:tblPr>
      <w:tblGrid>
        <w:gridCol w:w="635"/>
        <w:gridCol w:w="2107"/>
        <w:gridCol w:w="2107"/>
        <w:gridCol w:w="2107"/>
        <w:gridCol w:w="2104"/>
      </w:tblGrid>
      <w:tr w:rsidR="00400278" w:rsidRPr="001061E6" w:rsidTr="00E95DD5">
        <w:tc>
          <w:tcPr>
            <w:tcW w:w="350" w:type="pct"/>
            <w:tcBorders>
              <w:top w:val="single" w:sz="4" w:space="0" w:color="000000"/>
              <w:left w:val="single" w:sz="4" w:space="0" w:color="000000"/>
              <w:bottom w:val="single" w:sz="4" w:space="0" w:color="000000"/>
            </w:tcBorders>
          </w:tcPr>
          <w:p w:rsidR="00400278" w:rsidRPr="001061E6" w:rsidRDefault="00400278" w:rsidP="00E95DD5">
            <w:pPr>
              <w:snapToGrid w:val="0"/>
              <w:rPr>
                <w:rFonts w:ascii="Calibri" w:hAnsi="Calibri"/>
                <w:b/>
                <w:bCs/>
                <w:color w:val="000000"/>
              </w:rPr>
            </w:pPr>
            <w:r w:rsidRPr="001061E6">
              <w:rPr>
                <w:rFonts w:ascii="Calibri" w:hAnsi="Calibri"/>
                <w:b/>
                <w:bCs/>
                <w:color w:val="000000"/>
              </w:rPr>
              <w:t>Lp.</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Rodzaj robót</w:t>
            </w:r>
          </w:p>
        </w:tc>
        <w:tc>
          <w:tcPr>
            <w:tcW w:w="1163" w:type="pct"/>
            <w:tcBorders>
              <w:top w:val="single" w:sz="4" w:space="0" w:color="000000"/>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Wartość wykonanych robót (brutto) w PLN</w:t>
            </w:r>
          </w:p>
        </w:tc>
        <w:tc>
          <w:tcPr>
            <w:tcW w:w="1163" w:type="pct"/>
            <w:tcBorders>
              <w:top w:val="single" w:sz="4" w:space="0" w:color="000000"/>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 xml:space="preserve">Data i miejsce wykonywania robót.                           </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b/>
                <w:bCs/>
                <w:color w:val="000000"/>
              </w:rPr>
            </w:pPr>
            <w:r w:rsidRPr="001061E6">
              <w:rPr>
                <w:rFonts w:ascii="Calibri" w:hAnsi="Calibri"/>
                <w:b/>
                <w:bCs/>
                <w:color w:val="000000"/>
              </w:rPr>
              <w:t>Odbiorca - Inwestor                   ( Nazwa i adres )</w:t>
            </w:r>
          </w:p>
        </w:tc>
      </w:tr>
      <w:tr w:rsidR="00400278" w:rsidRPr="001061E6" w:rsidTr="00E95DD5">
        <w:trPr>
          <w:trHeight w:val="232"/>
        </w:trPr>
        <w:tc>
          <w:tcPr>
            <w:tcW w:w="350" w:type="pct"/>
            <w:tcBorders>
              <w:left w:val="single" w:sz="4" w:space="0" w:color="000000"/>
              <w:bottom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1</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2</w:t>
            </w: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3</w:t>
            </w: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4</w:t>
            </w: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jc w:val="center"/>
              <w:rPr>
                <w:rFonts w:ascii="Calibri" w:hAnsi="Calibri"/>
                <w:color w:val="000000"/>
              </w:rPr>
            </w:pPr>
            <w:r w:rsidRPr="001061E6">
              <w:rPr>
                <w:rFonts w:ascii="Calibri" w:hAnsi="Calibri"/>
                <w:color w:val="000000"/>
              </w:rPr>
              <w:t>5</w:t>
            </w: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left w:val="single" w:sz="4" w:space="0" w:color="000000"/>
              <w:bottom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000000"/>
            </w:tcBorders>
          </w:tcPr>
          <w:p w:rsidR="00400278" w:rsidRPr="001061E6" w:rsidRDefault="00400278" w:rsidP="00E95DD5">
            <w:pPr>
              <w:snapToGrid w:val="0"/>
              <w:rPr>
                <w:rFonts w:ascii="Calibri" w:hAnsi="Calibri"/>
                <w:color w:val="000000"/>
              </w:rPr>
            </w:pPr>
          </w:p>
        </w:tc>
        <w:tc>
          <w:tcPr>
            <w:tcW w:w="1163" w:type="pct"/>
            <w:tcBorders>
              <w:left w:val="single" w:sz="4" w:space="0" w:color="000000"/>
              <w:bottom w:val="single" w:sz="4" w:space="0" w:color="000000"/>
              <w:right w:val="single" w:sz="4" w:space="0" w:color="auto"/>
            </w:tcBorders>
          </w:tcPr>
          <w:p w:rsidR="00400278" w:rsidRPr="001061E6" w:rsidRDefault="00400278" w:rsidP="00E95DD5">
            <w:pPr>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Pr>
          <w:p w:rsidR="00400278" w:rsidRPr="001061E6" w:rsidRDefault="00400278" w:rsidP="00E95DD5">
            <w:pPr>
              <w:snapToGrid w:val="0"/>
              <w:rPr>
                <w:rFonts w:ascii="Calibri" w:hAnsi="Calibri"/>
                <w:color w:val="000000"/>
              </w:rPr>
            </w:pPr>
          </w:p>
          <w:p w:rsidR="00400278" w:rsidRPr="001061E6" w:rsidRDefault="00400278" w:rsidP="00E95DD5">
            <w:pPr>
              <w:rPr>
                <w:rFonts w:ascii="Calibri" w:hAnsi="Calibri"/>
                <w:color w:val="000000"/>
              </w:rPr>
            </w:pPr>
          </w:p>
        </w:tc>
      </w:tr>
      <w:tr w:rsidR="00400278" w:rsidRPr="001061E6" w:rsidTr="00E95DD5">
        <w:tc>
          <w:tcPr>
            <w:tcW w:w="350" w:type="pct"/>
            <w:tcBorders>
              <w:top w:val="single" w:sz="2" w:space="0" w:color="000000"/>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top w:val="single" w:sz="2" w:space="0" w:color="000000"/>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r w:rsidR="00400278" w:rsidRPr="001061E6" w:rsidTr="00E95DD5">
        <w:tc>
          <w:tcPr>
            <w:tcW w:w="350" w:type="pct"/>
            <w:tcBorders>
              <w:left w:val="single" w:sz="2" w:space="0" w:color="000000"/>
              <w:bottom w:val="single" w:sz="2" w:space="0" w:color="000000"/>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2" w:space="0" w:color="000000"/>
            </w:tcBorders>
          </w:tcPr>
          <w:p w:rsidR="00400278" w:rsidRPr="001061E6" w:rsidRDefault="00400278" w:rsidP="00E95DD5">
            <w:pPr>
              <w:pStyle w:val="Zawartotabeli"/>
              <w:snapToGrid w:val="0"/>
              <w:rPr>
                <w:rFonts w:ascii="Calibri" w:hAnsi="Calibri"/>
                <w:color w:val="000000"/>
              </w:rPr>
            </w:pPr>
          </w:p>
        </w:tc>
        <w:tc>
          <w:tcPr>
            <w:tcW w:w="1163" w:type="pct"/>
            <w:tcBorders>
              <w:left w:val="single" w:sz="2" w:space="0" w:color="000000"/>
              <w:bottom w:val="single" w:sz="2" w:space="0" w:color="000000"/>
              <w:right w:val="single" w:sz="4" w:space="0" w:color="auto"/>
            </w:tcBorders>
          </w:tcPr>
          <w:p w:rsidR="00400278" w:rsidRPr="001061E6" w:rsidRDefault="00400278" w:rsidP="00E95DD5">
            <w:pPr>
              <w:pStyle w:val="Zawartotabeli"/>
              <w:snapToGrid w:val="0"/>
              <w:rPr>
                <w:rFonts w:ascii="Calibri" w:hAnsi="Calibri"/>
                <w:color w:val="000000"/>
              </w:rPr>
            </w:pPr>
          </w:p>
        </w:tc>
        <w:tc>
          <w:tcPr>
            <w:tcW w:w="1161" w:type="pct"/>
            <w:tcBorders>
              <w:top w:val="single" w:sz="4" w:space="0" w:color="auto"/>
              <w:left w:val="single" w:sz="4" w:space="0" w:color="auto"/>
              <w:bottom w:val="single" w:sz="4" w:space="0" w:color="auto"/>
              <w:right w:val="single" w:sz="4" w:space="0" w:color="auto"/>
            </w:tcBorders>
            <w:tcMar>
              <w:top w:w="55" w:type="dxa"/>
              <w:left w:w="55" w:type="dxa"/>
              <w:bottom w:w="55" w:type="dxa"/>
              <w:right w:w="55" w:type="dxa"/>
            </w:tcMar>
          </w:tcPr>
          <w:p w:rsidR="00400278" w:rsidRPr="001061E6" w:rsidRDefault="00400278" w:rsidP="00E95DD5">
            <w:pPr>
              <w:pStyle w:val="Zawartotabeli"/>
              <w:snapToGrid w:val="0"/>
              <w:rPr>
                <w:rFonts w:ascii="Calibri" w:hAnsi="Calibri"/>
                <w:color w:val="000000"/>
              </w:rPr>
            </w:pPr>
          </w:p>
        </w:tc>
      </w:tr>
    </w:tbl>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rPr>
          <w:rFonts w:ascii="Calibri" w:hAnsi="Calibri"/>
          <w:b/>
          <w:bCs/>
          <w:iCs/>
          <w:color w:val="000000"/>
        </w:rPr>
      </w:pPr>
      <w:r w:rsidRPr="001061E6">
        <w:rPr>
          <w:rFonts w:ascii="Calibri" w:hAnsi="Calibri"/>
          <w:b/>
          <w:bCs/>
          <w:iCs/>
          <w:color w:val="000000"/>
        </w:rPr>
        <w:t>Wykonawca winien przedstawić wykonanie zrealizowanych robót, ściśle według wzoru. W  kol. 4 należy podać datę (dzień, m-c, rok) rozpoczęcia i zakończenia robót.</w:t>
      </w:r>
    </w:p>
    <w:p w:rsidR="00400278" w:rsidRPr="001061E6" w:rsidRDefault="00400278" w:rsidP="00E95DD5">
      <w:pPr>
        <w:rPr>
          <w:rFonts w:ascii="Calibri" w:hAnsi="Calibri"/>
          <w:iCs/>
          <w:color w:val="000000"/>
        </w:rPr>
      </w:pPr>
      <w:r w:rsidRPr="001061E6">
        <w:rPr>
          <w:rFonts w:ascii="Calibri" w:hAnsi="Calibri"/>
          <w:iCs/>
          <w:color w:val="000000"/>
        </w:rPr>
        <w:t>Do wykazu należy załączyć dowody określające czy roboty zostały wykonane należycie, zgodnie z przepisami prawa budowlanego i prawidłowo ukończone – dowodami są referencje bądź inne dokumenty wystawione przez podmiot wskazany w kol. 5. Jeżeli z uzasadnionej przyczyny o obiektywnym charakterze wykonawca nie jest w stanie uzyskać tych dokumentów – inne dokumenty.</w:t>
      </w: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793"/>
        <w:gridCol w:w="5269"/>
      </w:tblGrid>
      <w:tr w:rsidR="00400278" w:rsidRPr="001061E6" w:rsidTr="00A747BE">
        <w:trPr>
          <w:trHeight w:val="826"/>
        </w:trPr>
        <w:tc>
          <w:tcPr>
            <w:tcW w:w="2093"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dnia …… r</w:t>
            </w:r>
          </w:p>
        </w:tc>
        <w:tc>
          <w:tcPr>
            <w:tcW w:w="2907"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spacing w:line="360" w:lineRule="auto"/>
              <w:jc w:val="center"/>
              <w:rPr>
                <w:rFonts w:ascii="Calibri" w:hAnsi="Calibri" w:cs="Times New Roman"/>
                <w:i/>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pPr>
        <w:widowControl/>
        <w:suppressAutoHyphens w:val="0"/>
        <w:autoSpaceDE/>
        <w:rPr>
          <w:rFonts w:ascii="Calibri" w:hAnsi="Calibri"/>
          <w:b/>
          <w:bCs/>
          <w:color w:val="000000"/>
        </w:rPr>
      </w:pPr>
      <w:r w:rsidRPr="001061E6">
        <w:rPr>
          <w:rFonts w:ascii="Calibri" w:hAnsi="Calibri"/>
          <w:b/>
          <w:bCs/>
          <w:color w:val="000000"/>
        </w:rPr>
        <w:br w:type="page"/>
      </w: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7 do SIWZ</w:t>
      </w: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 xml:space="preserve">KRS ……………………………………….. </w:t>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r w:rsidRPr="001061E6">
        <w:rPr>
          <w:rFonts w:ascii="Calibri" w:hAnsi="Calibri"/>
          <w:color w:val="000000"/>
        </w:rPr>
        <w:tab/>
      </w:r>
    </w:p>
    <w:p w:rsidR="00400278" w:rsidRPr="001061E6" w:rsidRDefault="00400278" w:rsidP="00E95DD5">
      <w:pPr>
        <w:jc w:val="cente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WYKAZ OSÓB SKIEROWANYCH DO REALIZACJI ZAMÓWIENIA ODPOWIEDZIALNYCH ZA KONTROLĘ JAKOŚCI I KIEROWANIE ROBOTAMI BUDOWLANYMI</w:t>
      </w:r>
    </w:p>
    <w:p w:rsidR="00400278" w:rsidRPr="001061E6" w:rsidRDefault="00400278" w:rsidP="00E95DD5">
      <w:pPr>
        <w:jc w:val="center"/>
        <w:rPr>
          <w:rFonts w:ascii="Calibri" w:hAnsi="Calibri"/>
          <w:color w:val="000000"/>
        </w:rPr>
      </w:pPr>
    </w:p>
    <w:tbl>
      <w:tblPr>
        <w:tblW w:w="0" w:type="auto"/>
        <w:tblInd w:w="-28" w:type="dxa"/>
        <w:tblCellMar>
          <w:top w:w="55" w:type="dxa"/>
          <w:left w:w="55" w:type="dxa"/>
          <w:bottom w:w="55" w:type="dxa"/>
          <w:right w:w="55" w:type="dxa"/>
        </w:tblCellMar>
        <w:tblLook w:val="0000" w:firstRow="0" w:lastRow="0" w:firstColumn="0" w:lastColumn="0" w:noHBand="0" w:noVBand="0"/>
      </w:tblPr>
      <w:tblGrid>
        <w:gridCol w:w="350"/>
        <w:gridCol w:w="1546"/>
        <w:gridCol w:w="3478"/>
        <w:gridCol w:w="1966"/>
        <w:gridCol w:w="1750"/>
      </w:tblGrid>
      <w:tr w:rsidR="00400278" w:rsidRPr="001061E6" w:rsidTr="00E32E4A">
        <w:trPr>
          <w:trHeight w:val="1020"/>
          <w:tblHeader/>
        </w:trPr>
        <w:tc>
          <w:tcPr>
            <w:tcW w:w="0" w:type="auto"/>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Lp.</w:t>
            </w:r>
          </w:p>
        </w:tc>
        <w:tc>
          <w:tcPr>
            <w:tcW w:w="1576" w:type="dxa"/>
            <w:tcBorders>
              <w:top w:val="single" w:sz="2" w:space="0" w:color="000000"/>
              <w:left w:val="single" w:sz="2" w:space="0" w:color="000000"/>
              <w:bottom w:val="single" w:sz="2" w:space="0" w:color="000000"/>
              <w:right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Imię i nazwisko</w:t>
            </w:r>
          </w:p>
        </w:tc>
        <w:tc>
          <w:tcPr>
            <w:tcW w:w="354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Kwalifikacje zawodowe</w:t>
            </w:r>
            <w:r w:rsidR="007475BB">
              <w:rPr>
                <w:rFonts w:ascii="Calibri" w:hAnsi="Calibri"/>
                <w:iCs/>
                <w:color w:val="000000"/>
                <w:sz w:val="20"/>
                <w:szCs w:val="20"/>
              </w:rPr>
              <w:t xml:space="preserve"> </w:t>
            </w:r>
            <w:r w:rsidRPr="000977F8">
              <w:rPr>
                <w:rFonts w:ascii="Calibri" w:hAnsi="Calibri"/>
                <w:iCs/>
                <w:color w:val="000000"/>
                <w:sz w:val="20"/>
                <w:szCs w:val="20"/>
              </w:rPr>
              <w:t>-wymagane (uprawnienia)</w:t>
            </w:r>
          </w:p>
        </w:tc>
        <w:tc>
          <w:tcPr>
            <w:tcW w:w="1984" w:type="dxa"/>
            <w:tcBorders>
              <w:top w:val="single" w:sz="2" w:space="0" w:color="000000"/>
              <w:left w:val="single" w:sz="2" w:space="0" w:color="000000"/>
              <w:bottom w:val="single" w:sz="2"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Zakres wykonywanych czynności</w:t>
            </w:r>
            <w:r>
              <w:rPr>
                <w:rFonts w:ascii="Calibri" w:hAnsi="Calibri"/>
                <w:iCs/>
                <w:color w:val="000000"/>
                <w:sz w:val="20"/>
                <w:szCs w:val="20"/>
              </w:rPr>
              <w:t xml:space="preserve"> oraz wykaz kierowanych robót budowlanych</w:t>
            </w:r>
          </w:p>
        </w:tc>
        <w:tc>
          <w:tcPr>
            <w:tcW w:w="1756" w:type="dxa"/>
            <w:tcBorders>
              <w:top w:val="single" w:sz="2" w:space="0" w:color="000000"/>
              <w:left w:val="single" w:sz="2" w:space="0" w:color="000000"/>
              <w:bottom w:val="single" w:sz="2" w:space="0" w:color="000000"/>
              <w:right w:val="single" w:sz="4" w:space="0" w:color="000000"/>
            </w:tcBorders>
          </w:tcPr>
          <w:p w:rsidR="00400278" w:rsidRPr="000977F8" w:rsidRDefault="00400278" w:rsidP="00E95DD5">
            <w:pPr>
              <w:snapToGrid w:val="0"/>
              <w:rPr>
                <w:rFonts w:ascii="Calibri" w:hAnsi="Calibri"/>
                <w:iCs/>
                <w:color w:val="000000"/>
                <w:sz w:val="20"/>
                <w:szCs w:val="20"/>
              </w:rPr>
            </w:pPr>
            <w:r w:rsidRPr="000977F8">
              <w:rPr>
                <w:rFonts w:ascii="Calibri" w:hAnsi="Calibri"/>
                <w:iCs/>
                <w:color w:val="000000"/>
                <w:sz w:val="20"/>
                <w:szCs w:val="20"/>
              </w:rPr>
              <w:t>Forma zatrudnienia i wymiar czasu pracy</w:t>
            </w:r>
          </w:p>
        </w:tc>
      </w:tr>
      <w:tr w:rsidR="00400278" w:rsidRPr="001061E6" w:rsidTr="00E32E4A">
        <w:trPr>
          <w:trHeight w:val="384"/>
        </w:trPr>
        <w:tc>
          <w:tcPr>
            <w:tcW w:w="0" w:type="auto"/>
            <w:tcBorders>
              <w:top w:val="single" w:sz="2" w:space="0" w:color="000000"/>
              <w:left w:val="single" w:sz="2" w:space="0" w:color="000000"/>
              <w:bottom w:val="single" w:sz="2" w:space="0" w:color="000000"/>
            </w:tcBorders>
          </w:tcPr>
          <w:p w:rsidR="00400278" w:rsidRPr="00E32E4A" w:rsidRDefault="00400278" w:rsidP="00E95DD5">
            <w:pPr>
              <w:snapToGrid w:val="0"/>
              <w:rPr>
                <w:rFonts w:ascii="Calibri" w:hAnsi="Calibri"/>
                <w:color w:val="000000"/>
                <w:sz w:val="20"/>
                <w:szCs w:val="20"/>
              </w:rPr>
            </w:pPr>
            <w:r w:rsidRPr="00E32E4A">
              <w:rPr>
                <w:rFonts w:ascii="Calibri" w:hAnsi="Calibri"/>
                <w:color w:val="000000"/>
                <w:sz w:val="20"/>
                <w:szCs w:val="20"/>
              </w:rPr>
              <w:t>1</w:t>
            </w:r>
          </w:p>
        </w:tc>
        <w:tc>
          <w:tcPr>
            <w:tcW w:w="1576" w:type="dxa"/>
            <w:tcBorders>
              <w:top w:val="single" w:sz="2" w:space="0" w:color="000000"/>
              <w:left w:val="single" w:sz="2" w:space="0" w:color="000000"/>
              <w:bottom w:val="single" w:sz="2" w:space="0" w:color="000000"/>
              <w:right w:val="single" w:sz="2" w:space="0" w:color="000000"/>
            </w:tcBorders>
          </w:tcPr>
          <w:p w:rsidR="00400278" w:rsidRPr="00E32E4A" w:rsidRDefault="00400278"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400278" w:rsidRPr="00E32E4A" w:rsidRDefault="00400278" w:rsidP="001861A8">
            <w:pPr>
              <w:rPr>
                <w:rFonts w:ascii="Calibri" w:hAnsi="Calibri"/>
                <w:color w:val="000000"/>
                <w:sz w:val="20"/>
                <w:szCs w:val="20"/>
              </w:rPr>
            </w:pPr>
            <w:r w:rsidRPr="00972904">
              <w:rPr>
                <w:rFonts w:ascii="Calibri" w:hAnsi="Calibri"/>
                <w:sz w:val="20"/>
                <w:szCs w:val="20"/>
              </w:rPr>
              <w:t xml:space="preserve"> Kierownik budowy - Uprawnienia budowlane do kierowania r</w:t>
            </w:r>
            <w:r w:rsidR="0064171E" w:rsidRPr="00972904">
              <w:rPr>
                <w:rFonts w:ascii="Calibri" w:hAnsi="Calibri"/>
                <w:sz w:val="20"/>
                <w:szCs w:val="20"/>
              </w:rPr>
              <w:t xml:space="preserve">obotami w specjalności  </w:t>
            </w:r>
            <w:proofErr w:type="spellStart"/>
            <w:r w:rsidR="00972904" w:rsidRPr="00972904">
              <w:rPr>
                <w:rFonts w:ascii="Calibri" w:hAnsi="Calibri"/>
                <w:sz w:val="20"/>
                <w:szCs w:val="20"/>
              </w:rPr>
              <w:t>konstrukcyjno</w:t>
            </w:r>
            <w:proofErr w:type="spellEnd"/>
            <w:r w:rsidR="00972904" w:rsidRPr="00972904">
              <w:rPr>
                <w:rFonts w:ascii="Calibri" w:hAnsi="Calibri"/>
                <w:sz w:val="20"/>
                <w:szCs w:val="20"/>
              </w:rPr>
              <w:t xml:space="preserve"> – budowlanej bez ograniczeń</w:t>
            </w:r>
          </w:p>
        </w:tc>
        <w:tc>
          <w:tcPr>
            <w:tcW w:w="1984" w:type="dxa"/>
            <w:tcBorders>
              <w:top w:val="single" w:sz="2" w:space="0" w:color="000000"/>
              <w:left w:val="single" w:sz="2" w:space="0" w:color="000000"/>
              <w:bottom w:val="single" w:sz="2" w:space="0" w:color="000000"/>
            </w:tcBorders>
          </w:tcPr>
          <w:p w:rsidR="00400278" w:rsidRPr="001061E6" w:rsidRDefault="00400278" w:rsidP="00E95DD5">
            <w:pPr>
              <w:snapToGrid w:val="0"/>
              <w:rPr>
                <w:rFonts w:ascii="Calibri" w:hAnsi="Calibri"/>
                <w:color w:val="000000"/>
              </w:rPr>
            </w:pPr>
          </w:p>
        </w:tc>
        <w:tc>
          <w:tcPr>
            <w:tcW w:w="1756" w:type="dxa"/>
            <w:tcBorders>
              <w:top w:val="single" w:sz="2" w:space="0" w:color="000000"/>
              <w:left w:val="single" w:sz="2" w:space="0" w:color="000000"/>
              <w:bottom w:val="single" w:sz="2" w:space="0" w:color="000000"/>
              <w:right w:val="single" w:sz="4" w:space="0" w:color="000000"/>
            </w:tcBorders>
          </w:tcPr>
          <w:p w:rsidR="00400278" w:rsidRPr="001061E6" w:rsidRDefault="00400278" w:rsidP="00E95DD5">
            <w:pPr>
              <w:snapToGrid w:val="0"/>
              <w:rPr>
                <w:rFonts w:ascii="Calibri" w:hAnsi="Calibri"/>
                <w:color w:val="000000"/>
              </w:rPr>
            </w:pPr>
          </w:p>
        </w:tc>
      </w:tr>
      <w:tr w:rsidR="0064171E" w:rsidRPr="001061E6" w:rsidTr="00E32E4A">
        <w:trPr>
          <w:trHeight w:val="384"/>
        </w:trPr>
        <w:tc>
          <w:tcPr>
            <w:tcW w:w="0" w:type="auto"/>
            <w:tcBorders>
              <w:top w:val="single" w:sz="2" w:space="0" w:color="000000"/>
              <w:left w:val="single" w:sz="2" w:space="0" w:color="000000"/>
              <w:bottom w:val="single" w:sz="2" w:space="0" w:color="000000"/>
            </w:tcBorders>
          </w:tcPr>
          <w:p w:rsidR="0064171E" w:rsidRPr="00E32E4A" w:rsidRDefault="0064171E" w:rsidP="00E95DD5">
            <w:pPr>
              <w:snapToGrid w:val="0"/>
              <w:rPr>
                <w:rFonts w:ascii="Calibri" w:hAnsi="Calibri"/>
                <w:color w:val="000000"/>
                <w:sz w:val="20"/>
                <w:szCs w:val="20"/>
              </w:rPr>
            </w:pPr>
            <w:r>
              <w:rPr>
                <w:rFonts w:ascii="Calibri" w:hAnsi="Calibri"/>
                <w:color w:val="000000"/>
                <w:sz w:val="20"/>
                <w:szCs w:val="20"/>
              </w:rPr>
              <w:t>2.</w:t>
            </w:r>
          </w:p>
        </w:tc>
        <w:tc>
          <w:tcPr>
            <w:tcW w:w="1576" w:type="dxa"/>
            <w:tcBorders>
              <w:top w:val="single" w:sz="2" w:space="0" w:color="000000"/>
              <w:left w:val="single" w:sz="2" w:space="0" w:color="000000"/>
              <w:bottom w:val="single" w:sz="2" w:space="0" w:color="000000"/>
              <w:right w:val="single" w:sz="2" w:space="0" w:color="000000"/>
            </w:tcBorders>
          </w:tcPr>
          <w:p w:rsidR="0064171E" w:rsidRPr="00E32E4A" w:rsidRDefault="0064171E"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C413BB" w:rsidRPr="00C413BB" w:rsidRDefault="00C413BB" w:rsidP="00C413BB">
            <w:pPr>
              <w:rPr>
                <w:rFonts w:ascii="Calibri" w:hAnsi="Calibri"/>
                <w:color w:val="000000"/>
                <w:sz w:val="20"/>
                <w:szCs w:val="20"/>
              </w:rPr>
            </w:pPr>
            <w:r>
              <w:rPr>
                <w:rFonts w:ascii="Calibri" w:hAnsi="Calibri"/>
                <w:color w:val="000000"/>
                <w:sz w:val="20"/>
                <w:szCs w:val="20"/>
              </w:rPr>
              <w:t>osoba</w:t>
            </w:r>
            <w:r w:rsidRPr="00C413BB">
              <w:rPr>
                <w:rFonts w:ascii="Calibri" w:hAnsi="Calibri"/>
                <w:color w:val="000000"/>
                <w:sz w:val="20"/>
                <w:szCs w:val="20"/>
              </w:rPr>
              <w:t xml:space="preserve"> posiadającą uprawnienia</w:t>
            </w:r>
            <w:r w:rsidR="00972904">
              <w:rPr>
                <w:rFonts w:ascii="Calibri" w:hAnsi="Calibri"/>
                <w:color w:val="000000"/>
                <w:sz w:val="20"/>
                <w:szCs w:val="20"/>
              </w:rPr>
              <w:t xml:space="preserve"> do kierowania </w:t>
            </w:r>
            <w:r w:rsidRPr="00C413BB">
              <w:rPr>
                <w:rFonts w:ascii="Calibri" w:hAnsi="Calibri"/>
                <w:color w:val="000000"/>
                <w:sz w:val="20"/>
                <w:szCs w:val="20"/>
              </w:rPr>
              <w:t xml:space="preserve"> </w:t>
            </w:r>
            <w:r w:rsidR="00972904">
              <w:rPr>
                <w:rFonts w:ascii="Calibri" w:hAnsi="Calibri"/>
                <w:color w:val="000000"/>
                <w:sz w:val="20"/>
                <w:szCs w:val="20"/>
              </w:rPr>
              <w:t>robotami</w:t>
            </w:r>
            <w:r w:rsidRPr="00C413BB">
              <w:rPr>
                <w:rFonts w:ascii="Calibri" w:hAnsi="Calibri"/>
                <w:color w:val="000000"/>
                <w:sz w:val="20"/>
                <w:szCs w:val="20"/>
              </w:rPr>
              <w:t xml:space="preserve">  </w:t>
            </w:r>
            <w:r w:rsidR="00972904">
              <w:rPr>
                <w:rFonts w:ascii="Calibri" w:hAnsi="Calibri"/>
                <w:color w:val="000000"/>
                <w:sz w:val="20"/>
                <w:szCs w:val="20"/>
              </w:rPr>
              <w:t>w</w:t>
            </w:r>
            <w:r w:rsidRPr="00C413BB">
              <w:rPr>
                <w:rFonts w:ascii="Calibri" w:hAnsi="Calibri"/>
                <w:color w:val="000000"/>
                <w:sz w:val="20"/>
                <w:szCs w:val="20"/>
              </w:rPr>
              <w:t xml:space="preserve"> specjalności instalacyjnej w zakresie sieci, instalacji i urządzeń elektrycznych i elektroenergetycznych </w:t>
            </w:r>
          </w:p>
          <w:p w:rsidR="0064171E" w:rsidRPr="00E32E4A" w:rsidRDefault="0064171E" w:rsidP="001861A8">
            <w:pPr>
              <w:rPr>
                <w:rFonts w:ascii="Calibri" w:hAnsi="Calibri"/>
                <w:color w:val="000000"/>
                <w:sz w:val="20"/>
                <w:szCs w:val="20"/>
              </w:rPr>
            </w:pPr>
          </w:p>
        </w:tc>
        <w:tc>
          <w:tcPr>
            <w:tcW w:w="1984" w:type="dxa"/>
            <w:tcBorders>
              <w:top w:val="single" w:sz="2" w:space="0" w:color="000000"/>
              <w:left w:val="single" w:sz="2" w:space="0" w:color="000000"/>
              <w:bottom w:val="single" w:sz="2" w:space="0" w:color="000000"/>
            </w:tcBorders>
          </w:tcPr>
          <w:p w:rsidR="0064171E" w:rsidRDefault="0064171E" w:rsidP="00E95DD5">
            <w:pPr>
              <w:snapToGrid w:val="0"/>
              <w:rPr>
                <w:rFonts w:ascii="Calibri" w:hAnsi="Calibri"/>
                <w:color w:val="000000"/>
              </w:rPr>
            </w:pPr>
          </w:p>
          <w:p w:rsidR="00C413BB" w:rsidRPr="001061E6" w:rsidRDefault="00C413BB" w:rsidP="00E95DD5">
            <w:pPr>
              <w:snapToGrid w:val="0"/>
              <w:rPr>
                <w:rFonts w:ascii="Calibri" w:hAnsi="Calibri"/>
                <w:color w:val="000000"/>
              </w:rPr>
            </w:pPr>
            <w:r>
              <w:rPr>
                <w:rFonts w:ascii="Calibri" w:hAnsi="Calibri"/>
                <w:color w:val="000000"/>
              </w:rPr>
              <w:t xml:space="preserve">   ------------------</w:t>
            </w:r>
          </w:p>
        </w:tc>
        <w:tc>
          <w:tcPr>
            <w:tcW w:w="1756" w:type="dxa"/>
            <w:tcBorders>
              <w:top w:val="single" w:sz="2" w:space="0" w:color="000000"/>
              <w:left w:val="single" w:sz="2" w:space="0" w:color="000000"/>
              <w:bottom w:val="single" w:sz="2" w:space="0" w:color="000000"/>
              <w:right w:val="single" w:sz="4" w:space="0" w:color="000000"/>
            </w:tcBorders>
          </w:tcPr>
          <w:p w:rsidR="0064171E" w:rsidRDefault="0064171E" w:rsidP="00E95DD5">
            <w:pPr>
              <w:snapToGrid w:val="0"/>
              <w:rPr>
                <w:rFonts w:ascii="Calibri" w:hAnsi="Calibri"/>
                <w:color w:val="000000"/>
              </w:rPr>
            </w:pPr>
          </w:p>
          <w:p w:rsidR="00972904" w:rsidRPr="00972904" w:rsidRDefault="00972904" w:rsidP="00E95DD5">
            <w:pPr>
              <w:snapToGrid w:val="0"/>
              <w:rPr>
                <w:rFonts w:ascii="Calibri" w:hAnsi="Calibri"/>
                <w:color w:val="000000"/>
                <w:sz w:val="22"/>
                <w:szCs w:val="22"/>
              </w:rPr>
            </w:pPr>
            <w:r w:rsidRPr="00972904">
              <w:rPr>
                <w:rFonts w:ascii="Calibri" w:hAnsi="Calibri"/>
                <w:color w:val="000000"/>
                <w:sz w:val="22"/>
                <w:szCs w:val="22"/>
              </w:rPr>
              <w:t>……………………….</w:t>
            </w:r>
          </w:p>
        </w:tc>
      </w:tr>
      <w:tr w:rsidR="00972904" w:rsidRPr="001061E6" w:rsidTr="00E32E4A">
        <w:trPr>
          <w:trHeight w:val="384"/>
        </w:trPr>
        <w:tc>
          <w:tcPr>
            <w:tcW w:w="0" w:type="auto"/>
            <w:tcBorders>
              <w:top w:val="single" w:sz="2" w:space="0" w:color="000000"/>
              <w:left w:val="single" w:sz="2" w:space="0" w:color="000000"/>
              <w:bottom w:val="single" w:sz="2" w:space="0" w:color="000000"/>
            </w:tcBorders>
          </w:tcPr>
          <w:p w:rsidR="00972904" w:rsidRDefault="00972904" w:rsidP="00E95DD5">
            <w:pPr>
              <w:snapToGrid w:val="0"/>
              <w:rPr>
                <w:rFonts w:ascii="Calibri" w:hAnsi="Calibri"/>
                <w:color w:val="000000"/>
                <w:sz w:val="20"/>
                <w:szCs w:val="20"/>
              </w:rPr>
            </w:pPr>
            <w:r>
              <w:rPr>
                <w:rFonts w:ascii="Calibri" w:hAnsi="Calibri"/>
                <w:color w:val="000000"/>
                <w:sz w:val="20"/>
                <w:szCs w:val="20"/>
              </w:rPr>
              <w:t>3</w:t>
            </w:r>
          </w:p>
        </w:tc>
        <w:tc>
          <w:tcPr>
            <w:tcW w:w="1576" w:type="dxa"/>
            <w:tcBorders>
              <w:top w:val="single" w:sz="2" w:space="0" w:color="000000"/>
              <w:left w:val="single" w:sz="2" w:space="0" w:color="000000"/>
              <w:bottom w:val="single" w:sz="2" w:space="0" w:color="000000"/>
              <w:right w:val="single" w:sz="2" w:space="0" w:color="000000"/>
            </w:tcBorders>
          </w:tcPr>
          <w:p w:rsidR="00972904" w:rsidRPr="00E32E4A" w:rsidRDefault="00972904" w:rsidP="00E95DD5">
            <w:pPr>
              <w:snapToGrid w:val="0"/>
              <w:rPr>
                <w:rFonts w:ascii="Calibri" w:hAnsi="Calibri"/>
                <w:color w:val="000000"/>
                <w:sz w:val="20"/>
                <w:szCs w:val="20"/>
              </w:rPr>
            </w:pPr>
          </w:p>
        </w:tc>
        <w:tc>
          <w:tcPr>
            <w:tcW w:w="3544" w:type="dxa"/>
            <w:tcBorders>
              <w:top w:val="single" w:sz="2" w:space="0" w:color="000000"/>
              <w:left w:val="single" w:sz="2" w:space="0" w:color="000000"/>
              <w:bottom w:val="single" w:sz="2" w:space="0" w:color="000000"/>
            </w:tcBorders>
          </w:tcPr>
          <w:p w:rsidR="00972904" w:rsidRDefault="00972904" w:rsidP="00C413BB">
            <w:pPr>
              <w:rPr>
                <w:rFonts w:ascii="Calibri" w:hAnsi="Calibri"/>
                <w:color w:val="000000"/>
                <w:sz w:val="20"/>
                <w:szCs w:val="20"/>
              </w:rPr>
            </w:pPr>
            <w:r>
              <w:rPr>
                <w:rFonts w:ascii="Calibri" w:hAnsi="Calibri"/>
                <w:color w:val="000000"/>
                <w:sz w:val="20"/>
                <w:szCs w:val="20"/>
              </w:rPr>
              <w:t>Osoba posiadająca uprawnienia</w:t>
            </w:r>
            <w:r w:rsidRPr="00972904">
              <w:rPr>
                <w:rFonts w:ascii="Calibri" w:hAnsi="Calibri"/>
                <w:color w:val="FF0000"/>
                <w:sz w:val="20"/>
                <w:szCs w:val="20"/>
              </w:rPr>
              <w:t xml:space="preserve"> </w:t>
            </w:r>
            <w:r w:rsidRPr="00972904">
              <w:rPr>
                <w:rFonts w:ascii="Calibri" w:hAnsi="Calibri"/>
                <w:color w:val="000000"/>
                <w:sz w:val="20"/>
                <w:szCs w:val="20"/>
              </w:rPr>
              <w:t>do kierowania robotami w specjalności  instalacyjnej w zakresie sieci, instalacji i urządzeń cieplnych, wentylacyjnych, gazowych, wodociągowych i kanalizacyjnych</w:t>
            </w:r>
          </w:p>
        </w:tc>
        <w:tc>
          <w:tcPr>
            <w:tcW w:w="1984" w:type="dxa"/>
            <w:tcBorders>
              <w:top w:val="single" w:sz="2" w:space="0" w:color="000000"/>
              <w:left w:val="single" w:sz="2" w:space="0" w:color="000000"/>
              <w:bottom w:val="single" w:sz="2" w:space="0" w:color="000000"/>
            </w:tcBorders>
          </w:tcPr>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r>
              <w:rPr>
                <w:rFonts w:ascii="Calibri" w:hAnsi="Calibri"/>
                <w:color w:val="000000"/>
              </w:rPr>
              <w:t xml:space="preserve">  ……………………..</w:t>
            </w:r>
          </w:p>
        </w:tc>
        <w:tc>
          <w:tcPr>
            <w:tcW w:w="1756" w:type="dxa"/>
            <w:tcBorders>
              <w:top w:val="single" w:sz="2" w:space="0" w:color="000000"/>
              <w:left w:val="single" w:sz="2" w:space="0" w:color="000000"/>
              <w:bottom w:val="single" w:sz="2" w:space="0" w:color="000000"/>
              <w:right w:val="single" w:sz="4" w:space="0" w:color="000000"/>
            </w:tcBorders>
          </w:tcPr>
          <w:p w:rsidR="00972904" w:rsidRDefault="00972904" w:rsidP="00E95DD5">
            <w:pPr>
              <w:snapToGrid w:val="0"/>
              <w:rPr>
                <w:rFonts w:ascii="Calibri" w:hAnsi="Calibri"/>
                <w:color w:val="000000"/>
              </w:rPr>
            </w:pPr>
          </w:p>
          <w:p w:rsidR="00972904" w:rsidRDefault="00972904" w:rsidP="00E95DD5">
            <w:pPr>
              <w:snapToGrid w:val="0"/>
              <w:rPr>
                <w:rFonts w:ascii="Calibri" w:hAnsi="Calibri"/>
                <w:color w:val="000000"/>
              </w:rPr>
            </w:pPr>
          </w:p>
          <w:p w:rsidR="00972904" w:rsidRPr="001061E6" w:rsidRDefault="00972904" w:rsidP="00E95DD5">
            <w:pPr>
              <w:snapToGrid w:val="0"/>
              <w:rPr>
                <w:rFonts w:ascii="Calibri" w:hAnsi="Calibri"/>
                <w:color w:val="000000"/>
              </w:rPr>
            </w:pPr>
            <w:r>
              <w:rPr>
                <w:rFonts w:ascii="Calibri" w:hAnsi="Calibri"/>
                <w:color w:val="000000"/>
              </w:rPr>
              <w:t>………………………</w:t>
            </w:r>
          </w:p>
        </w:tc>
      </w:tr>
    </w:tbl>
    <w:p w:rsidR="00400278" w:rsidRPr="001061E6" w:rsidRDefault="00400278" w:rsidP="00E95DD5">
      <w:pPr>
        <w:rPr>
          <w:rFonts w:ascii="Calibri" w:hAnsi="Calibri"/>
          <w:color w:val="000000"/>
        </w:rPr>
      </w:pPr>
    </w:p>
    <w:p w:rsidR="00400278" w:rsidRPr="0064171E" w:rsidRDefault="00400278" w:rsidP="00E95DD5">
      <w:pPr>
        <w:rPr>
          <w:rFonts w:ascii="Calibri" w:hAnsi="Calibri"/>
          <w:b/>
          <w:iCs/>
          <w:color w:val="000000"/>
        </w:rPr>
      </w:pPr>
      <w:r w:rsidRPr="001061E6">
        <w:rPr>
          <w:rFonts w:ascii="Calibri" w:hAnsi="Calibri"/>
          <w:color w:val="000000"/>
        </w:rPr>
        <w:t xml:space="preserve">Uwaga: </w:t>
      </w:r>
      <w:r w:rsidRPr="001061E6">
        <w:rPr>
          <w:rFonts w:ascii="Calibri" w:hAnsi="Calibri"/>
          <w:iCs/>
          <w:color w:val="000000"/>
        </w:rPr>
        <w:t>Do wykazu należy załączyć oświadczenie</w:t>
      </w:r>
      <w:r w:rsidRPr="001061E6">
        <w:rPr>
          <w:rFonts w:ascii="Calibri" w:hAnsi="Calibri"/>
          <w:color w:val="000000"/>
        </w:rPr>
        <w:t xml:space="preserve"> wykonawcy na temat </w:t>
      </w:r>
      <w:r w:rsidR="0064171E">
        <w:rPr>
          <w:rFonts w:ascii="Calibri" w:hAnsi="Calibri"/>
          <w:color w:val="000000"/>
        </w:rPr>
        <w:t xml:space="preserve">kwalifikacji kadry kierowniczej- </w:t>
      </w:r>
      <w:r w:rsidR="0064171E" w:rsidRPr="0064171E">
        <w:rPr>
          <w:rFonts w:ascii="Calibri" w:hAnsi="Calibri"/>
          <w:b/>
          <w:color w:val="000000"/>
        </w:rPr>
        <w:t>załącznik nr 8</w:t>
      </w:r>
    </w:p>
    <w:p w:rsidR="00400278" w:rsidRPr="001061E6" w:rsidRDefault="00400278" w:rsidP="00E95DD5">
      <w:pPr>
        <w:rPr>
          <w:rFonts w:ascii="Calibri" w:hAnsi="Calibri"/>
          <w:color w:val="000000"/>
        </w:rPr>
      </w:pPr>
      <w:r w:rsidRPr="001061E6">
        <w:rPr>
          <w:rFonts w:ascii="Calibri" w:hAnsi="Calibri"/>
          <w:color w:val="000000"/>
        </w:rPr>
        <w:tab/>
      </w:r>
    </w:p>
    <w:tbl>
      <w:tblPr>
        <w:tblW w:w="5001" w:type="pct"/>
        <w:tblLook w:val="00A0" w:firstRow="1" w:lastRow="0" w:firstColumn="1" w:lastColumn="0" w:noHBand="0" w:noVBand="0"/>
      </w:tblPr>
      <w:tblGrid>
        <w:gridCol w:w="4520"/>
        <w:gridCol w:w="4552"/>
      </w:tblGrid>
      <w:tr w:rsidR="00400278" w:rsidRPr="001061E6" w:rsidTr="00552279">
        <w:trPr>
          <w:trHeight w:val="826"/>
        </w:trPr>
        <w:tc>
          <w:tcPr>
            <w:tcW w:w="2491"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vAlign w:val="bottom"/>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color w:val="000000"/>
        </w:rPr>
      </w:pPr>
    </w:p>
    <w:p w:rsidR="00400278" w:rsidRPr="001061E6" w:rsidRDefault="00400278" w:rsidP="00E95DD5">
      <w:pPr>
        <w:pageBreakBefore/>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r w:rsidRPr="001061E6">
        <w:rPr>
          <w:rFonts w:ascii="Calibri" w:hAnsi="Calibri"/>
          <w:color w:val="000000"/>
        </w:rPr>
        <w:t>Załącznik nr 8 do SIWZ</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r w:rsidRPr="001061E6">
        <w:rPr>
          <w:rFonts w:ascii="Calibri" w:hAnsi="Calibri"/>
          <w:color w:val="000000"/>
        </w:rPr>
        <w:t>Wykonawca:</w:t>
      </w:r>
    </w:p>
    <w:p w:rsidR="00400278" w:rsidRPr="001061E6" w:rsidRDefault="00400278" w:rsidP="00E95DD5">
      <w:pPr>
        <w:rPr>
          <w:rFonts w:ascii="Calibri" w:hAnsi="Calibri"/>
          <w:color w:val="000000"/>
        </w:rPr>
      </w:pPr>
      <w:r w:rsidRPr="001061E6">
        <w:rPr>
          <w:rFonts w:ascii="Calibri" w:hAnsi="Calibri"/>
          <w:color w:val="000000"/>
        </w:rPr>
        <w:t>………………………………………………</w:t>
      </w:r>
    </w:p>
    <w:p w:rsidR="006147DD" w:rsidRDefault="00400278" w:rsidP="00E95DD5">
      <w:pPr>
        <w:rPr>
          <w:rFonts w:ascii="Calibri" w:hAnsi="Calibri"/>
          <w:color w:val="000000"/>
        </w:rPr>
      </w:pPr>
      <w:r w:rsidRPr="001061E6">
        <w:rPr>
          <w:rFonts w:ascii="Calibri" w:hAnsi="Calibri"/>
          <w:color w:val="000000"/>
        </w:rPr>
        <w:t>Adres……………………………………….</w:t>
      </w:r>
    </w:p>
    <w:p w:rsidR="00400278" w:rsidRPr="001061E6" w:rsidRDefault="006147DD" w:rsidP="00E95DD5">
      <w:pPr>
        <w:rPr>
          <w:rFonts w:ascii="Calibri" w:hAnsi="Calibri"/>
          <w:color w:val="000000"/>
        </w:rPr>
      </w:pPr>
      <w:r>
        <w:rPr>
          <w:rFonts w:ascii="Calibri" w:hAnsi="Calibri"/>
          <w:color w:val="000000"/>
        </w:rPr>
        <w:t>………………………………………………</w:t>
      </w:r>
      <w:r w:rsidR="00400278" w:rsidRPr="001061E6">
        <w:rPr>
          <w:rFonts w:ascii="Calibri" w:hAnsi="Calibri"/>
          <w:color w:val="000000"/>
        </w:rPr>
        <w:t xml:space="preserve"> </w:t>
      </w:r>
    </w:p>
    <w:p w:rsidR="00400278" w:rsidRPr="001061E6" w:rsidRDefault="00400278" w:rsidP="00E95DD5">
      <w:pPr>
        <w:rPr>
          <w:rFonts w:ascii="Calibri" w:hAnsi="Calibri"/>
          <w:color w:val="000000"/>
        </w:rPr>
      </w:pPr>
      <w:r w:rsidRPr="001061E6">
        <w:rPr>
          <w:rFonts w:ascii="Calibri" w:hAnsi="Calibri"/>
          <w:color w:val="000000"/>
        </w:rPr>
        <w:t xml:space="preserve">NIP…………………………………………. </w:t>
      </w:r>
    </w:p>
    <w:p w:rsidR="00400278" w:rsidRPr="001061E6" w:rsidRDefault="00400278" w:rsidP="00E95DD5">
      <w:pPr>
        <w:rPr>
          <w:rFonts w:ascii="Calibri" w:hAnsi="Calibri"/>
          <w:color w:val="000000"/>
        </w:rPr>
      </w:pPr>
      <w:r w:rsidRPr="001061E6">
        <w:rPr>
          <w:rFonts w:ascii="Calibri" w:hAnsi="Calibri"/>
          <w:color w:val="000000"/>
        </w:rPr>
        <w:t>KRS ………………………………………..</w:t>
      </w:r>
    </w:p>
    <w:p w:rsidR="00400278" w:rsidRPr="001061E6" w:rsidRDefault="00400278" w:rsidP="00E95DD5">
      <w:pPr>
        <w:jc w:val="right"/>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E95DD5">
      <w:pPr>
        <w:jc w:val="center"/>
        <w:rPr>
          <w:rFonts w:ascii="Calibri" w:hAnsi="Calibri"/>
          <w:color w:val="000000"/>
        </w:rPr>
      </w:pPr>
      <w:r w:rsidRPr="001061E6">
        <w:rPr>
          <w:rFonts w:ascii="Calibri" w:hAnsi="Calibri"/>
          <w:color w:val="000000"/>
        </w:rPr>
        <w:t>OŚWIADCZENIE</w:t>
      </w:r>
    </w:p>
    <w:p w:rsidR="00400278" w:rsidRPr="001061E6" w:rsidRDefault="00400278" w:rsidP="00E95DD5">
      <w:pPr>
        <w:jc w:val="center"/>
        <w:rPr>
          <w:rFonts w:ascii="Calibri" w:hAnsi="Calibri"/>
          <w:color w:val="000000"/>
        </w:rPr>
      </w:pPr>
      <w:r w:rsidRPr="001061E6">
        <w:rPr>
          <w:rFonts w:ascii="Calibri" w:hAnsi="Calibri"/>
          <w:color w:val="000000"/>
        </w:rPr>
        <w:t>DOTYCZACE KWALIFIKACJI ZAWODOWYCH KADRY KIEROWNICZEJ WYKONA</w:t>
      </w:r>
      <w:r w:rsidR="00155D90">
        <w:rPr>
          <w:rFonts w:ascii="Calibri" w:hAnsi="Calibri"/>
          <w:color w:val="000000"/>
        </w:rPr>
        <w:t>W</w:t>
      </w:r>
      <w:r w:rsidRPr="001061E6">
        <w:rPr>
          <w:rFonts w:ascii="Calibri" w:hAnsi="Calibri"/>
          <w:color w:val="000000"/>
        </w:rPr>
        <w:t>CY</w:t>
      </w:r>
    </w:p>
    <w:p w:rsidR="00400278" w:rsidRPr="001061E6" w:rsidRDefault="00400278" w:rsidP="00E95DD5">
      <w:pPr>
        <w:rPr>
          <w:rFonts w:ascii="Calibri" w:hAnsi="Calibri"/>
          <w:color w:val="000000"/>
        </w:rPr>
      </w:pPr>
    </w:p>
    <w:p w:rsidR="00400278" w:rsidRPr="001061E6" w:rsidRDefault="00400278" w:rsidP="00E95DD5">
      <w:pPr>
        <w:rPr>
          <w:rFonts w:ascii="Calibri" w:hAnsi="Calibri"/>
          <w:color w:val="000000"/>
        </w:rPr>
      </w:pPr>
    </w:p>
    <w:p w:rsidR="00400278" w:rsidRPr="001061E6" w:rsidRDefault="00400278" w:rsidP="002F3542">
      <w:pPr>
        <w:rPr>
          <w:rFonts w:ascii="Calibri" w:hAnsi="Calibri"/>
          <w:color w:val="000000"/>
        </w:rPr>
      </w:pPr>
      <w:r w:rsidRPr="001061E6">
        <w:rPr>
          <w:rFonts w:ascii="Calibri" w:hAnsi="Calibri"/>
          <w:color w:val="000000"/>
        </w:rPr>
        <w:t xml:space="preserve">                  Niniejszym oświadczam/y, że osoby , które będą uczestniczyć w wykonywaniu zamówienia, w szczególności osoby wskazane w Wykazie osób skierowanych do realizacji zamówienia odpowiedzialnych za kontrolę jakości i kierowanie robotami budowlanymi </w:t>
      </w:r>
      <w:r w:rsidR="00155D90">
        <w:rPr>
          <w:rFonts w:ascii="Calibri" w:hAnsi="Calibri"/>
          <w:color w:val="000000"/>
        </w:rPr>
        <w:t xml:space="preserve">posiadają </w:t>
      </w:r>
      <w:r w:rsidRPr="001061E6">
        <w:rPr>
          <w:rFonts w:ascii="Calibri" w:hAnsi="Calibri"/>
          <w:color w:val="000000"/>
        </w:rPr>
        <w:t xml:space="preserve">wymagane uprawnienia niezbędne do wykonywania przedmiotu zamówienia.                                              </w:t>
      </w:r>
    </w:p>
    <w:p w:rsidR="00400278" w:rsidRPr="001061E6" w:rsidRDefault="00400278" w:rsidP="00E95DD5">
      <w:pPr>
        <w:rPr>
          <w:rFonts w:ascii="Calibri" w:hAnsi="Calibri"/>
          <w:color w:val="000000"/>
        </w:rPr>
      </w:pPr>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15"/>
        <w:gridCol w:w="4547"/>
      </w:tblGrid>
      <w:tr w:rsidR="00400278" w:rsidRPr="001061E6" w:rsidTr="00552279">
        <w:trPr>
          <w:trHeight w:val="826"/>
        </w:trPr>
        <w:tc>
          <w:tcPr>
            <w:tcW w:w="2491"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p>
          <w:p w:rsidR="00400278" w:rsidRPr="001061E6" w:rsidRDefault="00400278" w:rsidP="00552279">
            <w:pPr>
              <w:jc w:val="center"/>
              <w:rPr>
                <w:rFonts w:ascii="Calibri" w:hAnsi="Calibri" w:cs="Times New Roman"/>
                <w:color w:val="000000"/>
              </w:rPr>
            </w:pPr>
            <w:r w:rsidRPr="001061E6">
              <w:rPr>
                <w:rFonts w:ascii="Calibri" w:hAnsi="Calibri" w:cs="Times New Roman"/>
                <w:color w:val="000000"/>
              </w:rPr>
              <w:t>…………….……. (miejscowość), dnia …… r.</w:t>
            </w:r>
          </w:p>
        </w:tc>
        <w:tc>
          <w:tcPr>
            <w:tcW w:w="2509" w:type="pct"/>
          </w:tcPr>
          <w:p w:rsidR="00400278" w:rsidRPr="001061E6" w:rsidRDefault="00400278" w:rsidP="00552279">
            <w:pPr>
              <w:spacing w:line="360" w:lineRule="auto"/>
              <w:jc w:val="center"/>
              <w:rPr>
                <w:rFonts w:ascii="Calibri" w:hAnsi="Calibri" w:cs="Times New Roman"/>
                <w:color w:val="000000"/>
              </w:rPr>
            </w:pPr>
          </w:p>
          <w:p w:rsidR="00400278" w:rsidRPr="001061E6" w:rsidRDefault="00400278" w:rsidP="00552279">
            <w:pPr>
              <w:spacing w:line="360" w:lineRule="auto"/>
              <w:jc w:val="center"/>
              <w:rPr>
                <w:rFonts w:ascii="Calibri" w:hAnsi="Calibri" w:cs="Times New Roman"/>
                <w:color w:val="000000"/>
              </w:rPr>
            </w:pPr>
            <w:r w:rsidRPr="001061E6">
              <w:rPr>
                <w:rFonts w:ascii="Calibri" w:hAnsi="Calibri" w:cs="Times New Roman"/>
                <w:color w:val="000000"/>
              </w:rPr>
              <w:t>………………………………………………………………</w:t>
            </w:r>
          </w:p>
          <w:p w:rsidR="00400278" w:rsidRPr="001061E6" w:rsidRDefault="00400278" w:rsidP="00552279">
            <w:pPr>
              <w:jc w:val="center"/>
              <w:rPr>
                <w:rFonts w:ascii="Calibri" w:hAnsi="Calibri" w:cs="Times New Roman"/>
                <w:color w:val="000000"/>
              </w:rPr>
            </w:pPr>
            <w:r w:rsidRPr="001061E6">
              <w:rPr>
                <w:rFonts w:ascii="Calibri" w:hAnsi="Calibri" w:cs="Times New Roman"/>
                <w:i/>
                <w:color w:val="000000"/>
              </w:rPr>
              <w:t>Podpis:- imię nazwisko ,stanowisko podstawa reprezentacji</w:t>
            </w:r>
          </w:p>
        </w:tc>
      </w:tr>
    </w:tbl>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rPr>
          <w:rFonts w:ascii="Calibri" w:hAnsi="Calibri"/>
          <w:b/>
          <w:bCs/>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Pr="001061E6" w:rsidRDefault="00400278" w:rsidP="00E95DD5">
      <w:pPr>
        <w:jc w:val="right"/>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Default="00400278" w:rsidP="00556487">
      <w:pPr>
        <w:widowControl/>
        <w:suppressAutoHyphens w:val="0"/>
        <w:autoSpaceDE/>
        <w:rPr>
          <w:rFonts w:ascii="Calibri" w:hAnsi="Calibri"/>
          <w:color w:val="000000"/>
        </w:rPr>
      </w:pPr>
    </w:p>
    <w:p w:rsidR="00400278" w:rsidRPr="001061E6" w:rsidRDefault="00400278" w:rsidP="00556487">
      <w:pPr>
        <w:widowControl/>
        <w:suppressAutoHyphens w:val="0"/>
        <w:autoSpaceDE/>
        <w:rPr>
          <w:rFonts w:ascii="Calibri" w:hAnsi="Calibri"/>
          <w:color w:val="000000"/>
        </w:rPr>
      </w:pPr>
    </w:p>
    <w:p w:rsidR="00400278" w:rsidRPr="001061E6" w:rsidRDefault="00400278" w:rsidP="00E95DD5">
      <w:pPr>
        <w:pStyle w:val="Zwykytekst"/>
        <w:jc w:val="right"/>
        <w:rPr>
          <w:rFonts w:ascii="Calibri" w:hAnsi="Calibri" w:cs="Arial"/>
          <w:color w:val="000000"/>
          <w:sz w:val="24"/>
          <w:szCs w:val="24"/>
        </w:rPr>
      </w:pPr>
      <w:r w:rsidRPr="001061E6">
        <w:rPr>
          <w:rFonts w:ascii="Calibri" w:hAnsi="Calibri" w:cs="Arial"/>
          <w:color w:val="000000"/>
          <w:sz w:val="24"/>
          <w:szCs w:val="24"/>
        </w:rPr>
        <w:lastRenderedPageBreak/>
        <w:t xml:space="preserve">                                                                </w:t>
      </w:r>
    </w:p>
    <w:p w:rsidR="00400278" w:rsidRPr="001061E6" w:rsidRDefault="00400278" w:rsidP="00E95DD5">
      <w:pPr>
        <w:rPr>
          <w:rFonts w:ascii="Calibri" w:hAnsi="Calibri"/>
          <w:color w:val="000000"/>
        </w:rPr>
      </w:pPr>
    </w:p>
    <w:p w:rsidR="00400278" w:rsidRPr="001061E6" w:rsidRDefault="00400278" w:rsidP="009E5751">
      <w:pPr>
        <w:jc w:val="right"/>
        <w:rPr>
          <w:rFonts w:ascii="Calibri" w:hAnsi="Calibri"/>
          <w:color w:val="000000"/>
        </w:rPr>
      </w:pPr>
      <w:r>
        <w:rPr>
          <w:rFonts w:ascii="Calibri" w:hAnsi="Calibri"/>
          <w:color w:val="000000"/>
        </w:rPr>
        <w:t>Załącznik nr 9</w:t>
      </w:r>
      <w:r w:rsidRPr="001061E6">
        <w:rPr>
          <w:rFonts w:ascii="Calibri" w:hAnsi="Calibri"/>
          <w:color w:val="000000"/>
        </w:rPr>
        <w:t xml:space="preserve"> do SIWZ</w:t>
      </w:r>
    </w:p>
    <w:p w:rsidR="00400278" w:rsidRPr="001061E6" w:rsidRDefault="00400278" w:rsidP="009E5751">
      <w:pPr>
        <w:rPr>
          <w:rFonts w:ascii="Calibri" w:hAnsi="Calibri"/>
          <w:color w:val="000000"/>
        </w:rPr>
      </w:pPr>
    </w:p>
    <w:p w:rsidR="00400278" w:rsidRDefault="00400278" w:rsidP="00E95DD5">
      <w:pPr>
        <w:jc w:val="center"/>
        <w:rPr>
          <w:rFonts w:ascii="Calibri" w:hAnsi="Calibri"/>
          <w:b/>
          <w:bCs/>
          <w:color w:val="000000"/>
        </w:rPr>
      </w:pPr>
    </w:p>
    <w:p w:rsidR="00400278" w:rsidRPr="009E5751" w:rsidRDefault="00155D90" w:rsidP="00E95DD5">
      <w:pPr>
        <w:jc w:val="center"/>
        <w:rPr>
          <w:rFonts w:ascii="Calibri" w:hAnsi="Calibri"/>
          <w:b/>
          <w:bCs/>
          <w:color w:val="000000"/>
        </w:rPr>
      </w:pPr>
      <w:r>
        <w:rPr>
          <w:rFonts w:ascii="Calibri" w:hAnsi="Calibri"/>
          <w:b/>
          <w:bCs/>
          <w:color w:val="000000"/>
        </w:rPr>
        <w:t>UMOWA  NR ……</w:t>
      </w:r>
      <w:r w:rsidR="00400278" w:rsidRPr="009E5751">
        <w:rPr>
          <w:rFonts w:ascii="Calibri" w:hAnsi="Calibri"/>
          <w:b/>
          <w:bCs/>
          <w:color w:val="000000"/>
        </w:rPr>
        <w:t>.201</w:t>
      </w:r>
      <w:r w:rsidR="009C502D">
        <w:rPr>
          <w:rFonts w:ascii="Calibri" w:hAnsi="Calibri"/>
          <w:b/>
          <w:bCs/>
          <w:color w:val="000000"/>
        </w:rPr>
        <w:t>8</w:t>
      </w:r>
      <w:r w:rsidR="00400278">
        <w:rPr>
          <w:rFonts w:ascii="Calibri" w:hAnsi="Calibri"/>
          <w:b/>
          <w:bCs/>
          <w:color w:val="000000"/>
        </w:rPr>
        <w:t xml:space="preserve"> - wzór</w:t>
      </w:r>
    </w:p>
    <w:p w:rsidR="00400278" w:rsidRPr="009E5751" w:rsidRDefault="00400278" w:rsidP="009E5751">
      <w:pPr>
        <w:jc w:val="both"/>
        <w:rPr>
          <w:rFonts w:ascii="Calibri" w:hAnsi="Calibri"/>
        </w:rPr>
      </w:pP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Zawarta w dniu  ……. 201</w:t>
      </w:r>
      <w:r w:rsidR="00155D90">
        <w:rPr>
          <w:rFonts w:ascii="Calibri" w:hAnsi="Calibri"/>
          <w:color w:val="000000"/>
        </w:rPr>
        <w:t>7 r.   pomiędzy Gminą Ostrówek, z siedzibą w Ostrówku, Ostrówek 115, 98-311 Ostrówek</w:t>
      </w:r>
      <w:r w:rsidRPr="009E5751">
        <w:rPr>
          <w:rFonts w:ascii="Calibri" w:hAnsi="Calibri"/>
          <w:color w:val="000000"/>
        </w:rPr>
        <w:t xml:space="preserve">, zwanym dalej </w:t>
      </w:r>
      <w:r w:rsidRPr="009E5751">
        <w:rPr>
          <w:rFonts w:ascii="Calibri" w:hAnsi="Calibri"/>
          <w:b/>
          <w:bCs/>
          <w:color w:val="000000"/>
        </w:rPr>
        <w:t>„Zamawiającym”,</w:t>
      </w:r>
    </w:p>
    <w:p w:rsidR="00400278" w:rsidRPr="009E5751" w:rsidRDefault="00400278" w:rsidP="009E5751">
      <w:pPr>
        <w:pStyle w:val="Tekstpodstawowy"/>
        <w:spacing w:after="0"/>
        <w:rPr>
          <w:rFonts w:ascii="Calibri" w:hAnsi="Calibri"/>
          <w:color w:val="000000"/>
        </w:rPr>
      </w:pPr>
      <w:r w:rsidRPr="009E5751">
        <w:rPr>
          <w:rFonts w:ascii="Calibri" w:hAnsi="Calibri"/>
          <w:color w:val="000000"/>
        </w:rPr>
        <w:t>reprezentowaną przez:</w:t>
      </w:r>
    </w:p>
    <w:p w:rsidR="00400278" w:rsidRPr="009E5751" w:rsidRDefault="00155D90" w:rsidP="009E5751">
      <w:pPr>
        <w:pStyle w:val="Tekstpodstawowy2"/>
        <w:spacing w:after="0" w:line="240" w:lineRule="auto"/>
        <w:rPr>
          <w:rFonts w:ascii="Calibri" w:hAnsi="Calibri" w:cs="Times New Roman"/>
          <w:color w:val="000000"/>
        </w:rPr>
      </w:pPr>
      <w:r>
        <w:rPr>
          <w:rFonts w:ascii="Calibri" w:hAnsi="Calibri" w:cs="Times New Roman"/>
          <w:b/>
          <w:bCs/>
          <w:color w:val="000000"/>
        </w:rPr>
        <w:t>mgr inż. Ryszarda Turka</w:t>
      </w:r>
      <w:r w:rsidR="00400278" w:rsidRPr="009E5751">
        <w:rPr>
          <w:rFonts w:ascii="Calibri" w:hAnsi="Calibri" w:cs="Times New Roman"/>
          <w:b/>
          <w:bCs/>
          <w:color w:val="000000"/>
        </w:rPr>
        <w:t xml:space="preserve"> –  </w:t>
      </w:r>
      <w:r>
        <w:rPr>
          <w:rFonts w:ascii="Calibri" w:hAnsi="Calibri" w:cs="Times New Roman"/>
          <w:color w:val="000000"/>
        </w:rPr>
        <w:t>Wójta Gminy Ostrówek</w:t>
      </w:r>
      <w:r w:rsidR="00400278" w:rsidRPr="009E5751">
        <w:rPr>
          <w:rFonts w:ascii="Calibri" w:hAnsi="Calibri" w:cs="Times New Roman"/>
          <w:color w:val="000000"/>
        </w:rPr>
        <w:t xml:space="preserve"> </w:t>
      </w:r>
    </w:p>
    <w:p w:rsidR="00400278" w:rsidRPr="009E5751" w:rsidRDefault="00400278" w:rsidP="009E5751">
      <w:pPr>
        <w:pStyle w:val="Tekstpodstawowy2"/>
        <w:spacing w:after="0" w:line="240" w:lineRule="auto"/>
        <w:rPr>
          <w:rFonts w:ascii="Calibri" w:hAnsi="Calibri" w:cs="Times New Roman"/>
          <w:b/>
          <w:bCs/>
          <w:color w:val="000000"/>
        </w:rPr>
      </w:pPr>
      <w:r w:rsidRPr="009E5751">
        <w:rPr>
          <w:rFonts w:ascii="Calibri" w:hAnsi="Calibri" w:cs="Times New Roman"/>
          <w:color w:val="000000"/>
        </w:rPr>
        <w:t>przy kontrasygnacie:</w:t>
      </w:r>
      <w:r w:rsidR="00155D90">
        <w:rPr>
          <w:rFonts w:ascii="Calibri" w:hAnsi="Calibri" w:cs="Times New Roman"/>
          <w:b/>
          <w:bCs/>
          <w:color w:val="000000"/>
        </w:rPr>
        <w:t xml:space="preserve"> Anny Walaszczyk</w:t>
      </w:r>
      <w:r w:rsidR="00155D90">
        <w:rPr>
          <w:rFonts w:ascii="Calibri" w:hAnsi="Calibri" w:cs="Times New Roman"/>
          <w:color w:val="000000"/>
        </w:rPr>
        <w:t xml:space="preserve"> – Skarbnika Gminy Ostrówek</w:t>
      </w:r>
    </w:p>
    <w:p w:rsidR="00400278" w:rsidRPr="00155D90" w:rsidRDefault="00400278" w:rsidP="009E5751">
      <w:pPr>
        <w:pStyle w:val="Tekstpodstawowy2"/>
        <w:spacing w:after="0" w:line="240" w:lineRule="auto"/>
        <w:rPr>
          <w:rFonts w:ascii="Calibri" w:hAnsi="Calibri" w:cs="Times New Roman"/>
          <w:b/>
          <w:bCs/>
          <w:color w:val="FF0000"/>
        </w:rPr>
      </w:pPr>
      <w:r w:rsidRPr="009E5751">
        <w:rPr>
          <w:rFonts w:ascii="Calibri" w:hAnsi="Calibri" w:cs="Times New Roman"/>
          <w:b/>
          <w:bCs/>
          <w:color w:val="000000"/>
        </w:rPr>
        <w:t>NIP    832-19</w:t>
      </w:r>
      <w:r w:rsidR="00155D90">
        <w:rPr>
          <w:rFonts w:ascii="Calibri" w:hAnsi="Calibri" w:cs="Times New Roman"/>
          <w:b/>
          <w:bCs/>
          <w:color w:val="000000"/>
        </w:rPr>
        <w:t xml:space="preserve"> -</w:t>
      </w:r>
      <w:r w:rsidRPr="009E5751">
        <w:rPr>
          <w:rFonts w:ascii="Calibri" w:hAnsi="Calibri" w:cs="Times New Roman"/>
          <w:b/>
          <w:bCs/>
          <w:color w:val="000000"/>
        </w:rPr>
        <w:t>6</w:t>
      </w:r>
      <w:r w:rsidR="00155D90">
        <w:rPr>
          <w:rFonts w:ascii="Calibri" w:hAnsi="Calibri" w:cs="Times New Roman"/>
          <w:b/>
          <w:bCs/>
          <w:color w:val="000000"/>
        </w:rPr>
        <w:t>5-142</w:t>
      </w:r>
      <w:r w:rsidRPr="009E5751">
        <w:rPr>
          <w:rFonts w:ascii="Calibri" w:hAnsi="Calibri" w:cs="Times New Roman"/>
          <w:b/>
          <w:bCs/>
          <w:color w:val="000000"/>
        </w:rPr>
        <w:t xml:space="preserve">                         REGON </w:t>
      </w:r>
      <w:r w:rsidR="009F5968" w:rsidRPr="009F5968">
        <w:rPr>
          <w:rFonts w:ascii="Calibri" w:hAnsi="Calibri" w:cs="Times New Roman"/>
          <w:b/>
          <w:bCs/>
        </w:rPr>
        <w:t>730934690</w:t>
      </w:r>
    </w:p>
    <w:p w:rsidR="00400278" w:rsidRPr="009E5751" w:rsidRDefault="00400278" w:rsidP="009E5751">
      <w:pPr>
        <w:jc w:val="both"/>
        <w:rPr>
          <w:rFonts w:ascii="Calibri" w:hAnsi="Calibri"/>
        </w:rPr>
      </w:pPr>
      <w:r w:rsidRPr="009E5751">
        <w:rPr>
          <w:rFonts w:ascii="Calibri" w:hAnsi="Calibri"/>
        </w:rPr>
        <w:t xml:space="preserve">zwanym dalej </w:t>
      </w:r>
      <w:r w:rsidRPr="009E5751">
        <w:rPr>
          <w:rFonts w:ascii="Calibri" w:hAnsi="Calibri"/>
          <w:b/>
          <w:bCs/>
        </w:rPr>
        <w:t>Zamawiającym</w:t>
      </w:r>
      <w:r w:rsidRPr="009E5751">
        <w:rPr>
          <w:rFonts w:ascii="Calibri" w:hAnsi="Calibri"/>
        </w:rPr>
        <w:t>,</w:t>
      </w:r>
    </w:p>
    <w:p w:rsidR="00400278" w:rsidRPr="009E5751" w:rsidRDefault="00400278" w:rsidP="009E5751">
      <w:pPr>
        <w:pStyle w:val="NormalnyWeb"/>
        <w:spacing w:before="0" w:after="0"/>
        <w:rPr>
          <w:rFonts w:ascii="Calibri" w:hAnsi="Calibri"/>
        </w:rPr>
      </w:pPr>
      <w:r w:rsidRPr="009E5751">
        <w:rPr>
          <w:rFonts w:ascii="Calibri" w:hAnsi="Calibri"/>
        </w:rPr>
        <w:t>a ……………………………………… z siedzibą w ……………………………………….…</w:t>
      </w:r>
      <w:r w:rsidRPr="009E5751">
        <w:rPr>
          <w:rFonts w:ascii="Calibri" w:hAnsi="Calibri"/>
          <w:b/>
          <w:bCs/>
        </w:rPr>
        <w:t xml:space="preserve">, </w:t>
      </w:r>
      <w:r w:rsidRPr="009E5751">
        <w:rPr>
          <w:rFonts w:ascii="Calibri" w:hAnsi="Calibri"/>
        </w:rPr>
        <w:t>prowadzącą działalność gospodarczą ……………, reprezentowanym przez:</w:t>
      </w:r>
    </w:p>
    <w:p w:rsidR="00400278" w:rsidRPr="009E5751" w:rsidRDefault="00400278" w:rsidP="009E5751">
      <w:pPr>
        <w:jc w:val="both"/>
        <w:rPr>
          <w:rFonts w:ascii="Calibri" w:hAnsi="Calibri"/>
        </w:rPr>
      </w:pPr>
      <w:r w:rsidRPr="009E5751">
        <w:rPr>
          <w:rFonts w:ascii="Calibri" w:hAnsi="Calibri"/>
        </w:rPr>
        <w:t>1. ……………………………………………</w:t>
      </w:r>
    </w:p>
    <w:p w:rsidR="00400278" w:rsidRPr="009E5751" w:rsidRDefault="00400278" w:rsidP="009E5751">
      <w:pPr>
        <w:jc w:val="both"/>
        <w:rPr>
          <w:rFonts w:ascii="Calibri" w:hAnsi="Calibri"/>
        </w:rPr>
      </w:pPr>
      <w:r w:rsidRPr="009E5751">
        <w:rPr>
          <w:rFonts w:ascii="Calibri" w:hAnsi="Calibri"/>
        </w:rPr>
        <w:t xml:space="preserve">2. ……………………………………………, </w:t>
      </w:r>
    </w:p>
    <w:p w:rsidR="00400278" w:rsidRPr="009E5751" w:rsidRDefault="00400278" w:rsidP="009E5751">
      <w:pPr>
        <w:pStyle w:val="NormalnyWeb"/>
        <w:spacing w:before="0" w:after="0"/>
        <w:rPr>
          <w:rFonts w:ascii="Calibri" w:hAnsi="Calibri"/>
        </w:rPr>
      </w:pPr>
      <w:r w:rsidRPr="009E5751">
        <w:rPr>
          <w:rFonts w:ascii="Calibri" w:hAnsi="Calibri"/>
        </w:rPr>
        <w:t xml:space="preserve">zwanym dalej </w:t>
      </w:r>
      <w:r w:rsidRPr="009E5751">
        <w:rPr>
          <w:rFonts w:ascii="Calibri" w:hAnsi="Calibri"/>
          <w:b/>
          <w:bCs/>
        </w:rPr>
        <w:t>Wykonawcą</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§1</w:t>
      </w:r>
    </w:p>
    <w:p w:rsidR="00400278" w:rsidRPr="009E5751" w:rsidRDefault="00400278" w:rsidP="009E5751">
      <w:pPr>
        <w:pStyle w:val="NormalnyWeb"/>
        <w:spacing w:before="0" w:after="0"/>
        <w:jc w:val="center"/>
        <w:rPr>
          <w:rFonts w:ascii="Calibri" w:hAnsi="Calibri"/>
          <w:b/>
          <w:bCs/>
        </w:rPr>
      </w:pPr>
      <w:r w:rsidRPr="009E5751">
        <w:rPr>
          <w:rFonts w:ascii="Calibri" w:hAnsi="Calibri"/>
          <w:b/>
          <w:bCs/>
        </w:rPr>
        <w:t>Przedmiot umowy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Podstawę zawarcia umowy stanowi postępowanie o udzielenie zamówienia publicznego w trybie przetargu nieograniczonego zgodnie z przepisami ustawy z dnia 29 stycznia 2004r. Prawo zamówień </w:t>
      </w:r>
      <w:r w:rsidRPr="00B801D7">
        <w:rPr>
          <w:rFonts w:ascii="Calibri" w:hAnsi="Calibri"/>
        </w:rPr>
        <w:t>publicznych (Dz.U z 201</w:t>
      </w:r>
      <w:r w:rsidR="006147DD">
        <w:rPr>
          <w:rFonts w:ascii="Calibri" w:hAnsi="Calibri"/>
        </w:rPr>
        <w:t>7</w:t>
      </w:r>
      <w:r w:rsidRPr="00B801D7">
        <w:rPr>
          <w:rFonts w:ascii="Calibri" w:hAnsi="Calibri"/>
        </w:rPr>
        <w:t xml:space="preserve"> poz. </w:t>
      </w:r>
      <w:r w:rsidR="00BE63D3">
        <w:rPr>
          <w:rFonts w:ascii="Calibri" w:hAnsi="Calibri"/>
        </w:rPr>
        <w:t>1579</w:t>
      </w:r>
      <w:r w:rsidRPr="00B801D7">
        <w:rPr>
          <w:rFonts w:ascii="Calibri" w:hAnsi="Calibri"/>
        </w:rPr>
        <w:t xml:space="preserve"> ze zm.).</w:t>
      </w:r>
    </w:p>
    <w:p w:rsidR="00E96BE3" w:rsidRDefault="00400278" w:rsidP="00E96BE3">
      <w:pPr>
        <w:rPr>
          <w:rFonts w:ascii="Calibri" w:hAnsi="Calibri"/>
        </w:rPr>
      </w:pPr>
      <w:r w:rsidRPr="009E5751">
        <w:rPr>
          <w:rFonts w:ascii="Calibri" w:hAnsi="Calibri"/>
          <w:b/>
          <w:bCs/>
        </w:rPr>
        <w:t>2.</w:t>
      </w:r>
      <w:r w:rsidRPr="009E5751">
        <w:rPr>
          <w:rFonts w:ascii="Calibri" w:hAnsi="Calibri"/>
        </w:rPr>
        <w:t xml:space="preserve"> Zamawiający powierza, a Wykonawca przyjmuje do wykonania roboty budowlane polegające na</w:t>
      </w:r>
      <w:r w:rsidR="00B5161D">
        <w:rPr>
          <w:rFonts w:ascii="Calibri" w:hAnsi="Calibri"/>
        </w:rPr>
        <w:t xml:space="preserve"> </w:t>
      </w:r>
      <w:r w:rsidR="00B5161D" w:rsidRPr="00B5161D">
        <w:rPr>
          <w:rFonts w:ascii="Calibri" w:hAnsi="Calibri"/>
          <w:b/>
          <w:bCs/>
          <w:i/>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rPr>
        <w:t>oraz dostawa i montaż agregatu prądotwórczego wraz z uruchomieniem, instalacja elektryczną i sterowaniem</w:t>
      </w:r>
      <w:r w:rsidRPr="009E5751">
        <w:rPr>
          <w:rFonts w:ascii="Calibri" w:hAnsi="Calibri"/>
        </w:rPr>
        <w:t xml:space="preserve"> </w:t>
      </w:r>
      <w:r w:rsidR="00B5161D">
        <w:rPr>
          <w:rFonts w:ascii="Calibri" w:hAnsi="Calibri"/>
          <w:b/>
          <w:bCs/>
        </w:rPr>
        <w:t>„</w:t>
      </w:r>
      <w:r w:rsidR="00E96BE3">
        <w:rPr>
          <w:rFonts w:ascii="Calibri" w:hAnsi="Calibri"/>
        </w:rPr>
        <w:t xml:space="preserve"> o następującym zakresie robót</w:t>
      </w:r>
      <w:r w:rsidR="00E96BE3" w:rsidRPr="00E96BE3">
        <w:rPr>
          <w:rFonts w:ascii="Calibri" w:hAnsi="Calibri"/>
        </w:rPr>
        <w:t>:</w:t>
      </w:r>
    </w:p>
    <w:p w:rsidR="00844B3F" w:rsidRPr="00844B3F" w:rsidRDefault="00844B3F" w:rsidP="00844B3F">
      <w:pPr>
        <w:rPr>
          <w:rFonts w:ascii="Calibri" w:hAnsi="Calibri"/>
        </w:rPr>
      </w:pPr>
      <w:r w:rsidRPr="00844B3F">
        <w:rPr>
          <w:rFonts w:ascii="Calibri" w:hAnsi="Calibri"/>
        </w:rPr>
        <w:t>2.1  Branża sanitarna</w:t>
      </w:r>
    </w:p>
    <w:p w:rsidR="00844B3F" w:rsidRPr="00844B3F" w:rsidRDefault="00844B3F" w:rsidP="00844B3F">
      <w:pPr>
        <w:rPr>
          <w:rFonts w:ascii="Calibri" w:hAnsi="Calibri"/>
        </w:rPr>
      </w:pPr>
      <w:r w:rsidRPr="00844B3F">
        <w:rPr>
          <w:rFonts w:ascii="Calibri" w:hAnsi="Calibri"/>
        </w:rPr>
        <w:t xml:space="preserve"> - prace montażowe studni nr 2 – obudowa naziemna z laminatu</w:t>
      </w:r>
    </w:p>
    <w:tbl>
      <w:tblPr>
        <w:tblW w:w="4997" w:type="pct"/>
        <w:tblInd w:w="5" w:type="dxa"/>
        <w:tblCellMar>
          <w:left w:w="70" w:type="dxa"/>
          <w:right w:w="70" w:type="dxa"/>
        </w:tblCellMar>
        <w:tblLook w:val="0000" w:firstRow="0" w:lastRow="0" w:firstColumn="0" w:lastColumn="0" w:noHBand="0" w:noVBand="0"/>
      </w:tblPr>
      <w:tblGrid>
        <w:gridCol w:w="9065"/>
      </w:tblGrid>
      <w:tr w:rsidR="00844B3F" w:rsidRPr="00844B3F" w:rsidTr="00781336">
        <w:trPr>
          <w:trHeight w:val="4395"/>
        </w:trPr>
        <w:tc>
          <w:tcPr>
            <w:tcW w:w="5000" w:type="pct"/>
          </w:tcPr>
          <w:p w:rsidR="00844B3F" w:rsidRPr="00844B3F" w:rsidRDefault="00844B3F" w:rsidP="00844B3F">
            <w:pPr>
              <w:rPr>
                <w:rFonts w:ascii="Calibri" w:hAnsi="Calibri"/>
              </w:rPr>
            </w:pPr>
            <w:r w:rsidRPr="00844B3F">
              <w:rPr>
                <w:rFonts w:ascii="Calibri" w:hAnsi="Calibri"/>
              </w:rPr>
              <w:t>- rurociąg tłoczny PE 160 do połączenia ze studnia nr 1</w:t>
            </w:r>
          </w:p>
          <w:p w:rsidR="00844B3F" w:rsidRPr="00844B3F" w:rsidRDefault="00844B3F" w:rsidP="00844B3F">
            <w:pPr>
              <w:rPr>
                <w:rFonts w:ascii="Calibri" w:hAnsi="Calibri"/>
              </w:rPr>
            </w:pPr>
            <w:r w:rsidRPr="00844B3F">
              <w:rPr>
                <w:rFonts w:ascii="Calibri" w:hAnsi="Calibri"/>
              </w:rPr>
              <w:t>- remont studni nr 1</w:t>
            </w:r>
          </w:p>
          <w:p w:rsidR="00844B3F" w:rsidRPr="00844B3F" w:rsidRDefault="00844B3F" w:rsidP="00844B3F">
            <w:pPr>
              <w:rPr>
                <w:rFonts w:ascii="Calibri" w:hAnsi="Calibri"/>
              </w:rPr>
            </w:pPr>
            <w:r w:rsidRPr="00844B3F">
              <w:rPr>
                <w:rFonts w:ascii="Calibri" w:hAnsi="Calibri"/>
              </w:rPr>
              <w:t xml:space="preserve">- demontaż pompowni sieciowej z wyniesieniem poza teren SUW i przekazanie armatury   </w:t>
            </w:r>
          </w:p>
          <w:p w:rsidR="00844B3F" w:rsidRPr="00844B3F" w:rsidRDefault="00844B3F" w:rsidP="00844B3F">
            <w:pPr>
              <w:rPr>
                <w:rFonts w:ascii="Calibri" w:hAnsi="Calibri"/>
              </w:rPr>
            </w:pPr>
            <w:r w:rsidRPr="00844B3F">
              <w:rPr>
                <w:rFonts w:ascii="Calibri" w:hAnsi="Calibri"/>
              </w:rPr>
              <w:t xml:space="preserve">   Inwestorowi</w:t>
            </w:r>
          </w:p>
          <w:p w:rsidR="00844B3F" w:rsidRPr="00844B3F" w:rsidRDefault="00844B3F" w:rsidP="00844B3F">
            <w:pPr>
              <w:rPr>
                <w:rFonts w:ascii="Calibri" w:hAnsi="Calibri"/>
              </w:rPr>
            </w:pPr>
            <w:r w:rsidRPr="00844B3F">
              <w:rPr>
                <w:rFonts w:ascii="Calibri" w:hAnsi="Calibri"/>
              </w:rPr>
              <w:t xml:space="preserve">- demontaż hydroforów, armatury przyłącza z hydroforni </w:t>
            </w:r>
            <w:proofErr w:type="spellStart"/>
            <w:r w:rsidRPr="00844B3F">
              <w:rPr>
                <w:rFonts w:ascii="Calibri" w:hAnsi="Calibri"/>
              </w:rPr>
              <w:t>Dn</w:t>
            </w:r>
            <w:proofErr w:type="spellEnd"/>
            <w:r w:rsidRPr="00844B3F">
              <w:rPr>
                <w:rFonts w:ascii="Calibri" w:hAnsi="Calibri"/>
              </w:rPr>
              <w:t xml:space="preserve"> 100 oraz przewodów </w:t>
            </w:r>
          </w:p>
          <w:p w:rsidR="00844B3F" w:rsidRPr="00844B3F" w:rsidRDefault="00844B3F" w:rsidP="00844B3F">
            <w:pPr>
              <w:rPr>
                <w:rFonts w:ascii="Calibri" w:hAnsi="Calibri"/>
              </w:rPr>
            </w:pPr>
            <w:r w:rsidRPr="00844B3F">
              <w:rPr>
                <w:rFonts w:ascii="Calibri" w:hAnsi="Calibri"/>
              </w:rPr>
              <w:t xml:space="preserve">   zasilających</w:t>
            </w:r>
          </w:p>
          <w:p w:rsidR="00844B3F" w:rsidRPr="00844B3F" w:rsidRDefault="00844B3F" w:rsidP="00844B3F">
            <w:pPr>
              <w:rPr>
                <w:rFonts w:ascii="Calibri" w:hAnsi="Calibri"/>
              </w:rPr>
            </w:pPr>
            <w:r w:rsidRPr="00844B3F">
              <w:rPr>
                <w:rFonts w:ascii="Calibri" w:hAnsi="Calibri"/>
              </w:rPr>
              <w:t xml:space="preserve">- montaż przyłącza </w:t>
            </w:r>
            <w:proofErr w:type="spellStart"/>
            <w:r w:rsidRPr="00844B3F">
              <w:rPr>
                <w:rFonts w:ascii="Calibri" w:hAnsi="Calibri"/>
              </w:rPr>
              <w:t>Dn</w:t>
            </w:r>
            <w:proofErr w:type="spellEnd"/>
            <w:r w:rsidRPr="00844B3F">
              <w:rPr>
                <w:rFonts w:ascii="Calibri" w:hAnsi="Calibri"/>
              </w:rPr>
              <w:t xml:space="preserve"> 100 z hydroforni</w:t>
            </w:r>
          </w:p>
          <w:p w:rsidR="00844B3F" w:rsidRPr="00844B3F" w:rsidRDefault="00844B3F" w:rsidP="00844B3F">
            <w:pPr>
              <w:rPr>
                <w:rFonts w:ascii="Calibri" w:hAnsi="Calibri"/>
              </w:rPr>
            </w:pPr>
            <w:r w:rsidRPr="00844B3F">
              <w:rPr>
                <w:rFonts w:ascii="Calibri" w:hAnsi="Calibri"/>
              </w:rPr>
              <w:t>- remont filtrów żelaza i manganu</w:t>
            </w:r>
          </w:p>
          <w:p w:rsidR="00844B3F" w:rsidRPr="00844B3F" w:rsidRDefault="00844B3F" w:rsidP="00844B3F">
            <w:pPr>
              <w:rPr>
                <w:rFonts w:ascii="Calibri" w:hAnsi="Calibri"/>
              </w:rPr>
            </w:pPr>
            <w:r w:rsidRPr="00844B3F">
              <w:rPr>
                <w:rFonts w:ascii="Calibri" w:hAnsi="Calibri"/>
              </w:rPr>
              <w:t>- remont zbiorników wody czystej</w:t>
            </w:r>
          </w:p>
          <w:p w:rsidR="00844B3F" w:rsidRPr="00844B3F" w:rsidRDefault="00844B3F" w:rsidP="00844B3F">
            <w:pPr>
              <w:rPr>
                <w:rFonts w:ascii="Calibri" w:hAnsi="Calibri"/>
              </w:rPr>
            </w:pPr>
            <w:r w:rsidRPr="00844B3F">
              <w:rPr>
                <w:rFonts w:ascii="Calibri" w:hAnsi="Calibri"/>
              </w:rPr>
              <w:t>- montaż urządzeń technologicznych SUW</w:t>
            </w:r>
          </w:p>
          <w:p w:rsidR="00844B3F" w:rsidRPr="00844B3F" w:rsidRDefault="00844B3F" w:rsidP="00844B3F">
            <w:pPr>
              <w:rPr>
                <w:rFonts w:ascii="Calibri" w:hAnsi="Calibri"/>
              </w:rPr>
            </w:pPr>
            <w:r w:rsidRPr="00844B3F">
              <w:rPr>
                <w:rFonts w:ascii="Calibri" w:hAnsi="Calibri"/>
              </w:rPr>
              <w:t>- przebudowa rurociągu wody surowej w hali technologicznej</w:t>
            </w:r>
          </w:p>
          <w:p w:rsidR="00844B3F" w:rsidRPr="00844B3F" w:rsidRDefault="00844B3F" w:rsidP="00844B3F">
            <w:pPr>
              <w:rPr>
                <w:rFonts w:ascii="Calibri" w:hAnsi="Calibri"/>
              </w:rPr>
            </w:pPr>
            <w:r w:rsidRPr="00844B3F">
              <w:rPr>
                <w:rFonts w:ascii="Calibri" w:hAnsi="Calibri"/>
              </w:rPr>
              <w:t>- rurociąg wody napowietrzonej w hali technologicznej</w:t>
            </w:r>
          </w:p>
          <w:p w:rsidR="00844B3F" w:rsidRPr="00844B3F" w:rsidRDefault="00844B3F" w:rsidP="00844B3F">
            <w:pPr>
              <w:rPr>
                <w:rFonts w:ascii="Calibri" w:hAnsi="Calibri"/>
              </w:rPr>
            </w:pPr>
            <w:r w:rsidRPr="00844B3F">
              <w:rPr>
                <w:rFonts w:ascii="Calibri" w:hAnsi="Calibri"/>
              </w:rPr>
              <w:t>- przewody sprężonego powietrza</w:t>
            </w:r>
          </w:p>
          <w:p w:rsidR="00844B3F" w:rsidRPr="00844B3F" w:rsidRDefault="00844B3F" w:rsidP="00844B3F">
            <w:pPr>
              <w:rPr>
                <w:rFonts w:ascii="Calibri" w:hAnsi="Calibri"/>
              </w:rPr>
            </w:pPr>
            <w:r w:rsidRPr="00844B3F">
              <w:rPr>
                <w:rFonts w:ascii="Calibri" w:hAnsi="Calibri"/>
              </w:rPr>
              <w:t>- remont dezynfekcji wody</w:t>
            </w:r>
          </w:p>
          <w:p w:rsidR="00844B3F" w:rsidRPr="00844B3F" w:rsidRDefault="00844B3F" w:rsidP="00844B3F">
            <w:pPr>
              <w:rPr>
                <w:rFonts w:ascii="Calibri" w:hAnsi="Calibri"/>
              </w:rPr>
            </w:pPr>
            <w:r w:rsidRPr="00844B3F">
              <w:rPr>
                <w:rFonts w:ascii="Calibri" w:hAnsi="Calibri"/>
              </w:rPr>
              <w:t>- montaż urządzeń zasilania awaryjnego wodociągu Ostrówek</w:t>
            </w:r>
          </w:p>
        </w:tc>
      </w:tr>
    </w:tbl>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Default="00844B3F" w:rsidP="00844B3F">
      <w:pPr>
        <w:rPr>
          <w:rFonts w:ascii="Calibri" w:hAnsi="Calibri"/>
        </w:rPr>
      </w:pPr>
    </w:p>
    <w:p w:rsidR="00844B3F" w:rsidRPr="00844B3F" w:rsidRDefault="00844B3F" w:rsidP="00844B3F">
      <w:pPr>
        <w:rPr>
          <w:rFonts w:ascii="Calibri" w:hAnsi="Calibri"/>
        </w:rPr>
      </w:pPr>
    </w:p>
    <w:p w:rsidR="00844B3F" w:rsidRPr="00844B3F" w:rsidRDefault="00844B3F" w:rsidP="00844B3F">
      <w:pPr>
        <w:rPr>
          <w:rFonts w:ascii="Calibri" w:hAnsi="Calibri"/>
        </w:rPr>
      </w:pPr>
      <w:r w:rsidRPr="00844B3F">
        <w:rPr>
          <w:rFonts w:ascii="Calibri" w:hAnsi="Calibri"/>
        </w:rPr>
        <w:t>2.2  Branża elektryczna</w:t>
      </w:r>
    </w:p>
    <w:tbl>
      <w:tblPr>
        <w:tblW w:w="4997" w:type="pct"/>
        <w:tblInd w:w="5" w:type="dxa"/>
        <w:tblCellMar>
          <w:left w:w="70" w:type="dxa"/>
          <w:right w:w="70" w:type="dxa"/>
        </w:tblCellMar>
        <w:tblLook w:val="0000" w:firstRow="0" w:lastRow="0" w:firstColumn="0" w:lastColumn="0" w:noHBand="0" w:noVBand="0"/>
      </w:tblPr>
      <w:tblGrid>
        <w:gridCol w:w="9065"/>
      </w:tblGrid>
      <w:tr w:rsidR="00844B3F" w:rsidRPr="00844B3F" w:rsidTr="00781336">
        <w:trPr>
          <w:trHeight w:val="1172"/>
        </w:trPr>
        <w:tc>
          <w:tcPr>
            <w:tcW w:w="4021" w:type="pct"/>
          </w:tcPr>
          <w:p w:rsidR="00844B3F" w:rsidRPr="00844B3F" w:rsidRDefault="00844B3F" w:rsidP="00844B3F">
            <w:pPr>
              <w:rPr>
                <w:rFonts w:ascii="Calibri" w:hAnsi="Calibri"/>
              </w:rPr>
            </w:pPr>
            <w:r w:rsidRPr="00844B3F">
              <w:rPr>
                <w:rFonts w:ascii="Calibri" w:hAnsi="Calibri"/>
              </w:rPr>
              <w:t>- rozdzielnia RT</w:t>
            </w:r>
          </w:p>
          <w:p w:rsidR="00957A40" w:rsidRPr="00844B3F" w:rsidRDefault="00844B3F" w:rsidP="00844B3F">
            <w:pPr>
              <w:rPr>
                <w:rFonts w:ascii="Calibri" w:hAnsi="Calibri"/>
              </w:rPr>
            </w:pPr>
            <w:r w:rsidRPr="00844B3F">
              <w:rPr>
                <w:rFonts w:ascii="Calibri" w:hAnsi="Calibri"/>
              </w:rPr>
              <w:t>- instalacja wyrównawcza</w:t>
            </w:r>
          </w:p>
          <w:p w:rsidR="00844B3F" w:rsidRPr="00844B3F" w:rsidRDefault="00844B3F" w:rsidP="00844B3F">
            <w:pPr>
              <w:rPr>
                <w:rFonts w:ascii="Calibri" w:hAnsi="Calibri"/>
              </w:rPr>
            </w:pPr>
            <w:r w:rsidRPr="00844B3F">
              <w:rPr>
                <w:rFonts w:ascii="Calibri" w:hAnsi="Calibri"/>
              </w:rPr>
              <w:t>- okablowanie technologiczne</w:t>
            </w:r>
          </w:p>
          <w:p w:rsidR="00844B3F" w:rsidRDefault="00844B3F" w:rsidP="00844B3F">
            <w:pPr>
              <w:rPr>
                <w:rFonts w:ascii="Calibri" w:hAnsi="Calibri"/>
              </w:rPr>
            </w:pPr>
            <w:r w:rsidRPr="00844B3F">
              <w:rPr>
                <w:rFonts w:ascii="Calibri" w:hAnsi="Calibri"/>
              </w:rPr>
              <w:t>- pomiary</w:t>
            </w:r>
          </w:p>
          <w:p w:rsidR="001C2302" w:rsidRDefault="001C2302" w:rsidP="00844B3F">
            <w:pPr>
              <w:rPr>
                <w:rFonts w:ascii="Calibri" w:hAnsi="Calibri"/>
              </w:rPr>
            </w:pPr>
          </w:p>
          <w:p w:rsidR="001C2302" w:rsidRPr="001C2302" w:rsidRDefault="001C2302" w:rsidP="001C2302">
            <w:pPr>
              <w:rPr>
                <w:rFonts w:ascii="Calibri" w:hAnsi="Calibri"/>
              </w:rPr>
            </w:pPr>
            <w:r>
              <w:rPr>
                <w:rFonts w:ascii="Calibri" w:hAnsi="Calibri"/>
              </w:rPr>
              <w:t>2.3 Branża:</w:t>
            </w:r>
            <w:r w:rsidRPr="001C2302">
              <w:rPr>
                <w:rFonts w:ascii="Calibri" w:hAnsi="Calibri"/>
                <w:b/>
                <w:bCs/>
                <w:i/>
              </w:rPr>
              <w:t xml:space="preserve"> </w:t>
            </w:r>
            <w:r w:rsidRPr="001C2302">
              <w:rPr>
                <w:rFonts w:ascii="Calibri" w:hAnsi="Calibri"/>
                <w:bCs/>
              </w:rPr>
              <w:t>dostawa i montaż agregatu prądotwórczego wraz z uruchomieniem, instalacj</w:t>
            </w:r>
            <w:r w:rsidR="00E62987">
              <w:rPr>
                <w:rFonts w:ascii="Calibri" w:hAnsi="Calibri"/>
                <w:bCs/>
              </w:rPr>
              <w:t>ą</w:t>
            </w:r>
            <w:r w:rsidRPr="001C2302">
              <w:rPr>
                <w:rFonts w:ascii="Calibri" w:hAnsi="Calibri"/>
                <w:bCs/>
              </w:rPr>
              <w:t xml:space="preserve"> elektryczną i sterowaniem</w:t>
            </w:r>
          </w:p>
          <w:p w:rsidR="00E62987" w:rsidRPr="00E62987" w:rsidRDefault="00E62987" w:rsidP="00E62987">
            <w:pPr>
              <w:rPr>
                <w:rFonts w:ascii="Calibri" w:hAnsi="Calibri"/>
                <w:bCs/>
              </w:rPr>
            </w:pPr>
            <w:r w:rsidRPr="00E62987">
              <w:rPr>
                <w:rFonts w:ascii="Calibri" w:hAnsi="Calibri"/>
                <w:bCs/>
              </w:rPr>
              <w:t>- roboty ziemne</w:t>
            </w:r>
          </w:p>
          <w:p w:rsidR="00E62987" w:rsidRPr="00E62987" w:rsidRDefault="00E62987" w:rsidP="00E62987">
            <w:pPr>
              <w:rPr>
                <w:rFonts w:ascii="Calibri" w:hAnsi="Calibri"/>
                <w:bCs/>
              </w:rPr>
            </w:pPr>
            <w:r w:rsidRPr="00E62987">
              <w:rPr>
                <w:rFonts w:ascii="Calibri" w:hAnsi="Calibri"/>
                <w:bCs/>
              </w:rPr>
              <w:t>- korytka kablowe</w:t>
            </w:r>
          </w:p>
          <w:p w:rsidR="00E62987" w:rsidRPr="00E62987" w:rsidRDefault="00E62987" w:rsidP="00E62987">
            <w:pPr>
              <w:rPr>
                <w:rFonts w:ascii="Calibri" w:hAnsi="Calibri"/>
                <w:bCs/>
              </w:rPr>
            </w:pPr>
            <w:r w:rsidRPr="00E62987">
              <w:rPr>
                <w:rFonts w:ascii="Calibri" w:hAnsi="Calibri"/>
                <w:bCs/>
              </w:rPr>
              <w:t>- okablowanie</w:t>
            </w:r>
          </w:p>
          <w:p w:rsidR="00E62987" w:rsidRPr="00E62987" w:rsidRDefault="00E62987" w:rsidP="00E62987">
            <w:pPr>
              <w:rPr>
                <w:rFonts w:ascii="Calibri" w:hAnsi="Calibri"/>
                <w:bCs/>
              </w:rPr>
            </w:pPr>
            <w:r w:rsidRPr="00E62987">
              <w:rPr>
                <w:rFonts w:ascii="Calibri" w:hAnsi="Calibri"/>
                <w:bCs/>
              </w:rPr>
              <w:t>- dostaw i montaż agregatu</w:t>
            </w:r>
          </w:p>
          <w:p w:rsidR="00E62987" w:rsidRPr="00E62987" w:rsidRDefault="00E62987" w:rsidP="00E62987">
            <w:pPr>
              <w:rPr>
                <w:rFonts w:ascii="Calibri" w:hAnsi="Calibri"/>
                <w:bCs/>
              </w:rPr>
            </w:pPr>
            <w:r w:rsidRPr="00E62987">
              <w:rPr>
                <w:rFonts w:ascii="Calibri" w:hAnsi="Calibri"/>
                <w:bCs/>
              </w:rPr>
              <w:t>- modernizacja zasilania</w:t>
            </w:r>
          </w:p>
          <w:p w:rsidR="00E62987" w:rsidRPr="00E62987" w:rsidRDefault="00E62987" w:rsidP="00E62987">
            <w:pPr>
              <w:rPr>
                <w:rFonts w:ascii="Calibri" w:hAnsi="Calibri"/>
                <w:bCs/>
              </w:rPr>
            </w:pPr>
            <w:r w:rsidRPr="00E62987">
              <w:rPr>
                <w:rFonts w:ascii="Calibri" w:hAnsi="Calibri"/>
                <w:bCs/>
              </w:rPr>
              <w:t>- uruchomienie</w:t>
            </w:r>
            <w:r w:rsidRPr="00E62987">
              <w:rPr>
                <w:rFonts w:ascii="Calibri" w:hAnsi="Calibri"/>
                <w:bCs/>
              </w:rPr>
              <w:br/>
              <w:t xml:space="preserve">- pomiary </w:t>
            </w:r>
          </w:p>
          <w:p w:rsidR="001C2302" w:rsidRPr="00844B3F" w:rsidRDefault="001C2302" w:rsidP="00844B3F">
            <w:pPr>
              <w:rPr>
                <w:rFonts w:ascii="Calibri" w:hAnsi="Calibri"/>
              </w:rPr>
            </w:pPr>
          </w:p>
        </w:tc>
      </w:tr>
    </w:tbl>
    <w:p w:rsidR="004D446A" w:rsidRPr="00E96BE3" w:rsidRDefault="004D446A" w:rsidP="00E96BE3">
      <w:pPr>
        <w:rPr>
          <w:rFonts w:ascii="Calibri" w:hAnsi="Calibri"/>
        </w:rPr>
      </w:pP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Szcze</w:t>
      </w:r>
      <w:r w:rsidR="00DB6C93">
        <w:rPr>
          <w:rFonts w:ascii="Calibri" w:hAnsi="Calibri"/>
        </w:rPr>
        <w:t>gółowy opis przedmiotu zawiera dokumentacja projektowa i specyfikacj</w:t>
      </w:r>
      <w:r w:rsidR="00BE63D3">
        <w:rPr>
          <w:rFonts w:ascii="Calibri" w:hAnsi="Calibri"/>
        </w:rPr>
        <w:t>e</w:t>
      </w:r>
      <w:r w:rsidR="00DB6C93">
        <w:rPr>
          <w:rFonts w:ascii="Calibri" w:hAnsi="Calibri"/>
        </w:rPr>
        <w:t xml:space="preserve"> techniczn</w:t>
      </w:r>
      <w:r w:rsidR="00BE63D3">
        <w:rPr>
          <w:rFonts w:ascii="Calibri" w:hAnsi="Calibri"/>
        </w:rPr>
        <w:t>e</w:t>
      </w:r>
      <w:r w:rsidRPr="009E5751">
        <w:rPr>
          <w:rFonts w:ascii="Calibri" w:hAnsi="Calibri"/>
        </w:rPr>
        <w:t xml:space="preserve"> wykonania i odbioru robót budowlanych. Przedmiot umowy musi być wykonany zgodnie z obowiązującymi przepisami, normami oraz na ustalonych niniejszą umową warunkach.</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Zamawiający dopuszcza możliwość wystąpienia w trakcie realizacji przedmiotu umowy konieczności wykonania robót zamiennych w stosunku do przewidzianych dokumentacją projektową, w sytuacji, gdy wykonanie tych robót będzie niezbędne do prawidłowego, tj. zgodnego z zasadami wiedzy technicznej i obowiązującymi na dzień odbioru robót przepisami, wykonania przedmiotu umowy określonego w ust. 2 niniejszego paragrafu.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Przewiduje się także możliwość ograniczenia zakresu rzeczowego przedmiotu umowy (roboty zaniechane), w sytuacji, gdy wykonanie danych robót będzie zbędne do prawidłowego, tj. zgodnego z zasadami wiedzy technicznej i obowiązującymi na dzień odbioru robót przepisami, wykonanie przedmiotu umowy określonego w ust. 2 niniejszego paragrafu. Zasady rozliczenia tych robót znajdują się w §5 ust. 4 umowy, dotyczącym wynagrodzenia.</w:t>
      </w:r>
    </w:p>
    <w:p w:rsidR="00400278" w:rsidRPr="00B801D7" w:rsidRDefault="00400278" w:rsidP="009E5751">
      <w:pPr>
        <w:rPr>
          <w:rFonts w:ascii="Calibri" w:hAnsi="Calibri"/>
        </w:rPr>
      </w:pPr>
      <w:r w:rsidRPr="00B801D7">
        <w:rPr>
          <w:rFonts w:ascii="Calibri" w:hAnsi="Calibri"/>
          <w:b/>
          <w:bCs/>
        </w:rPr>
        <w:t>6.</w:t>
      </w:r>
      <w:r w:rsidRPr="00B801D7">
        <w:rPr>
          <w:rFonts w:ascii="Calibri" w:hAnsi="Calibri"/>
        </w:rPr>
        <w:t xml:space="preserve"> Zamawiający dopuszcza wprowadzenie zamiany materiałów przedstawionych w ofercie przetargowej, pod warunkiem, że zmiany te będą korzystne dla Zamawiającego. Będą to np. okoliczności: </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obniżenie kosztu ponoszonego przez Zamawiającego na eksploatację i konserwację wykonanego przedmiotu umowy;</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powodujące poprawienie parametrów technicznych;</w:t>
      </w:r>
    </w:p>
    <w:p w:rsidR="00400278" w:rsidRPr="00B801D7" w:rsidRDefault="00400278" w:rsidP="009E5751">
      <w:pPr>
        <w:pStyle w:val="Akapitzlist"/>
        <w:numPr>
          <w:ilvl w:val="0"/>
          <w:numId w:val="21"/>
        </w:numPr>
        <w:suppressAutoHyphens/>
        <w:ind w:left="426" w:hanging="426"/>
        <w:jc w:val="both"/>
        <w:rPr>
          <w:rFonts w:ascii="Calibri" w:hAnsi="Calibri"/>
        </w:rPr>
      </w:pPr>
      <w:r w:rsidRPr="00B801D7">
        <w:rPr>
          <w:rFonts w:ascii="Calibri" w:hAnsi="Calibri"/>
        </w:rPr>
        <w:t>wynikające z aktualizacji rozwiązań z uwagi na postęp technologiczny lub zmiany obowiązujących przepisów.</w:t>
      </w:r>
    </w:p>
    <w:p w:rsidR="00400278" w:rsidRPr="009E5751" w:rsidRDefault="00400278" w:rsidP="009E5751">
      <w:pPr>
        <w:jc w:val="both"/>
        <w:rPr>
          <w:rFonts w:ascii="Calibri" w:hAnsi="Calibri"/>
        </w:rPr>
      </w:pPr>
      <w:r w:rsidRPr="009E5751">
        <w:rPr>
          <w:rFonts w:ascii="Calibri" w:hAnsi="Calibri"/>
        </w:rPr>
        <w:t>Dodatkowo możliwa jest zmiana producenta poszczególnych materiałów przedstawionych w ofercie przetargowej, pod warunkiem, że zmiana ta nie spowoduje obniżenia parametrów tych materiałów.</w:t>
      </w:r>
    </w:p>
    <w:p w:rsidR="00400278" w:rsidRPr="009E5751" w:rsidRDefault="00400278" w:rsidP="009E5751">
      <w:pPr>
        <w:jc w:val="both"/>
        <w:rPr>
          <w:rFonts w:ascii="Calibri" w:hAnsi="Calibri"/>
        </w:rPr>
      </w:pPr>
      <w:r w:rsidRPr="009E5751">
        <w:rPr>
          <w:rFonts w:ascii="Calibri" w:hAnsi="Calibri"/>
          <w:b/>
          <w:bCs/>
        </w:rPr>
        <w:lastRenderedPageBreak/>
        <w:t>7.</w:t>
      </w:r>
      <w:r w:rsidRPr="009E5751">
        <w:rPr>
          <w:rFonts w:ascii="Calibri" w:hAnsi="Calibri"/>
        </w:rPr>
        <w:t> Zmiany, o których mowa w ust. 4, 5 i 6 niniejszego paragrafu, muszą być każdorazowo zatwierdzone przez Zamawiającego.</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Zmiany, o których mowa w ust. 4 i 6 niniejszego paragrafu, nie spowodują zwiększenia wynagrodzenia za wykonanie przedmiotu umowy, o którym mowa w §5 ust. 1 niniejszej umowy.</w:t>
      </w:r>
    </w:p>
    <w:p w:rsidR="00400278" w:rsidRPr="009E5751" w:rsidRDefault="00400278" w:rsidP="009E5751">
      <w:pPr>
        <w:jc w:val="center"/>
        <w:rPr>
          <w:rFonts w:ascii="Calibri" w:hAnsi="Calibri"/>
          <w:b/>
          <w:bCs/>
        </w:rPr>
      </w:pPr>
      <w:r w:rsidRPr="009E5751">
        <w:rPr>
          <w:rFonts w:ascii="Calibri" w:hAnsi="Calibri"/>
          <w:b/>
          <w:bCs/>
        </w:rPr>
        <w:t>§2</w:t>
      </w:r>
    </w:p>
    <w:p w:rsidR="00400278" w:rsidRPr="009E5751" w:rsidRDefault="00400278" w:rsidP="009E5751">
      <w:pPr>
        <w:jc w:val="center"/>
        <w:rPr>
          <w:rFonts w:ascii="Calibri" w:hAnsi="Calibri"/>
          <w:b/>
          <w:bCs/>
        </w:rPr>
      </w:pPr>
      <w:r w:rsidRPr="009E5751">
        <w:rPr>
          <w:rFonts w:ascii="Calibri" w:hAnsi="Calibri"/>
          <w:b/>
          <w:bCs/>
        </w:rPr>
        <w:t>Obowiązki stron</w:t>
      </w:r>
    </w:p>
    <w:p w:rsidR="00400278" w:rsidRPr="009E5751" w:rsidRDefault="00400278" w:rsidP="009E5751">
      <w:pPr>
        <w:jc w:val="both"/>
        <w:rPr>
          <w:rFonts w:ascii="Calibri" w:hAnsi="Calibri"/>
          <w:b/>
          <w:bCs/>
        </w:rPr>
      </w:pPr>
      <w:r w:rsidRPr="009E5751">
        <w:rPr>
          <w:rFonts w:ascii="Calibri" w:hAnsi="Calibri"/>
          <w:b/>
          <w:bCs/>
        </w:rPr>
        <w:t>1. </w:t>
      </w:r>
      <w:r w:rsidRPr="009E5751">
        <w:rPr>
          <w:rFonts w:ascii="Calibri" w:hAnsi="Calibri"/>
        </w:rPr>
        <w:t>Obowiązki Zamawiającego:</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 xml:space="preserve">dostarczenie w 1 egzemplarzu </w:t>
      </w:r>
      <w:r w:rsidR="00BE63D3">
        <w:rPr>
          <w:rFonts w:ascii="Calibri" w:hAnsi="Calibri"/>
        </w:rPr>
        <w:t xml:space="preserve">kompletu </w:t>
      </w:r>
      <w:r w:rsidRPr="009E5751">
        <w:rPr>
          <w:rFonts w:ascii="Calibri" w:hAnsi="Calibri"/>
        </w:rPr>
        <w:t>dokumentacji projektowej w terminie do 14 dni od daty podpisania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przekazanie kopii dokumentu uprawniającego do rozpoczęcia robót budowlanych wraz z Dziennikiem budowy w dniu przekazania placu budowy;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dokonanie odbioru wykonanych prac na zasadach określonych w § 4 niniejszej umowy;</w:t>
      </w:r>
    </w:p>
    <w:p w:rsidR="00400278" w:rsidRPr="009E5751" w:rsidRDefault="00400278" w:rsidP="009E5751">
      <w:pPr>
        <w:pStyle w:val="Akapitzlist"/>
        <w:numPr>
          <w:ilvl w:val="0"/>
          <w:numId w:val="22"/>
        </w:numPr>
        <w:suppressAutoHyphens/>
        <w:ind w:left="426" w:hanging="426"/>
        <w:jc w:val="both"/>
        <w:rPr>
          <w:rFonts w:ascii="Calibri" w:hAnsi="Calibri"/>
        </w:rPr>
      </w:pPr>
      <w:r w:rsidRPr="009E5751">
        <w:rPr>
          <w:rFonts w:ascii="Calibri" w:hAnsi="Calibri"/>
        </w:rPr>
        <w:t>zapewnienie bieżącego nadzoru inwestorskiego obejmującego przedmiot umowy;</w:t>
      </w:r>
    </w:p>
    <w:p w:rsidR="00400278" w:rsidRPr="009E5751" w:rsidRDefault="00400278" w:rsidP="007B7E9D">
      <w:pPr>
        <w:pStyle w:val="Akapitzlist"/>
        <w:numPr>
          <w:ilvl w:val="0"/>
          <w:numId w:val="22"/>
        </w:numPr>
        <w:suppressAutoHyphens/>
        <w:ind w:left="426" w:hanging="426"/>
        <w:rPr>
          <w:rFonts w:ascii="Calibri" w:hAnsi="Calibri"/>
          <w:b/>
          <w:bCs/>
        </w:rPr>
      </w:pPr>
      <w:r w:rsidRPr="009E5751">
        <w:rPr>
          <w:rFonts w:ascii="Calibri" w:hAnsi="Calibri"/>
        </w:rPr>
        <w:t>dokonywanie i potwierdzanie zapisów w Dzienniku budowy prowadzonym przez Wykonawcę.</w:t>
      </w:r>
    </w:p>
    <w:p w:rsidR="00400278" w:rsidRPr="009E5751" w:rsidRDefault="00400278" w:rsidP="009E5751">
      <w:pPr>
        <w:jc w:val="both"/>
        <w:rPr>
          <w:rFonts w:ascii="Calibri" w:hAnsi="Calibri"/>
        </w:rPr>
      </w:pPr>
      <w:r w:rsidRPr="009E5751">
        <w:rPr>
          <w:rFonts w:ascii="Calibri" w:hAnsi="Calibri"/>
          <w:b/>
          <w:bCs/>
        </w:rPr>
        <w:t>2. </w:t>
      </w:r>
      <w:r w:rsidRPr="009E5751">
        <w:rPr>
          <w:rFonts w:ascii="Calibri" w:hAnsi="Calibri"/>
        </w:rPr>
        <w:t>Obowiązki Wykonawcy: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prawidłowe wykonanie wszystkich prac związanych z realizacją przedmiotu umowy zgodnie z dokumentacją projektową,</w:t>
      </w:r>
      <w:r w:rsidR="00BE63D3">
        <w:rPr>
          <w:rFonts w:ascii="Calibri" w:hAnsi="Calibri"/>
        </w:rPr>
        <w:t xml:space="preserve"> </w:t>
      </w:r>
      <w:proofErr w:type="spellStart"/>
      <w:r w:rsidR="002D0702">
        <w:rPr>
          <w:rFonts w:ascii="Calibri" w:hAnsi="Calibri"/>
        </w:rPr>
        <w:t>STWiOR</w:t>
      </w:r>
      <w:proofErr w:type="spellEnd"/>
      <w:r w:rsidR="002D0702">
        <w:rPr>
          <w:rFonts w:ascii="Calibri" w:hAnsi="Calibri"/>
        </w:rPr>
        <w:t>,</w:t>
      </w:r>
      <w:r w:rsidRPr="009E5751">
        <w:rPr>
          <w:rFonts w:ascii="Calibri" w:hAnsi="Calibri"/>
        </w:rPr>
        <w:t xml:space="preserve"> warunkami wykonania oraz z aktualnie obowiązującymi normami polskimi, polskim prawem budowlanym wraz z aktami wykonawczymi do niego i innymi obowiązującymi przepisami;</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opracowanie kompletnej dokumentacji powykonawczej w jednym egzemplarzu i przekazanie jej Zamawiającemu w terminie odbioru końcowego całego przedmiotu umowy;</w:t>
      </w:r>
    </w:p>
    <w:p w:rsidR="00400278" w:rsidRPr="009E5751" w:rsidRDefault="00400278" w:rsidP="009E5751">
      <w:pPr>
        <w:pStyle w:val="Akapitzlist"/>
        <w:numPr>
          <w:ilvl w:val="0"/>
          <w:numId w:val="41"/>
        </w:numPr>
        <w:suppressAutoHyphens/>
        <w:ind w:left="426" w:hanging="426"/>
        <w:rPr>
          <w:rFonts w:ascii="Calibri" w:hAnsi="Calibri"/>
        </w:rPr>
      </w:pPr>
      <w:r w:rsidRPr="009E5751">
        <w:rPr>
          <w:rFonts w:ascii="Calibri" w:hAnsi="Calibri"/>
        </w:rPr>
        <w:t>zorganizowanie placu budowy i wszystkich innych czynności niezbędnych do właściwego wykonania prac. Wykonawca jest zobowiązany zabezpieczyć i oznakować prowadzone roboty oraz dbać o stan techniczny i prawidłowość oznakowania przez cały czas trwania realizacji zadania. Wykonawca ponosi pełną odpowiedzialność za teren budowy od chwili przejęcia placu budowy;</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współpraca ze służbami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prowadzenie Dziennika budowy i udostępnianie go Zamawiającemu celem dokonywania wpisów i potwierdzeń;</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umieszczenie na budowie w widocznym miejscu tabli</w:t>
      </w:r>
      <w:r w:rsidR="00A45BE4">
        <w:rPr>
          <w:rFonts w:ascii="Calibri" w:hAnsi="Calibri"/>
        </w:rPr>
        <w:t>cy informacyjnej oraz ogłoszenia</w:t>
      </w:r>
      <w:r w:rsidRPr="009E5751">
        <w:rPr>
          <w:rFonts w:ascii="Calibri" w:hAnsi="Calibri"/>
        </w:rPr>
        <w:t xml:space="preserve"> zawierające</w:t>
      </w:r>
      <w:r w:rsidR="00A45BE4">
        <w:rPr>
          <w:rFonts w:ascii="Calibri" w:hAnsi="Calibri"/>
        </w:rPr>
        <w:t>go</w:t>
      </w:r>
      <w:r w:rsidRPr="009E5751">
        <w:rPr>
          <w:rFonts w:ascii="Calibri" w:hAnsi="Calibri"/>
        </w:rPr>
        <w:t xml:space="preserve"> dane dotyczące bezpieczeństwa pracy i ochrony zdrowia;</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przygotowanie obiektu i wymaganych dokumentów łącznie z dokumentacją powykonawczą do dokonania odbioru przez Zamawiającego;</w:t>
      </w:r>
    </w:p>
    <w:p w:rsidR="00400278" w:rsidRPr="009E5751" w:rsidRDefault="00400278" w:rsidP="009E5751">
      <w:pPr>
        <w:pStyle w:val="Akapitzlist"/>
        <w:numPr>
          <w:ilvl w:val="0"/>
          <w:numId w:val="41"/>
        </w:numPr>
        <w:suppressAutoHyphens/>
        <w:ind w:left="426" w:hanging="426"/>
        <w:jc w:val="both"/>
        <w:rPr>
          <w:rFonts w:ascii="Calibri" w:hAnsi="Calibri"/>
        </w:rPr>
      </w:pPr>
      <w:r w:rsidRPr="009E5751">
        <w:rPr>
          <w:rFonts w:ascii="Calibri" w:hAnsi="Calibri"/>
        </w:rPr>
        <w:t>zgłaszanie robót podlegających zakryciu do odbioru;</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przestrzeganie przepisów bhp i ppoż.;</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kadry i nadzoru z wymaganymi uprawnieniami;</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zapewnienie sprzętu spełniającego wymagania norm technicznych;</w:t>
      </w:r>
    </w:p>
    <w:p w:rsidR="00400278" w:rsidRPr="009E5751" w:rsidRDefault="00400278" w:rsidP="009E5751">
      <w:pPr>
        <w:pStyle w:val="Akapitzlist"/>
        <w:numPr>
          <w:ilvl w:val="0"/>
          <w:numId w:val="41"/>
        </w:numPr>
        <w:ind w:left="426" w:hanging="426"/>
        <w:jc w:val="both"/>
        <w:rPr>
          <w:rFonts w:ascii="Calibri" w:hAnsi="Calibri"/>
        </w:rPr>
      </w:pPr>
      <w:r w:rsidRPr="009E5751">
        <w:rPr>
          <w:rFonts w:ascii="Calibri" w:hAnsi="Calibri"/>
        </w:rPr>
        <w:t>utrzymanie porządku na placu budowy w czasie realizacji prac;</w:t>
      </w:r>
    </w:p>
    <w:p w:rsidR="00400278" w:rsidRPr="00B801D7" w:rsidRDefault="00400278" w:rsidP="009E5751">
      <w:pPr>
        <w:pStyle w:val="Akapitzlist"/>
        <w:numPr>
          <w:ilvl w:val="0"/>
          <w:numId w:val="41"/>
        </w:numPr>
        <w:ind w:left="426" w:hanging="426"/>
        <w:jc w:val="both"/>
        <w:rPr>
          <w:rFonts w:ascii="Calibri" w:hAnsi="Calibri"/>
        </w:rPr>
      </w:pPr>
      <w:r w:rsidRPr="00B801D7">
        <w:rPr>
          <w:rFonts w:ascii="Calibri" w:hAnsi="Calibri"/>
        </w:rPr>
        <w:t>.</w:t>
      </w:r>
      <w:r w:rsidR="00A45BE4" w:rsidRPr="00B801D7">
        <w:rPr>
          <w:rFonts w:ascii="Calibri" w:hAnsi="Calibri"/>
        </w:rPr>
        <w:t xml:space="preserve"> likwidacja placu budowy i zaplecza własnego Wykonawcy bezzwłocznie po zakończeniu prac, lecz nie później niż do dnia odbioru końcowego</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Przedstawiciele stron:</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Wykonawca wyznacza jako kierownika budowy ......................................, legitymującego się uprawnieniami wykonawczymi do prowadzenia prac objętych umową.</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lastRenderedPageBreak/>
        <w:t>Zamawiający ustanawia inspektora nadzoru inwestorskiego: .............................................</w:t>
      </w:r>
    </w:p>
    <w:p w:rsidR="00400278" w:rsidRPr="009E5751" w:rsidRDefault="00400278" w:rsidP="009E5751">
      <w:pPr>
        <w:pStyle w:val="Tekstpodstawowy"/>
        <w:widowControl/>
        <w:numPr>
          <w:ilvl w:val="0"/>
          <w:numId w:val="40"/>
        </w:numPr>
        <w:autoSpaceDE/>
        <w:spacing w:after="0"/>
        <w:ind w:left="426" w:hanging="426"/>
        <w:jc w:val="both"/>
        <w:rPr>
          <w:rFonts w:ascii="Calibri" w:hAnsi="Calibri"/>
        </w:rPr>
      </w:pPr>
      <w:r w:rsidRPr="009E5751">
        <w:rPr>
          <w:rFonts w:ascii="Calibri" w:hAnsi="Calibri"/>
        </w:rPr>
        <w:t>Strony ustalają, że w przypadku konieczności zmiany upoważnionych przedstawicieli, nie jest wymagana forma aneksu, lecz pisemne zawiadomienie.</w:t>
      </w:r>
    </w:p>
    <w:p w:rsidR="00400278" w:rsidRPr="009E5751" w:rsidRDefault="00400278" w:rsidP="009E5751">
      <w:pPr>
        <w:pStyle w:val="Tekstpodstawowy"/>
        <w:spacing w:after="0"/>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§3</w:t>
      </w:r>
    </w:p>
    <w:p w:rsidR="00400278" w:rsidRPr="009E5751" w:rsidRDefault="00400278" w:rsidP="009E5751">
      <w:pPr>
        <w:jc w:val="center"/>
        <w:rPr>
          <w:rFonts w:ascii="Calibri" w:hAnsi="Calibri"/>
          <w:b/>
          <w:bCs/>
        </w:rPr>
      </w:pPr>
      <w:r w:rsidRPr="009E5751">
        <w:rPr>
          <w:rFonts w:ascii="Calibri" w:hAnsi="Calibri"/>
          <w:b/>
          <w:bCs/>
        </w:rPr>
        <w:t>Termin wykonania</w:t>
      </w:r>
    </w:p>
    <w:p w:rsidR="00400278" w:rsidRPr="009E5751" w:rsidRDefault="00400278" w:rsidP="00B801D7">
      <w:pPr>
        <w:rPr>
          <w:rFonts w:ascii="Calibri" w:hAnsi="Calibri"/>
        </w:rPr>
      </w:pPr>
      <w:r w:rsidRPr="009E5751">
        <w:rPr>
          <w:rFonts w:ascii="Calibri" w:hAnsi="Calibri"/>
        </w:rPr>
        <w:t>1. Wykonawca zobowiązuje się do wykonania przedmiotu umow</w:t>
      </w:r>
      <w:r w:rsidR="00A45BE4">
        <w:rPr>
          <w:rFonts w:ascii="Calibri" w:hAnsi="Calibri"/>
        </w:rPr>
        <w:t>y</w:t>
      </w:r>
      <w:r w:rsidRPr="009E5751">
        <w:rPr>
          <w:rFonts w:ascii="Calibri" w:hAnsi="Calibri"/>
        </w:rPr>
        <w:t xml:space="preserve"> -  w terminie </w:t>
      </w:r>
      <w:r w:rsidR="00DD67F5">
        <w:rPr>
          <w:rFonts w:ascii="Calibri" w:hAnsi="Calibri"/>
        </w:rPr>
        <w:t xml:space="preserve">                     </w:t>
      </w:r>
      <w:r w:rsidR="00DD67F5" w:rsidRPr="00DD67F5">
        <w:rPr>
          <w:rFonts w:ascii="Calibri" w:hAnsi="Calibri"/>
          <w:b/>
        </w:rPr>
        <w:t>od 15</w:t>
      </w:r>
      <w:r w:rsidR="00DD67F5">
        <w:rPr>
          <w:rFonts w:ascii="Calibri" w:hAnsi="Calibri"/>
        </w:rPr>
        <w:t xml:space="preserve"> </w:t>
      </w:r>
      <w:r w:rsidR="00DD67F5" w:rsidRPr="00DD67F5">
        <w:rPr>
          <w:rFonts w:ascii="Calibri" w:hAnsi="Calibri"/>
          <w:b/>
        </w:rPr>
        <w:t>września 2018r</w:t>
      </w:r>
      <w:r w:rsidR="00DD67F5">
        <w:rPr>
          <w:rFonts w:ascii="Calibri" w:hAnsi="Calibri"/>
        </w:rPr>
        <w:t xml:space="preserve"> do</w:t>
      </w:r>
      <w:r w:rsidRPr="009E5751">
        <w:rPr>
          <w:rFonts w:ascii="Calibri" w:hAnsi="Calibri"/>
        </w:rPr>
        <w:t xml:space="preserve">  </w:t>
      </w:r>
      <w:r w:rsidR="00B801D7">
        <w:rPr>
          <w:rFonts w:ascii="Calibri" w:hAnsi="Calibri"/>
        </w:rPr>
        <w:t xml:space="preserve"> </w:t>
      </w:r>
      <w:r w:rsidR="00BE63D3">
        <w:rPr>
          <w:rFonts w:ascii="Calibri" w:hAnsi="Calibri"/>
          <w:b/>
        </w:rPr>
        <w:t>30 listopada</w:t>
      </w:r>
      <w:r w:rsidR="00B5161D" w:rsidRPr="007530D3">
        <w:rPr>
          <w:rFonts w:ascii="Calibri" w:hAnsi="Calibri"/>
          <w:b/>
        </w:rPr>
        <w:t xml:space="preserve"> </w:t>
      </w:r>
      <w:r w:rsidRPr="007530D3">
        <w:rPr>
          <w:rFonts w:ascii="Calibri" w:hAnsi="Calibri"/>
          <w:b/>
        </w:rPr>
        <w:t xml:space="preserve"> 201</w:t>
      </w:r>
      <w:r w:rsidR="00BE63D3">
        <w:rPr>
          <w:rFonts w:ascii="Calibri" w:hAnsi="Calibri"/>
          <w:b/>
        </w:rPr>
        <w:t>8</w:t>
      </w:r>
      <w:r w:rsidRPr="007530D3">
        <w:rPr>
          <w:rFonts w:ascii="Calibri" w:hAnsi="Calibri"/>
          <w:b/>
        </w:rPr>
        <w:t>r.</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§4</w:t>
      </w:r>
    </w:p>
    <w:p w:rsidR="00400278" w:rsidRPr="009E5751" w:rsidRDefault="00400278" w:rsidP="009E5751">
      <w:pPr>
        <w:jc w:val="center"/>
        <w:rPr>
          <w:rFonts w:ascii="Calibri" w:hAnsi="Calibri"/>
          <w:b/>
          <w:bCs/>
        </w:rPr>
      </w:pPr>
      <w:r w:rsidRPr="009E5751">
        <w:rPr>
          <w:rFonts w:ascii="Calibri" w:hAnsi="Calibri"/>
          <w:b/>
          <w:bCs/>
        </w:rPr>
        <w:t>Odbiory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Strony ustalają, że przedmiotem odbioru końcowego będzie bezusterkowe wykonanie całości przedmiotu umowy objętego niniejszą umową, potwierdzone odpowiednio protokołem odbioru końcowego. Zamawiający dokona odbio</w:t>
      </w:r>
      <w:r w:rsidR="007530D3">
        <w:rPr>
          <w:rFonts w:ascii="Calibri" w:hAnsi="Calibri"/>
        </w:rPr>
        <w:t>ru końcowego robót w terminie 7</w:t>
      </w:r>
      <w:r w:rsidRPr="009E5751">
        <w:rPr>
          <w:rFonts w:ascii="Calibri" w:hAnsi="Calibri"/>
        </w:rPr>
        <w:t xml:space="preserve"> dni od daty zgłoszenia.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Odbiorom częściowym będą podlegały roboty zanikające i ulegające zakryciu, z tym, że odbiór tych robót nastąpi w terminie bezzwłocznym po zgłoszeniu przez Wykonawcę, nie dłuższym jednak niż 3 dni robocze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Odbiory częściowe, Wykonawca każdorazowo zgłosi pisemnie lub telefonicznie Inspektorowi nadzoru, który dokona ich odbioru bezzwłocznie, tak, aby nie spowodować przerw w realizacji przedmiotu umowy.</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Nieobecność Wykonawcy nie wstrzymuje czynności odbioru. Wykonawca traci jednak prawo do zgłoszenia swoich zastrzeżeń i zarzutów w stosunku do wyniku odbioru.</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t>
      </w:r>
      <w:r w:rsidR="002D0702">
        <w:rPr>
          <w:rFonts w:ascii="Calibri" w:hAnsi="Calibri"/>
        </w:rPr>
        <w:t>W dniu</w:t>
      </w:r>
      <w:r w:rsidRPr="009E5751">
        <w:rPr>
          <w:rFonts w:ascii="Calibri" w:hAnsi="Calibri"/>
        </w:rPr>
        <w:t xml:space="preserve"> odbioru końcowego Wykonawca przedłoży Zamawiającemu wszystkie dokumenty pozwalające na ocenę prawidłowości wykonania przedmiotu odbioru, a w szczególności: świadectwa jakości, certyfikaty oraz świad</w:t>
      </w:r>
      <w:r w:rsidR="002D0702">
        <w:rPr>
          <w:rFonts w:ascii="Calibri" w:hAnsi="Calibri"/>
        </w:rPr>
        <w:t xml:space="preserve">ectwa wykonanych prób i atesty itp. Zgodnie z </w:t>
      </w:r>
      <w:proofErr w:type="spellStart"/>
      <w:r w:rsidR="002D0702">
        <w:rPr>
          <w:rFonts w:ascii="Calibri" w:hAnsi="Calibri"/>
        </w:rPr>
        <w:t>STWiOR</w:t>
      </w:r>
      <w:proofErr w:type="spellEnd"/>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Jeżeli odbiór nie został dokonany w ustalonych terminach z winy Zamawiającego pomimo zgłoszenia gotowości odbioru, to Wykonawca:</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nie pozostaje w zwłoce ze spełnieniem zobowiązania wynikającego z umowy;</w:t>
      </w:r>
    </w:p>
    <w:p w:rsidR="00400278" w:rsidRPr="009E5751" w:rsidRDefault="00400278" w:rsidP="009E5751">
      <w:pPr>
        <w:pStyle w:val="Akapitzlist"/>
        <w:numPr>
          <w:ilvl w:val="0"/>
          <w:numId w:val="23"/>
        </w:numPr>
        <w:suppressAutoHyphens/>
        <w:ind w:left="426" w:hanging="426"/>
        <w:jc w:val="both"/>
        <w:rPr>
          <w:rFonts w:ascii="Calibri" w:hAnsi="Calibri"/>
        </w:rPr>
      </w:pPr>
      <w:r w:rsidRPr="009E5751">
        <w:rPr>
          <w:rFonts w:ascii="Calibri" w:hAnsi="Calibri"/>
        </w:rPr>
        <w:t>ustali jednostronnie, protokolarnie stan przedmiotu odbioru.</w:t>
      </w:r>
    </w:p>
    <w:p w:rsidR="00400278" w:rsidRPr="009E5751" w:rsidRDefault="00400278" w:rsidP="009E5751">
      <w:pPr>
        <w:jc w:val="both"/>
        <w:rPr>
          <w:rFonts w:ascii="Calibri" w:hAnsi="Calibri"/>
        </w:rPr>
      </w:pPr>
      <w:r w:rsidRPr="009E5751">
        <w:rPr>
          <w:rFonts w:ascii="Calibri" w:hAnsi="Calibri"/>
        </w:rPr>
        <w:t>O terminie przeprowadzenia czynności odbioru Wykonawca powiadomi Zamawiającego. Protokół z tak przeprowadzonego odbioru stanowił będzie podstawę do wystawienia faktury i zażądania zapłaty należnego wynagrodzenia.</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Z dniem protokolarnego odbioru końcowego przechodzi na Zamawiającego ryzyko utraty lub uszkodzenia przedmiotu umowy.</w:t>
      </w:r>
    </w:p>
    <w:p w:rsidR="00400278" w:rsidRPr="009E5751" w:rsidRDefault="00400278" w:rsidP="009E5751">
      <w:pPr>
        <w:rPr>
          <w:rFonts w:ascii="Calibri" w:hAnsi="Calibri"/>
        </w:rPr>
      </w:pPr>
      <w:r w:rsidRPr="009E5751">
        <w:rPr>
          <w:rFonts w:ascii="Calibri" w:hAnsi="Calibri"/>
          <w:b/>
          <w:bCs/>
        </w:rPr>
        <w:t>8.</w:t>
      </w:r>
      <w:r w:rsidRPr="009E5751">
        <w:rPr>
          <w:rFonts w:ascii="Calibri" w:hAnsi="Calibri"/>
        </w:rPr>
        <w:t> Jeżeli w toku czynności odbioru zostanie stwierdzone, że przedmiot odbioru nie osiągnął gotowości do odbioru z powodu niezakończenia robót lub jego wadliwego wykonania, to Zamawiający odmówi odbioru z winy Wykonawcy.</w:t>
      </w:r>
    </w:p>
    <w:p w:rsidR="00400278" w:rsidRPr="009E5751" w:rsidRDefault="00400278" w:rsidP="009E5751">
      <w:pPr>
        <w:jc w:val="both"/>
        <w:rPr>
          <w:rFonts w:ascii="Calibri" w:hAnsi="Calibri"/>
        </w:rPr>
      </w:pPr>
      <w:r w:rsidRPr="009E5751">
        <w:rPr>
          <w:rFonts w:ascii="Calibri" w:hAnsi="Calibri"/>
          <w:b/>
          <w:bCs/>
        </w:rPr>
        <w:t>9.</w:t>
      </w:r>
      <w:r w:rsidRPr="009E5751">
        <w:rPr>
          <w:rFonts w:ascii="Calibri" w:hAnsi="Calibri"/>
        </w:rPr>
        <w:t> Jeżeli w toku czynności odbioru końcowego zadania zostaną stwierdzone wady:</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nadające się do usunięcia, to Zamawiający może zażądać usunięcia wad, wyznaczając odpowiedni termin, fakt usunięcia wad zostanie stwierdzony protokolarnie, a terminem odbioru w takich sytuacjach będzie termin usunięcia wad określony w protokole usunięcia wad;</w:t>
      </w:r>
    </w:p>
    <w:p w:rsidR="00400278" w:rsidRPr="009E5751" w:rsidRDefault="00400278" w:rsidP="009E5751">
      <w:pPr>
        <w:pStyle w:val="Akapitzlist"/>
        <w:numPr>
          <w:ilvl w:val="0"/>
          <w:numId w:val="24"/>
        </w:numPr>
        <w:suppressAutoHyphens/>
        <w:ind w:left="426" w:hanging="426"/>
        <w:jc w:val="both"/>
        <w:rPr>
          <w:rFonts w:ascii="Calibri" w:hAnsi="Calibri"/>
        </w:rPr>
      </w:pPr>
      <w:r w:rsidRPr="009E5751">
        <w:rPr>
          <w:rFonts w:ascii="Calibri" w:hAnsi="Calibri"/>
        </w:rPr>
        <w:t>nie nadające się do usunięcia, to Zamawiający może:</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lastRenderedPageBreak/>
        <w:t>jeżeli wady umożliwiają użytkowanie obiektu zgodnie z jego przeznaczeniem, obniżyć wynagrodzenie Wykonawcy odpowiednio do utraconej wartości użytkowej, estetycznej i technicznej,</w:t>
      </w:r>
    </w:p>
    <w:p w:rsidR="00400278" w:rsidRPr="009E5751" w:rsidRDefault="00400278" w:rsidP="009E5751">
      <w:pPr>
        <w:pStyle w:val="Akapitzlist"/>
        <w:numPr>
          <w:ilvl w:val="1"/>
          <w:numId w:val="25"/>
        </w:numPr>
        <w:suppressAutoHyphens/>
        <w:ind w:left="851" w:hanging="425"/>
        <w:rPr>
          <w:rFonts w:ascii="Calibri" w:hAnsi="Calibri"/>
        </w:rPr>
      </w:pPr>
      <w:r w:rsidRPr="009E5751">
        <w:rPr>
          <w:rFonts w:ascii="Calibri" w:hAnsi="Calibri"/>
        </w:rPr>
        <w:t>jeżeli wady uniemożliwiają użytkowanie obiektu zgodnie z jego przeznaczeniem, zażądać wykonania przedmiotu umowy po raz drugi, zachowując prawo do naliczania Wykonawcy zastrzeżonych kar umownych i odszkodowań na zasadach określonych w §9 niniejszej umowy,</w:t>
      </w:r>
    </w:p>
    <w:p w:rsidR="00400278" w:rsidRPr="009E5751" w:rsidRDefault="00400278" w:rsidP="009E5751">
      <w:pPr>
        <w:pStyle w:val="Akapitzlist"/>
        <w:numPr>
          <w:ilvl w:val="1"/>
          <w:numId w:val="25"/>
        </w:numPr>
        <w:suppressAutoHyphens/>
        <w:ind w:left="851" w:hanging="425"/>
        <w:jc w:val="both"/>
        <w:rPr>
          <w:rFonts w:ascii="Calibri" w:hAnsi="Calibri"/>
        </w:rPr>
      </w:pPr>
      <w:r w:rsidRPr="009E5751">
        <w:rPr>
          <w:rFonts w:ascii="Calibri" w:hAnsi="Calibri"/>
        </w:rPr>
        <w:t>w przypadku niewykonania w ustalonym terminie przedmiotu umowy po raz drugi odstąpić od umowy z winy Wykonawcy.</w:t>
      </w:r>
    </w:p>
    <w:p w:rsidR="00400278" w:rsidRPr="009E5751" w:rsidRDefault="00400278" w:rsidP="009E5751">
      <w:pPr>
        <w:rPr>
          <w:rFonts w:ascii="Calibri" w:hAnsi="Calibri"/>
        </w:rPr>
      </w:pPr>
      <w:r w:rsidRPr="009E5751">
        <w:rPr>
          <w:rFonts w:ascii="Calibri" w:hAnsi="Calibri"/>
          <w:b/>
          <w:bCs/>
        </w:rPr>
        <w:t>10.</w:t>
      </w:r>
      <w:r w:rsidRPr="009E5751">
        <w:rPr>
          <w:rFonts w:ascii="Calibri" w:hAnsi="Calibri"/>
        </w:rPr>
        <w:t> Jeżeli w trakcie realizacji robót Zamawiający zażąda badań, które nie były przewidziane niniejszą umową, to Wykonawca zobowiązany jest przeprowadzić te badania. Jeżeli w rezultacie przeprowadzenia tych badań okaże się, że zastosowane materiały bądź wykonanie robót jest niezgodne z umową, to koszty badań dodatkowych obciążają Wykonawcę. W przeciwnym wypadku koszty tych badań obciążają Zamawiającego.</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§5</w:t>
      </w:r>
    </w:p>
    <w:p w:rsidR="00400278" w:rsidRPr="009E5751" w:rsidRDefault="00400278" w:rsidP="009E5751">
      <w:pPr>
        <w:jc w:val="center"/>
        <w:rPr>
          <w:rFonts w:ascii="Calibri" w:hAnsi="Calibri"/>
          <w:b/>
          <w:bCs/>
        </w:rPr>
      </w:pPr>
      <w:r w:rsidRPr="009E5751">
        <w:rPr>
          <w:rFonts w:ascii="Calibri" w:hAnsi="Calibri"/>
          <w:b/>
          <w:bCs/>
        </w:rPr>
        <w:t>Wynagrodzenie</w:t>
      </w:r>
    </w:p>
    <w:p w:rsidR="00400278" w:rsidRDefault="00400278" w:rsidP="009E5751">
      <w:pPr>
        <w:rPr>
          <w:rFonts w:ascii="Calibri" w:hAnsi="Calibri"/>
        </w:rPr>
      </w:pPr>
      <w:r w:rsidRPr="009E5751">
        <w:rPr>
          <w:rFonts w:ascii="Calibri" w:hAnsi="Calibri"/>
          <w:b/>
          <w:bCs/>
        </w:rPr>
        <w:t>1.</w:t>
      </w:r>
      <w:r w:rsidRPr="009E5751">
        <w:rPr>
          <w:rFonts w:ascii="Calibri" w:hAnsi="Calibri"/>
        </w:rPr>
        <w:t> Za wykonanie prac określonych w niniejszej umowie w §1 Zamawiający zobowiązuj</w:t>
      </w:r>
      <w:r w:rsidR="00202C74">
        <w:rPr>
          <w:rFonts w:ascii="Calibri" w:hAnsi="Calibri"/>
        </w:rPr>
        <w:t xml:space="preserve">e się zapłacić Wykonawcy  </w:t>
      </w:r>
      <w:r w:rsidRPr="009E5751">
        <w:rPr>
          <w:rFonts w:ascii="Calibri" w:hAnsi="Calibri"/>
        </w:rPr>
        <w:t xml:space="preserve"> wynagrodzenie ryczałtowe w wysokości …………... PLN brutto (słownie: …………..) w tym 23% podatku VAT w wysokości …………………, cena netto: ………………………..</w:t>
      </w:r>
      <w:r w:rsidR="00202C74">
        <w:rPr>
          <w:rFonts w:ascii="Calibri" w:hAnsi="Calibri"/>
        </w:rPr>
        <w:t>PLN</w:t>
      </w:r>
    </w:p>
    <w:p w:rsidR="00400278" w:rsidRPr="009E5751" w:rsidRDefault="00202C74" w:rsidP="00202C74">
      <w:pPr>
        <w:rPr>
          <w:rFonts w:ascii="Calibri" w:hAnsi="Calibri"/>
        </w:rPr>
      </w:pPr>
      <w:r>
        <w:rPr>
          <w:rFonts w:ascii="Calibri" w:hAnsi="Calibri"/>
        </w:rPr>
        <w:t>( słownie netto: …………………………………………………………………………)</w:t>
      </w:r>
    </w:p>
    <w:p w:rsidR="00400278" w:rsidRPr="00637DF4" w:rsidRDefault="00400278" w:rsidP="009E5751">
      <w:pPr>
        <w:pStyle w:val="Lista1"/>
        <w:spacing w:after="0"/>
        <w:ind w:left="0" w:firstLine="0"/>
        <w:jc w:val="both"/>
        <w:rPr>
          <w:rFonts w:ascii="Calibri" w:hAnsi="Calibri"/>
        </w:rPr>
      </w:pPr>
      <w:r w:rsidRPr="00637DF4">
        <w:rPr>
          <w:rFonts w:ascii="Calibri" w:hAnsi="Calibri"/>
          <w:bCs/>
        </w:rPr>
        <w:t>2.</w:t>
      </w:r>
      <w:r w:rsidRPr="00637DF4">
        <w:rPr>
          <w:rFonts w:ascii="Calibri" w:hAnsi="Calibri"/>
        </w:rPr>
        <w:t> Wynagrodzenie, określone w ust. 1 odpowiada zakresowi robót przedstawionemu w ofercie Wykonawcy i jest wynagrodzeniem ryczałtowym.</w:t>
      </w:r>
    </w:p>
    <w:p w:rsidR="00400278" w:rsidRPr="00BA1799" w:rsidRDefault="00400278" w:rsidP="009E5751">
      <w:pPr>
        <w:rPr>
          <w:rFonts w:ascii="Calibri" w:hAnsi="Calibri"/>
          <w:color w:val="FF0000"/>
        </w:rPr>
      </w:pPr>
      <w:r w:rsidRPr="00637DF4">
        <w:rPr>
          <w:rFonts w:ascii="Calibri" w:hAnsi="Calibri"/>
          <w:bCs/>
        </w:rPr>
        <w:t>3.</w:t>
      </w:r>
      <w:r w:rsidRPr="00637DF4">
        <w:rPr>
          <w:rFonts w:ascii="Calibri" w:hAnsi="Calibri"/>
        </w:rPr>
        <w:t xml:space="preserve"> Strony niniejszej umowy nie mogą zmienić wysokości wynagrodzenia przedstawionego w ust. 1, za wyjątkiem okoliczności zawartych w </w:t>
      </w:r>
      <w:r w:rsidRPr="00B801D7">
        <w:rPr>
          <w:rFonts w:ascii="Calibri" w:hAnsi="Calibri"/>
        </w:rPr>
        <w:t>§10 ust. 4 i 5</w:t>
      </w:r>
      <w:r w:rsidRPr="00BA1799">
        <w:rPr>
          <w:rFonts w:ascii="Calibri" w:hAnsi="Calibri"/>
          <w:color w:val="FF0000"/>
        </w:rPr>
        <w:t>.</w:t>
      </w:r>
    </w:p>
    <w:p w:rsidR="00400278" w:rsidRPr="009E5751" w:rsidRDefault="00400278" w:rsidP="009E5751">
      <w:pPr>
        <w:jc w:val="both"/>
        <w:rPr>
          <w:rFonts w:ascii="Calibri" w:hAnsi="Calibri"/>
        </w:rPr>
      </w:pPr>
      <w:r w:rsidRPr="00637DF4">
        <w:rPr>
          <w:rFonts w:ascii="Calibri" w:hAnsi="Calibri"/>
          <w:bCs/>
        </w:rPr>
        <w:t>4.</w:t>
      </w:r>
      <w:r w:rsidRPr="00637DF4">
        <w:rPr>
          <w:rFonts w:ascii="Calibri" w:hAnsi="Calibri"/>
        </w:rPr>
        <w:t> W przypadku ograniczenia zakresu rzeczowego przedmiotu umowy (roboty zaniechane)</w:t>
      </w:r>
      <w:r w:rsidRPr="009E5751">
        <w:rPr>
          <w:rFonts w:ascii="Calibri" w:hAnsi="Calibri"/>
        </w:rPr>
        <w:t xml:space="preserve"> sposób obliczenia kwoty, która będzie potrącona Wykonawcy, będzie następujący:</w:t>
      </w:r>
    </w:p>
    <w:p w:rsidR="00400278" w:rsidRPr="009E5751" w:rsidRDefault="00400278" w:rsidP="009E5751">
      <w:pPr>
        <w:pStyle w:val="Akapitzlist"/>
        <w:numPr>
          <w:ilvl w:val="0"/>
          <w:numId w:val="26"/>
        </w:numPr>
        <w:suppressAutoHyphens/>
        <w:ind w:left="426" w:hanging="426"/>
        <w:jc w:val="both"/>
        <w:rPr>
          <w:rFonts w:ascii="Calibri" w:hAnsi="Calibri"/>
        </w:rPr>
      </w:pPr>
      <w:r w:rsidRPr="009E5751">
        <w:rPr>
          <w:rFonts w:ascii="Calibri" w:hAnsi="Calibri"/>
        </w:rPr>
        <w:t>w przypadku odstąpienia od całego elementu robót określonego w kosztorysie ofertowym nastąpi odliczenie wartości tego elementu od ogólnej wartości przedmiotu umowy;</w:t>
      </w:r>
    </w:p>
    <w:p w:rsidR="00400278" w:rsidRPr="00EE7DE8" w:rsidRDefault="00400278" w:rsidP="00637DF4">
      <w:pPr>
        <w:pStyle w:val="Akapitzlist"/>
        <w:numPr>
          <w:ilvl w:val="0"/>
          <w:numId w:val="26"/>
        </w:numPr>
        <w:suppressAutoHyphens/>
        <w:ind w:left="426" w:hanging="426"/>
        <w:jc w:val="both"/>
        <w:rPr>
          <w:rFonts w:asciiTheme="minorHAnsi" w:hAnsiTheme="minorHAnsi" w:cstheme="minorHAnsi"/>
        </w:rPr>
      </w:pPr>
      <w:r w:rsidRPr="00EE7DE8">
        <w:rPr>
          <w:rFonts w:asciiTheme="minorHAnsi" w:hAnsiTheme="minorHAnsi" w:cstheme="minorHAnsi"/>
        </w:rPr>
        <w:t>w przypadku odstąpienia od części robót z danego elementu określonego w kosztorysie ofertowym obliczenie niewykonanej części tego elementu nastąpi na podstawie ustalenia przez Zamawiającego i Wykonawcę procentowego stosunku niewykonanych robót i odliczone od ogólnej wartości przedmiotu umowy, w przypadku gdy ten sposób wyliczenia byłby za bardzo niedokładny, dopuszcza się także możliwość obliczenia niewykonanej części danego elementu na podstawie kosztorysu przygotowanego przez Wykonawcę w oparciu o KNR-y lub KNNR-y oraz rynkowe ceny materiałów, robocizny oraz sprzętu, a zatwierdzonego przez Zamawiającego.</w:t>
      </w:r>
    </w:p>
    <w:p w:rsidR="00400278" w:rsidRPr="009E5751" w:rsidRDefault="00400278" w:rsidP="009E5751">
      <w:pPr>
        <w:jc w:val="center"/>
        <w:rPr>
          <w:rFonts w:ascii="Calibri" w:hAnsi="Calibri"/>
          <w:b/>
          <w:bCs/>
        </w:rPr>
      </w:pPr>
      <w:r w:rsidRPr="009E5751">
        <w:rPr>
          <w:rFonts w:ascii="Calibri" w:hAnsi="Calibri"/>
          <w:b/>
          <w:bCs/>
        </w:rPr>
        <w:t>§6</w:t>
      </w:r>
    </w:p>
    <w:p w:rsidR="00400278" w:rsidRPr="009E5751" w:rsidRDefault="00400278" w:rsidP="009E5751">
      <w:pPr>
        <w:jc w:val="center"/>
        <w:rPr>
          <w:rFonts w:ascii="Calibri" w:hAnsi="Calibri"/>
          <w:b/>
          <w:bCs/>
        </w:rPr>
      </w:pPr>
      <w:r w:rsidRPr="009E5751">
        <w:rPr>
          <w:rFonts w:ascii="Calibri" w:hAnsi="Calibri"/>
          <w:b/>
          <w:bCs/>
        </w:rPr>
        <w:t>Zabezpieczenie należytego wykonania umowy</w:t>
      </w:r>
    </w:p>
    <w:p w:rsidR="00400278" w:rsidRPr="009E5751" w:rsidRDefault="00400278" w:rsidP="009E5751">
      <w:pPr>
        <w:pStyle w:val="Tekstpodstawowy"/>
        <w:spacing w:after="0"/>
        <w:rPr>
          <w:rFonts w:ascii="Calibri" w:hAnsi="Calibri"/>
        </w:rPr>
      </w:pPr>
      <w:r w:rsidRPr="009E5751">
        <w:rPr>
          <w:rFonts w:ascii="Calibri" w:hAnsi="Calibri"/>
          <w:b/>
          <w:bCs/>
        </w:rPr>
        <w:t>1.</w:t>
      </w:r>
      <w:r w:rsidRPr="009E5751">
        <w:rPr>
          <w:rFonts w:ascii="Calibri" w:hAnsi="Calibri"/>
        </w:rPr>
        <w:t xml:space="preserve"> W celu zabezpieczenia wszelkich roszczeń służących Zamawiającemu w stosunku do Wykonawcy z tytułu niewykonania lub nienależytego wykonania umowy wynikających bądź z treści umowy bądź z przepisów prawa, w tym także roszczeń z tytułu rękojmi za wady oraz w celu zabezpieczenia roszczeń służących Zamawiającemu w stosunku do Wykonawcy z tytułu udzielonej Zamawiającemu gwarancji jakości, Wykonawca wnosi zabezpieczenie należytego wykonania umowy (zwane dalej: „zabezpieczeniem”) w kwocie stanowiącej </w:t>
      </w:r>
      <w:r w:rsidRPr="00BA1799">
        <w:rPr>
          <w:rFonts w:ascii="Calibri" w:hAnsi="Calibri"/>
          <w:b/>
        </w:rPr>
        <w:t>8%</w:t>
      </w:r>
      <w:r w:rsidRPr="009E5751">
        <w:rPr>
          <w:rFonts w:ascii="Calibri" w:hAnsi="Calibri"/>
        </w:rPr>
        <w:t xml:space="preserve"> </w:t>
      </w:r>
      <w:r w:rsidRPr="009E5751">
        <w:rPr>
          <w:rFonts w:ascii="Calibri" w:hAnsi="Calibri"/>
        </w:rPr>
        <w:lastRenderedPageBreak/>
        <w:t xml:space="preserve">wynagrodzenia brutto, o którym mowa w §5 pkt 1 umowy, </w:t>
      </w:r>
      <w:r w:rsidR="00BA1799">
        <w:rPr>
          <w:rFonts w:ascii="Calibri" w:hAnsi="Calibri"/>
        </w:rPr>
        <w:t xml:space="preserve">co stanowi kwotę </w:t>
      </w:r>
      <w:r w:rsidRPr="009E5751">
        <w:rPr>
          <w:rFonts w:ascii="Calibri" w:hAnsi="Calibri"/>
        </w:rPr>
        <w:t>w wysokości ………………………. PLN (słownie: ………………………..…………..).</w:t>
      </w:r>
    </w:p>
    <w:p w:rsidR="00400278" w:rsidRPr="009E5751" w:rsidRDefault="00400278" w:rsidP="009E5751">
      <w:pPr>
        <w:pStyle w:val="Tekstpodstawowy"/>
        <w:spacing w:after="0"/>
        <w:jc w:val="both"/>
        <w:rPr>
          <w:rFonts w:ascii="Calibri" w:hAnsi="Calibri"/>
        </w:rPr>
      </w:pPr>
      <w:r w:rsidRPr="009E5751">
        <w:rPr>
          <w:rFonts w:ascii="Calibri" w:hAnsi="Calibri"/>
          <w:b/>
          <w:bCs/>
        </w:rPr>
        <w:t>2.</w:t>
      </w:r>
      <w:r w:rsidRPr="009E5751">
        <w:rPr>
          <w:rFonts w:ascii="Calibri" w:hAnsi="Calibri"/>
        </w:rPr>
        <w:t xml:space="preserve"> Zabezpieczenie zostało wniesione w formie ………………………………………..</w:t>
      </w:r>
    </w:p>
    <w:p w:rsidR="00400278" w:rsidRPr="009E5751" w:rsidRDefault="00400278" w:rsidP="009E5751">
      <w:pPr>
        <w:pStyle w:val="Tekstpodstawowy"/>
        <w:spacing w:after="0"/>
        <w:jc w:val="both"/>
        <w:rPr>
          <w:rFonts w:ascii="Calibri" w:hAnsi="Calibri"/>
        </w:rPr>
      </w:pPr>
      <w:r w:rsidRPr="009E5751">
        <w:rPr>
          <w:rFonts w:ascii="Calibri" w:hAnsi="Calibri"/>
          <w:b/>
          <w:bCs/>
        </w:rPr>
        <w:t>3.</w:t>
      </w:r>
      <w:r w:rsidRPr="009E5751">
        <w:rPr>
          <w:rFonts w:ascii="Calibri" w:hAnsi="Calibri"/>
        </w:rPr>
        <w:t xml:space="preserve"> W trakcie trwania umowy Wykonawca jest uprawniony zmienić formę zabezpieczenia na jedną lub kilka form, określonych w art. 148 ust. 1 ustawy Prawo zamówień publicznych. Zmiana formy zabezpieczenia może zostać dokonana przez Wykonawcę z zachowaniem ciągłości zabezpieczenia i bez zmniejszenia jego wysokości. W przypadku zmiany zabezpieczenia na zabezpieczenie wnoszone w formie gwarancji bankowej lub ubezpieczeniowej, gwarancje będą wystawione jako gwarancje: bezwarunkowe, nieodwołalne i płatne na pierwsze żądanie Zamawiającego. Postanowienia wskazane w zdaniu poprzednim stosuje się odpowiednio w przypadku zmiany zabezpieczenia na zabezpieczenie wniesione w formie poręczenia.</w:t>
      </w:r>
    </w:p>
    <w:p w:rsidR="00400278" w:rsidRPr="00637DF4" w:rsidRDefault="00400278" w:rsidP="009E5751">
      <w:pPr>
        <w:pStyle w:val="Tekstpodstawowy"/>
        <w:spacing w:after="0"/>
        <w:rPr>
          <w:rFonts w:ascii="Calibri" w:hAnsi="Calibri"/>
        </w:rPr>
      </w:pPr>
      <w:r w:rsidRPr="00637DF4">
        <w:rPr>
          <w:rFonts w:ascii="Calibri" w:hAnsi="Calibri"/>
          <w:bCs/>
        </w:rPr>
        <w:t>4.</w:t>
      </w:r>
      <w:r w:rsidRPr="00637DF4">
        <w:rPr>
          <w:rFonts w:ascii="Calibri" w:hAnsi="Calibri"/>
        </w:rPr>
        <w:t xml:space="preserve"> Zabezpieczenie wniesione w formie pieniądza zostanie zwrócone wraz z odsetkami wynikającymi z umowy rachunku bankowego, na którym było ono przechowywane, pomniejszone o koszt prowadzenia rachunku oraz prowizji bankowej za przelew na rachunek bankowy Wykonawcy.</w:t>
      </w:r>
    </w:p>
    <w:p w:rsidR="00400278" w:rsidRPr="00637DF4" w:rsidRDefault="00400278" w:rsidP="009E5751">
      <w:pPr>
        <w:pStyle w:val="Tretekstu"/>
        <w:spacing w:after="0"/>
        <w:rPr>
          <w:rFonts w:ascii="Calibri" w:hAnsi="Calibri"/>
        </w:rPr>
      </w:pPr>
      <w:r w:rsidRPr="00637DF4">
        <w:rPr>
          <w:rFonts w:ascii="Calibri" w:hAnsi="Calibri"/>
          <w:bCs/>
        </w:rPr>
        <w:t>5.</w:t>
      </w:r>
      <w:r w:rsidRPr="00637DF4">
        <w:rPr>
          <w:rFonts w:ascii="Calibri" w:hAnsi="Calibri"/>
        </w:rPr>
        <w:t xml:space="preserve"> Jeżeli w trakcie obowiązywania umowy zabezpieczenie w jakiejkolwiek części utraci swoją ważność albo zostanie pomniejszone z przyczyn innych niż zwrot zabezpieczenia, wówczas Wykonawca niezwłocznie uzupełni zabezpieczenie do kwoty określonej w umowie. Do tego czasu Zamawiający może się powstrzymać od zapłaty wynagrodzenia, co nie będzie traktowane jak zwłoka lub opóźnienie Zamawiającego.</w:t>
      </w:r>
    </w:p>
    <w:p w:rsidR="00400278" w:rsidRPr="00637DF4" w:rsidRDefault="00400278" w:rsidP="009E5751">
      <w:pPr>
        <w:pStyle w:val="Tekstpodstawowy"/>
        <w:spacing w:after="0"/>
        <w:jc w:val="both"/>
        <w:rPr>
          <w:rFonts w:ascii="Calibri" w:hAnsi="Calibri"/>
        </w:rPr>
      </w:pPr>
      <w:r w:rsidRPr="00637DF4">
        <w:rPr>
          <w:rFonts w:ascii="Calibri" w:hAnsi="Calibri"/>
          <w:bCs/>
        </w:rPr>
        <w:t>6.</w:t>
      </w:r>
      <w:r w:rsidRPr="00637DF4">
        <w:rPr>
          <w:rFonts w:ascii="Calibri" w:hAnsi="Calibri"/>
        </w:rPr>
        <w:t xml:space="preserve"> Jeżeli zabezpieczenie w jakiejkolwiek części utraci swoją ważność albo zostanie pomniejszone z przyczyn innych niż zwrot zabezpieczenia, przed upływem terminu zapłaty ostatniej płatności na rzecz Wykonawcy, Zamawiający jest uprawniony zatrzymać z płatności należnych Wykonawcy kwotę równą kwocie brakującego Zabezpieczenia.</w:t>
      </w:r>
    </w:p>
    <w:p w:rsidR="00400278" w:rsidRPr="00637DF4" w:rsidRDefault="00400278" w:rsidP="009E5751">
      <w:pPr>
        <w:pStyle w:val="Tekstpodstawowy"/>
        <w:spacing w:after="0"/>
        <w:jc w:val="both"/>
        <w:rPr>
          <w:rFonts w:ascii="Calibri" w:hAnsi="Calibri"/>
        </w:rPr>
      </w:pPr>
      <w:r w:rsidRPr="00637DF4">
        <w:rPr>
          <w:rFonts w:ascii="Calibri" w:hAnsi="Calibri"/>
          <w:bCs/>
        </w:rPr>
        <w:t>7.</w:t>
      </w:r>
      <w:r w:rsidRPr="00637DF4">
        <w:rPr>
          <w:rFonts w:ascii="Calibri" w:hAnsi="Calibri"/>
        </w:rPr>
        <w:t xml:space="preserve"> Zwrot zabezpieczenia nastąpi w sposób następujący:</w:t>
      </w:r>
    </w:p>
    <w:p w:rsidR="00400278" w:rsidRPr="009E5751" w:rsidRDefault="00400278" w:rsidP="009E5751">
      <w:pPr>
        <w:pStyle w:val="Tekstpodstawowy"/>
        <w:widowControl/>
        <w:numPr>
          <w:ilvl w:val="0"/>
          <w:numId w:val="27"/>
        </w:numPr>
        <w:autoSpaceDE/>
        <w:spacing w:after="0"/>
        <w:ind w:left="426" w:hanging="426"/>
        <w:rPr>
          <w:rFonts w:ascii="Calibri" w:hAnsi="Calibri"/>
        </w:rPr>
      </w:pPr>
      <w:r w:rsidRPr="00637DF4">
        <w:rPr>
          <w:rFonts w:ascii="Calibri" w:hAnsi="Calibri"/>
        </w:rPr>
        <w:t>70% kwoty zabezpieczenia zostanie zwrócone po odbiorze przedmiotu umowy i po</w:t>
      </w:r>
      <w:r w:rsidRPr="009E5751">
        <w:rPr>
          <w:rFonts w:ascii="Calibri" w:hAnsi="Calibri"/>
        </w:rPr>
        <w:t xml:space="preserve"> usunięciu wad i usterek poodbiorowych – w terminie 30 dni od daty bezusterkowego odbioru lub daty usunięcia usterek;</w:t>
      </w:r>
    </w:p>
    <w:p w:rsidR="00400278" w:rsidRPr="00637DF4" w:rsidRDefault="00400278" w:rsidP="009E5751">
      <w:pPr>
        <w:pStyle w:val="Tekstpodstawowy"/>
        <w:widowControl/>
        <w:numPr>
          <w:ilvl w:val="0"/>
          <w:numId w:val="27"/>
        </w:numPr>
        <w:autoSpaceDE/>
        <w:spacing w:after="0"/>
        <w:ind w:left="426" w:hanging="426"/>
        <w:jc w:val="both"/>
        <w:rPr>
          <w:rFonts w:ascii="Calibri" w:hAnsi="Calibri"/>
        </w:rPr>
      </w:pPr>
      <w:r w:rsidRPr="009E5751">
        <w:rPr>
          <w:rFonts w:ascii="Calibri" w:hAnsi="Calibri"/>
        </w:rPr>
        <w:t xml:space="preserve">30% kwoty zabezpieczenia zostanie zwrócone nie później niż w terminie 15 dni po </w:t>
      </w:r>
      <w:r w:rsidRPr="00637DF4">
        <w:rPr>
          <w:rFonts w:ascii="Calibri" w:hAnsi="Calibri"/>
        </w:rPr>
        <w:t>upływie okresu rękojmi za wady.</w:t>
      </w:r>
    </w:p>
    <w:p w:rsidR="00400278" w:rsidRPr="00637DF4" w:rsidRDefault="00400278" w:rsidP="00637DF4">
      <w:pPr>
        <w:pStyle w:val="Tekstpodstawowy"/>
        <w:spacing w:after="0"/>
        <w:rPr>
          <w:rFonts w:ascii="Calibri" w:hAnsi="Calibri"/>
        </w:rPr>
      </w:pPr>
      <w:r w:rsidRPr="00DD67F5">
        <w:rPr>
          <w:rFonts w:ascii="Calibri" w:hAnsi="Calibri"/>
          <w:bCs/>
        </w:rPr>
        <w:t>8</w:t>
      </w:r>
      <w:r w:rsidRPr="00637DF4">
        <w:rPr>
          <w:rFonts w:ascii="Calibri" w:hAnsi="Calibri"/>
          <w:b/>
          <w:bCs/>
        </w:rPr>
        <w:t>.</w:t>
      </w:r>
      <w:r w:rsidRPr="00637DF4">
        <w:rPr>
          <w:rFonts w:ascii="Calibri" w:hAnsi="Calibri"/>
        </w:rPr>
        <w:t xml:space="preserve"> Jeżeli, którekolwiek z roszczeń, które zabezpiecza zabezpieczenie stanie się wymagalne, wówczas Zamawiający jest uprawniony zaspokoić to roszczenie z zabezpieczenia, bez konieczności wyznaczania Wykonawcy dodatkowego terminu na zadośćuczynienie temu roszczeniu. O zaspokojeniu się z zabezpieczenia Zamawiający niezwłocznie poinformuje Wykonawcę.</w:t>
      </w:r>
    </w:p>
    <w:p w:rsidR="00400278" w:rsidRPr="009E5751" w:rsidRDefault="00400278" w:rsidP="009E5751">
      <w:pPr>
        <w:jc w:val="center"/>
        <w:rPr>
          <w:rFonts w:ascii="Calibri" w:hAnsi="Calibri"/>
          <w:b/>
          <w:bCs/>
        </w:rPr>
      </w:pPr>
      <w:r w:rsidRPr="009E5751">
        <w:rPr>
          <w:rFonts w:ascii="Calibri" w:hAnsi="Calibri"/>
          <w:b/>
          <w:bCs/>
        </w:rPr>
        <w:t>§7</w:t>
      </w:r>
    </w:p>
    <w:p w:rsidR="00400278" w:rsidRPr="009E5751" w:rsidRDefault="00400278" w:rsidP="009E5751">
      <w:pPr>
        <w:jc w:val="center"/>
        <w:rPr>
          <w:rFonts w:ascii="Calibri" w:hAnsi="Calibri"/>
          <w:b/>
          <w:bCs/>
        </w:rPr>
      </w:pPr>
      <w:r w:rsidRPr="009E5751">
        <w:rPr>
          <w:rFonts w:ascii="Calibri" w:hAnsi="Calibri"/>
          <w:b/>
          <w:bCs/>
        </w:rPr>
        <w:t>Warunki płatności</w:t>
      </w:r>
    </w:p>
    <w:p w:rsidR="00400278" w:rsidRPr="009E5751" w:rsidRDefault="00400278" w:rsidP="009E5751">
      <w:pPr>
        <w:rPr>
          <w:rFonts w:ascii="Calibri" w:hAnsi="Calibri"/>
        </w:rPr>
      </w:pPr>
      <w:r w:rsidRPr="009E5751">
        <w:rPr>
          <w:rFonts w:ascii="Calibri" w:hAnsi="Calibri"/>
          <w:b/>
        </w:rPr>
        <w:t>1.</w:t>
      </w:r>
      <w:r w:rsidRPr="009E5751">
        <w:rPr>
          <w:rFonts w:ascii="Calibri" w:hAnsi="Calibri"/>
        </w:rPr>
        <w:t xml:space="preserve"> Wypłata wynagrodzenia nastąpi </w:t>
      </w:r>
      <w:r w:rsidR="00972904">
        <w:rPr>
          <w:rFonts w:ascii="Calibri" w:hAnsi="Calibri"/>
        </w:rPr>
        <w:t xml:space="preserve"> fakturami częściowymi i fakturą końcową</w:t>
      </w:r>
      <w:r w:rsidR="00463B21">
        <w:rPr>
          <w:rFonts w:ascii="Calibri" w:hAnsi="Calibri"/>
        </w:rPr>
        <w:t xml:space="preserve"> w terminie do 14</w:t>
      </w:r>
      <w:r w:rsidRPr="009E5751">
        <w:rPr>
          <w:rFonts w:ascii="Calibri" w:hAnsi="Calibri"/>
        </w:rPr>
        <w:t xml:space="preserve"> dni od doręczenia faktury potwierdzonej protokołem odbioru</w:t>
      </w:r>
      <w:r w:rsidR="00986E0E">
        <w:rPr>
          <w:rFonts w:ascii="Calibri" w:hAnsi="Calibri"/>
        </w:rPr>
        <w:t xml:space="preserve"> częściowego lub końcowego</w:t>
      </w:r>
      <w:r w:rsidRPr="009E5751">
        <w:rPr>
          <w:rFonts w:ascii="Calibri" w:hAnsi="Calibri"/>
        </w:rPr>
        <w:t xml:space="preserve"> </w:t>
      </w:r>
      <w:proofErr w:type="spellStart"/>
      <w:r w:rsidRPr="009E5751">
        <w:rPr>
          <w:rFonts w:ascii="Calibri" w:hAnsi="Calibri"/>
        </w:rPr>
        <w:t>końcowego</w:t>
      </w:r>
      <w:proofErr w:type="spellEnd"/>
      <w:r w:rsidRPr="009E5751">
        <w:rPr>
          <w:rFonts w:ascii="Calibri" w:hAnsi="Calibri"/>
        </w:rPr>
        <w:t>, przelewem na konto wymienione w tej fakturze</w:t>
      </w:r>
      <w:r w:rsidR="00986E0E">
        <w:rPr>
          <w:rFonts w:ascii="Calibri" w:hAnsi="Calibri"/>
          <w:color w:val="FF0000"/>
        </w:rPr>
        <w:t>.</w:t>
      </w:r>
    </w:p>
    <w:p w:rsidR="00400278" w:rsidRPr="009E5751" w:rsidRDefault="00400278" w:rsidP="009E5751">
      <w:pPr>
        <w:rPr>
          <w:rFonts w:ascii="Calibri" w:hAnsi="Calibri"/>
          <w:b/>
        </w:rPr>
      </w:pPr>
      <w:r w:rsidRPr="009E5751">
        <w:rPr>
          <w:rFonts w:ascii="Calibri" w:hAnsi="Calibri"/>
          <w:b/>
        </w:rPr>
        <w:t xml:space="preserve">2. </w:t>
      </w:r>
      <w:r w:rsidRPr="009E5751">
        <w:rPr>
          <w:rFonts w:ascii="Calibri" w:hAnsi="Calibri"/>
        </w:rPr>
        <w:t>Odbiorcą i płatnikiem fa</w:t>
      </w:r>
      <w:r w:rsidR="00BA1799">
        <w:rPr>
          <w:rFonts w:ascii="Calibri" w:hAnsi="Calibri"/>
        </w:rPr>
        <w:t>ktury VAT jest: Gmina Ostrówek, Ostrówek 115</w:t>
      </w:r>
      <w:r w:rsidRPr="009E5751">
        <w:rPr>
          <w:rFonts w:ascii="Calibri" w:hAnsi="Calibri"/>
        </w:rPr>
        <w:t>, 98-31</w:t>
      </w:r>
      <w:r w:rsidR="00BA1799">
        <w:rPr>
          <w:rFonts w:ascii="Calibri" w:hAnsi="Calibri"/>
        </w:rPr>
        <w:t>1 Ostrówek NIP 832 19 65 142</w:t>
      </w:r>
      <w:r w:rsidRPr="009E5751">
        <w:rPr>
          <w:rFonts w:ascii="Calibri" w:hAnsi="Calibri"/>
        </w:rPr>
        <w:t>.</w:t>
      </w:r>
    </w:p>
    <w:p w:rsidR="00400278" w:rsidRPr="009E5751" w:rsidRDefault="00400278" w:rsidP="009E5751">
      <w:pPr>
        <w:jc w:val="center"/>
        <w:rPr>
          <w:rFonts w:ascii="Calibri" w:hAnsi="Calibri"/>
          <w:b/>
          <w:bCs/>
        </w:rPr>
      </w:pPr>
      <w:r w:rsidRPr="009E5751">
        <w:rPr>
          <w:rFonts w:ascii="Calibri" w:hAnsi="Calibri"/>
          <w:b/>
          <w:bCs/>
        </w:rPr>
        <w:t>§8</w:t>
      </w:r>
    </w:p>
    <w:p w:rsidR="00400278" w:rsidRPr="009E5751" w:rsidRDefault="00400278" w:rsidP="009E5751">
      <w:pPr>
        <w:jc w:val="center"/>
        <w:rPr>
          <w:rFonts w:ascii="Calibri" w:hAnsi="Calibri"/>
          <w:b/>
          <w:bCs/>
        </w:rPr>
      </w:pPr>
      <w:r w:rsidRPr="009E5751">
        <w:rPr>
          <w:rFonts w:ascii="Calibri" w:hAnsi="Calibri"/>
          <w:b/>
          <w:bCs/>
        </w:rPr>
        <w:t>Gwarancja i rękojmia</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udziela Zamawiającemu gwarancji </w:t>
      </w:r>
      <w:r w:rsidRPr="00972904">
        <w:rPr>
          <w:rFonts w:ascii="Calibri" w:hAnsi="Calibri"/>
        </w:rPr>
        <w:t>…………..</w:t>
      </w:r>
      <w:r w:rsidRPr="009E5751">
        <w:rPr>
          <w:rFonts w:ascii="Calibri" w:hAnsi="Calibri"/>
        </w:rPr>
        <w:t xml:space="preserve">, licząc od dnia odbioru końcowego </w:t>
      </w:r>
      <w:r w:rsidRPr="009E5751">
        <w:rPr>
          <w:rFonts w:ascii="Calibri" w:hAnsi="Calibri"/>
        </w:rPr>
        <w:lastRenderedPageBreak/>
        <w:t>przedmiotu umowy.</w:t>
      </w:r>
    </w:p>
    <w:p w:rsidR="00400278" w:rsidRPr="009E5751" w:rsidRDefault="00400278" w:rsidP="009E5751">
      <w:pPr>
        <w:tabs>
          <w:tab w:val="left" w:pos="426"/>
        </w:tabs>
        <w:jc w:val="both"/>
        <w:rPr>
          <w:rFonts w:ascii="Calibri" w:hAnsi="Calibri"/>
        </w:rPr>
      </w:pPr>
      <w:r w:rsidRPr="009E5751">
        <w:rPr>
          <w:rFonts w:ascii="Calibri" w:hAnsi="Calibri"/>
          <w:b/>
          <w:bCs/>
        </w:rPr>
        <w:t>2.</w:t>
      </w:r>
      <w:r w:rsidRPr="009E5751">
        <w:rPr>
          <w:rFonts w:ascii="Calibri" w:hAnsi="Calibri"/>
        </w:rPr>
        <w:t xml:space="preserve"> W przypadku ujawnienia się wady w zakresie przedmiotowym objętym gwarancją Zamawiający dokona zgłoszenia Wykonawcy tego faktu w terminie 7 dni roboczych od jego wystąpienia. Zgłoszenie zostanie dokonane pisemnie na adres lub telefonicznie – zgodnie z danymi wskazanymi przez Wykonawcę w ofercie.</w:t>
      </w:r>
    </w:p>
    <w:p w:rsidR="00400278" w:rsidRPr="009E5751" w:rsidRDefault="00400278" w:rsidP="009E5751">
      <w:pPr>
        <w:tabs>
          <w:tab w:val="left" w:pos="426"/>
        </w:tabs>
        <w:jc w:val="both"/>
        <w:rPr>
          <w:rFonts w:ascii="Calibri" w:hAnsi="Calibri"/>
        </w:rPr>
      </w:pPr>
      <w:r w:rsidRPr="009E5751">
        <w:rPr>
          <w:rFonts w:ascii="Calibri" w:hAnsi="Calibri"/>
          <w:b/>
          <w:bCs/>
        </w:rPr>
        <w:t>3.</w:t>
      </w:r>
      <w:r w:rsidRPr="009E5751">
        <w:rPr>
          <w:rFonts w:ascii="Calibri" w:hAnsi="Calibri"/>
        </w:rPr>
        <w:t xml:space="preserve"> Wykonawca zobowiązany jest usunąć zgłoszoną wadę na własny koszt.</w:t>
      </w:r>
    </w:p>
    <w:p w:rsidR="00400278" w:rsidRPr="009E5751" w:rsidRDefault="00400278" w:rsidP="009E5751">
      <w:pPr>
        <w:tabs>
          <w:tab w:val="left" w:pos="426"/>
        </w:tabs>
        <w:jc w:val="both"/>
        <w:rPr>
          <w:rFonts w:ascii="Calibri" w:hAnsi="Calibri"/>
        </w:rPr>
      </w:pPr>
      <w:r w:rsidRPr="009E5751">
        <w:rPr>
          <w:rFonts w:ascii="Calibri" w:hAnsi="Calibri"/>
          <w:b/>
          <w:bCs/>
        </w:rPr>
        <w:t xml:space="preserve">4. </w:t>
      </w:r>
      <w:r w:rsidRPr="009E5751">
        <w:rPr>
          <w:rFonts w:ascii="Calibri" w:hAnsi="Calibri"/>
        </w:rPr>
        <w:t>W przypadku zgłoszenia wady uniemożliwiającej dalszą prawidłową eksploatację lub powodującą zagrożenie bezpieczeństwa ludzi i mienia, wada zostanie usunięta niezwłocznie, nie później jednak niż w ciągu 5 dni od daty zgłoszenia.</w:t>
      </w:r>
    </w:p>
    <w:p w:rsidR="00400278" w:rsidRPr="009E5751" w:rsidRDefault="00400278" w:rsidP="009E5751">
      <w:pPr>
        <w:tabs>
          <w:tab w:val="left" w:pos="426"/>
        </w:tabs>
        <w:jc w:val="both"/>
        <w:rPr>
          <w:rFonts w:ascii="Calibri" w:hAnsi="Calibri"/>
        </w:rPr>
      </w:pPr>
      <w:r w:rsidRPr="009E5751">
        <w:rPr>
          <w:rFonts w:ascii="Calibri" w:hAnsi="Calibri"/>
          <w:b/>
          <w:bCs/>
        </w:rPr>
        <w:t>5.</w:t>
      </w:r>
      <w:r w:rsidRPr="009E5751">
        <w:rPr>
          <w:rFonts w:ascii="Calibri" w:hAnsi="Calibri"/>
        </w:rPr>
        <w:t xml:space="preserve"> Pozostałe wady nie skutkujące zagrożeniem jak w ustępie 4 i nie wykluczające eksploatacji obiektu Wykonawca usunie w terminie 30 dni od daty zgłoszenia przez Zamawiającego.</w:t>
      </w:r>
    </w:p>
    <w:p w:rsidR="00400278" w:rsidRPr="009E5751" w:rsidRDefault="00400278" w:rsidP="009E5751">
      <w:pPr>
        <w:tabs>
          <w:tab w:val="left" w:pos="426"/>
        </w:tabs>
        <w:jc w:val="both"/>
        <w:rPr>
          <w:rFonts w:ascii="Calibri" w:hAnsi="Calibri"/>
        </w:rPr>
      </w:pPr>
      <w:r w:rsidRPr="009E5751">
        <w:rPr>
          <w:rFonts w:ascii="Calibri" w:hAnsi="Calibri"/>
          <w:b/>
          <w:bCs/>
        </w:rPr>
        <w:t>6.</w:t>
      </w:r>
      <w:r w:rsidRPr="009E5751">
        <w:rPr>
          <w:rFonts w:ascii="Calibri" w:hAnsi="Calibri"/>
        </w:rPr>
        <w:t xml:space="preserve"> W uzasadnionych przypadkach na wniosek Wykonawcy Zamawiający może udzielić innych niż w ustępach 4 i 5 terminów usunięcia wad.</w:t>
      </w:r>
    </w:p>
    <w:p w:rsidR="00400278" w:rsidRPr="009E5751" w:rsidRDefault="00400278" w:rsidP="009E5751">
      <w:pPr>
        <w:tabs>
          <w:tab w:val="left" w:pos="426"/>
        </w:tabs>
        <w:jc w:val="both"/>
        <w:rPr>
          <w:rFonts w:ascii="Calibri" w:hAnsi="Calibri"/>
        </w:rPr>
      </w:pPr>
      <w:r w:rsidRPr="009E5751">
        <w:rPr>
          <w:rFonts w:ascii="Calibri" w:hAnsi="Calibri"/>
          <w:b/>
          <w:bCs/>
        </w:rPr>
        <w:t>7.</w:t>
      </w:r>
      <w:r w:rsidRPr="009E5751">
        <w:rPr>
          <w:rFonts w:ascii="Calibri" w:hAnsi="Calibri"/>
        </w:rPr>
        <w:t xml:space="preserve"> Jeżeli Wykonawca nie usunie wady w ww. terminach, Zamawiający, po uprzednim wezwaniu Wykonawcy do usunięcia wady w terminie 14 dni, będzie miał prawo usunąć wadę we własnym zakresie lub przez podmiot trzeci na koszt Wykonawcy ze środków zabezpieczenia należytego wykonania umowy określonego w §6 umowy lub poprzez wystawienie noty obciążającej.</w:t>
      </w:r>
    </w:p>
    <w:p w:rsidR="00400278" w:rsidRPr="009E5751" w:rsidRDefault="00400278" w:rsidP="009E5751">
      <w:pPr>
        <w:tabs>
          <w:tab w:val="left" w:pos="426"/>
        </w:tabs>
        <w:jc w:val="both"/>
        <w:rPr>
          <w:rFonts w:ascii="Calibri" w:hAnsi="Calibri"/>
        </w:rPr>
      </w:pPr>
      <w:r w:rsidRPr="009E5751">
        <w:rPr>
          <w:rFonts w:ascii="Calibri" w:hAnsi="Calibri"/>
          <w:b/>
          <w:bCs/>
        </w:rPr>
        <w:t>8.</w:t>
      </w:r>
      <w:r w:rsidRPr="009E5751">
        <w:rPr>
          <w:rFonts w:ascii="Calibri" w:hAnsi="Calibri"/>
        </w:rPr>
        <w:t xml:space="preserve"> Fakt skutecznego usunięcia wady każdorazowo wymaga potwierdzania na piśmie przez Wykonawcę i Zamawiającego.</w:t>
      </w:r>
    </w:p>
    <w:p w:rsidR="00400278" w:rsidRPr="009E5751" w:rsidRDefault="00400278" w:rsidP="009E5751">
      <w:pPr>
        <w:jc w:val="cente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§9</w:t>
      </w:r>
    </w:p>
    <w:p w:rsidR="00400278" w:rsidRPr="009E5751" w:rsidRDefault="00400278" w:rsidP="009E5751">
      <w:pPr>
        <w:jc w:val="center"/>
        <w:rPr>
          <w:rFonts w:ascii="Calibri" w:hAnsi="Calibri"/>
          <w:b/>
          <w:bCs/>
        </w:rPr>
      </w:pPr>
      <w:r w:rsidRPr="009E5751">
        <w:rPr>
          <w:rFonts w:ascii="Calibri" w:hAnsi="Calibri"/>
          <w:b/>
          <w:bCs/>
        </w:rPr>
        <w:t>Kary umowne</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Poza przypadkami przewidzianymi w §12 ust. 23 i w §13 ust. 4 Wykonawca zapłaci Zamawiającemu karę umowną:</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odstąpienie od umowy przez Zamawiającego z przyczyn, za które ponosi odpowiedzialność Wykonawca w wysokości 10% wynagrodzenia brutto określonego w §5 ust. 1 niniejszej umowy;</w:t>
      </w:r>
    </w:p>
    <w:p w:rsidR="00400278" w:rsidRPr="009E5751" w:rsidRDefault="00400278" w:rsidP="009E5751">
      <w:pPr>
        <w:pStyle w:val="Akapitzlist"/>
        <w:numPr>
          <w:ilvl w:val="0"/>
          <w:numId w:val="28"/>
        </w:numPr>
        <w:suppressAutoHyphens/>
        <w:ind w:left="426" w:hanging="426"/>
        <w:jc w:val="both"/>
        <w:rPr>
          <w:rFonts w:ascii="Calibri" w:hAnsi="Calibri"/>
        </w:rPr>
      </w:pPr>
      <w:r w:rsidRPr="009E5751">
        <w:rPr>
          <w:rFonts w:ascii="Calibri" w:hAnsi="Calibri"/>
        </w:rPr>
        <w:t>za opóźnienie w oddaniu określonego w umowie przedmiotu umowy w wysokości 0,1% wynagrodzenia brutto określonego w §5 ust. 1 niniejszej umowy za każdy dzień opóźnienia;</w:t>
      </w:r>
    </w:p>
    <w:p w:rsidR="00400278" w:rsidRPr="009E5751" w:rsidRDefault="00400278" w:rsidP="009E5751">
      <w:pPr>
        <w:pStyle w:val="Akapitzlist"/>
        <w:numPr>
          <w:ilvl w:val="0"/>
          <w:numId w:val="28"/>
        </w:numPr>
        <w:suppressAutoHyphens/>
        <w:ind w:left="426" w:hanging="426"/>
        <w:rPr>
          <w:rFonts w:ascii="Calibri" w:hAnsi="Calibri"/>
        </w:rPr>
      </w:pPr>
      <w:r w:rsidRPr="009E5751">
        <w:rPr>
          <w:rFonts w:ascii="Calibri" w:hAnsi="Calibri"/>
        </w:rPr>
        <w:t>za opóźnienia w usunięciu wad stwierdzonych przy odbiorze oraz w okresie gwarancji i rękojmi w wysokości 0,1% wynagrodzenia brutto określonego w §5 ust. 1 niniejszej umowy, za każdy dzień opóźnienia, liczonej od dnia wyznaczonego na usunięcie wad.</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Zamawiający zapłaci Wykonawcy karę umowną za odstąpienie od umowy przez Wykonawcę z przyczyn, za które ponosi odpowiedzialność Zamawiający w wysokości 10% wynagrodzenia brutto określonego w §5 ust. 1 niniejszej umowy, za wyjątkiem wystąpienia sytuacji przedstawionej w art. 145 ustawy Prawo zamówień publicznych.</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Strony zastrzegają sobie prawo do dochodzenia odszkodowania uzupełniającego przenoszącego wysokość kar umownych do wysokości rzeczywiście poniesionej szkody.</w:t>
      </w:r>
    </w:p>
    <w:p w:rsidR="00400278" w:rsidRPr="009E5751" w:rsidRDefault="00400278" w:rsidP="009E5751">
      <w:pPr>
        <w:rPr>
          <w:rFonts w:ascii="Calibri" w:hAnsi="Calibri"/>
        </w:rPr>
      </w:pPr>
      <w:r w:rsidRPr="009E5751">
        <w:rPr>
          <w:rFonts w:ascii="Calibri" w:hAnsi="Calibri"/>
          <w:b/>
          <w:bCs/>
        </w:rPr>
        <w:t>4.</w:t>
      </w:r>
      <w:r w:rsidRPr="009E5751">
        <w:rPr>
          <w:rFonts w:ascii="Calibri" w:hAnsi="Calibri"/>
        </w:rPr>
        <w:t> W przypadku uzgodnienia zmiany terminów realizacji kara umowna będzie liczona od nowych terminów.</w:t>
      </w:r>
    </w:p>
    <w:p w:rsidR="00400278" w:rsidRPr="009E5751" w:rsidRDefault="00400278" w:rsidP="009E5751">
      <w:pPr>
        <w:rPr>
          <w:rFonts w:ascii="Calibri" w:hAnsi="Calibri"/>
        </w:rPr>
      </w:pPr>
      <w:r w:rsidRPr="009E5751">
        <w:rPr>
          <w:rFonts w:ascii="Calibri" w:hAnsi="Calibri"/>
          <w:b/>
          <w:bCs/>
        </w:rPr>
        <w:t>5.</w:t>
      </w:r>
      <w:r w:rsidRPr="009E5751">
        <w:rPr>
          <w:rFonts w:ascii="Calibri" w:hAnsi="Calibri"/>
        </w:rPr>
        <w:t> Wykonawca nie może odmówić usunięcia wad bez względu na wysokość związanych z tym kosztów.</w:t>
      </w:r>
    </w:p>
    <w:p w:rsidR="00400278" w:rsidRPr="009E5751" w:rsidRDefault="00400278" w:rsidP="009E5751">
      <w:pPr>
        <w:rPr>
          <w:rFonts w:ascii="Calibri" w:hAnsi="Calibri"/>
        </w:rPr>
      </w:pPr>
      <w:r w:rsidRPr="009E5751">
        <w:rPr>
          <w:rFonts w:ascii="Calibri" w:hAnsi="Calibri"/>
          <w:b/>
          <w:bCs/>
        </w:rPr>
        <w:t>6.</w:t>
      </w:r>
      <w:r w:rsidRPr="009E5751">
        <w:rPr>
          <w:rFonts w:ascii="Calibri" w:hAnsi="Calibri"/>
        </w:rPr>
        <w:t> Zamawiający może usunąć, w zastępstwie Wykonawcy i na jego koszt, wady nieusunięte w wyznaczonym terminie.</w:t>
      </w:r>
    </w:p>
    <w:p w:rsidR="00400278" w:rsidRPr="009E5751" w:rsidRDefault="00400278" w:rsidP="009E5751">
      <w:pPr>
        <w:jc w:val="center"/>
        <w:rPr>
          <w:rFonts w:ascii="Calibri" w:hAnsi="Calibri"/>
          <w:b/>
          <w:bCs/>
        </w:rPr>
      </w:pPr>
      <w:r w:rsidRPr="009E5751">
        <w:rPr>
          <w:rFonts w:ascii="Calibri" w:hAnsi="Calibri"/>
          <w:b/>
          <w:bCs/>
        </w:rPr>
        <w:lastRenderedPageBreak/>
        <w:t>§10</w:t>
      </w:r>
    </w:p>
    <w:p w:rsidR="00400278" w:rsidRPr="009E5751" w:rsidRDefault="00400278" w:rsidP="009E5751">
      <w:pPr>
        <w:jc w:val="center"/>
        <w:rPr>
          <w:rFonts w:ascii="Calibri" w:hAnsi="Calibri"/>
          <w:b/>
          <w:bCs/>
        </w:rPr>
      </w:pPr>
      <w:r w:rsidRPr="009E5751">
        <w:rPr>
          <w:rFonts w:ascii="Calibri" w:hAnsi="Calibri"/>
          <w:b/>
          <w:bCs/>
        </w:rPr>
        <w:t>Zmiana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Wykonawca może żądać przedłużenia terminu wykonania przedmiotu umowy o czas opóźnienia Zamawiającego, jeżeli takie opóźnienie jest lub będzie miało wpływ na wykonanie przedmiotu umowy, w wykonaniu następujących zobowiązań:</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terenu budowy;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budowy (</w:t>
      </w:r>
      <w:r w:rsidR="006D0741">
        <w:rPr>
          <w:rFonts w:ascii="Calibri" w:hAnsi="Calibri"/>
        </w:rPr>
        <w:t xml:space="preserve">pozwolenia na budowę lub </w:t>
      </w:r>
      <w:r w:rsidRPr="009E5751">
        <w:rPr>
          <w:rFonts w:ascii="Calibri" w:hAnsi="Calibri"/>
        </w:rPr>
        <w:t>zgłoszenia robót budowlanych, dokumentacji projektowej, specyfikacji technicznych, innych dokumentów wymaganych przepisami, do których Zamawiający jest zobowiązany);</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przekazania dokumentów zamiennych budowy lub usunięcia wad w dostarczonej dokumentacji;</w:t>
      </w:r>
    </w:p>
    <w:p w:rsidR="00400278" w:rsidRPr="009E5751" w:rsidRDefault="00400278" w:rsidP="009E5751">
      <w:pPr>
        <w:pStyle w:val="Akapitzlist"/>
        <w:numPr>
          <w:ilvl w:val="0"/>
          <w:numId w:val="29"/>
        </w:numPr>
        <w:suppressAutoHyphens/>
        <w:ind w:left="426" w:hanging="426"/>
        <w:jc w:val="both"/>
        <w:rPr>
          <w:rFonts w:ascii="Calibri" w:hAnsi="Calibri"/>
        </w:rPr>
      </w:pPr>
      <w:r w:rsidRPr="009E5751">
        <w:rPr>
          <w:rFonts w:ascii="Calibri" w:hAnsi="Calibri"/>
        </w:rPr>
        <w:t>zmiany terminu dokonania odbiorów przewidzianych w umowie.</w:t>
      </w:r>
    </w:p>
    <w:p w:rsidR="00400278" w:rsidRPr="009E5751" w:rsidRDefault="00400278" w:rsidP="009E5751">
      <w:pPr>
        <w:jc w:val="both"/>
        <w:rPr>
          <w:rFonts w:ascii="Calibri" w:hAnsi="Calibri"/>
        </w:rPr>
      </w:pPr>
      <w:r w:rsidRPr="009E5751">
        <w:rPr>
          <w:rFonts w:ascii="Calibri" w:hAnsi="Calibri"/>
          <w:b/>
          <w:bCs/>
        </w:rPr>
        <w:t>2.</w:t>
      </w:r>
      <w:r w:rsidRPr="009E5751">
        <w:rPr>
          <w:rFonts w:ascii="Calibri" w:hAnsi="Calibri"/>
        </w:rPr>
        <w:t> Wykonawca może żądać przedłużenia terminu wykonania przedmiotu umowy o czas opóźnienia, jeżeli takie opóźnienie jest lub będzie miało wpływ na wykonanie przedmiotu umowy, w przypadku:</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zawieszenia robót przez Zamawiającego;</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szczególnie niesprzyjających warunków atmosferycznych;</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zmian dokumentacji projektowej, dokonanych na wniosek Zamawiającego (lub Wykonawcy);</w:t>
      </w:r>
    </w:p>
    <w:p w:rsidR="00400278" w:rsidRPr="009E5751" w:rsidRDefault="00400278" w:rsidP="009E5751">
      <w:pPr>
        <w:pStyle w:val="Akapitzlist"/>
        <w:numPr>
          <w:ilvl w:val="0"/>
          <w:numId w:val="30"/>
        </w:numPr>
        <w:suppressAutoHyphens/>
        <w:ind w:left="426" w:hanging="426"/>
        <w:jc w:val="both"/>
        <w:rPr>
          <w:rFonts w:ascii="Calibri" w:hAnsi="Calibri"/>
        </w:rPr>
      </w:pPr>
      <w:r w:rsidRPr="009E5751">
        <w:rPr>
          <w:rFonts w:ascii="Calibri" w:hAnsi="Calibri"/>
        </w:rPr>
        <w:t>siły wyższej.</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xml:space="preserve"> Wykonawca nie będzie miał prawa do przedłużenia terminu wykonania umowy, jeżeli Zamawiający udowodni, że przedłużenie terminu wynika z przyczyn leżących po stronie Wykonawcy. </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Zmiana wynagrodzenia może nastąpić w przypadku ustawowej zmiany stawki podatku VAT.</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Wynagrodzenie może ulec zmniejszeniu w przypadku odstąpienia przez Zamawiającego od realizacji części przedmiotu umowy oraz w przypadku odstąpienia od umowy przez Strony. Zmiana wynagrodzenia będzie obliczona w oparciu o iloczyn ilości robót niewykonanych i cen jednostkowych zawartych w kosztorysie przedłożonym przez Wykonawcę przed podpisaniem umowy.</w:t>
      </w:r>
    </w:p>
    <w:p w:rsidR="00400278" w:rsidRPr="009E5751" w:rsidRDefault="00400278" w:rsidP="009E5751">
      <w:pPr>
        <w:jc w:val="both"/>
        <w:rPr>
          <w:rFonts w:ascii="Calibri" w:hAnsi="Calibri"/>
        </w:rPr>
      </w:pPr>
      <w:r w:rsidRPr="009E5751">
        <w:rPr>
          <w:rFonts w:ascii="Calibri" w:hAnsi="Calibri"/>
          <w:b/>
          <w:bCs/>
        </w:rPr>
        <w:t>6.</w:t>
      </w:r>
      <w:r w:rsidRPr="009E5751">
        <w:rPr>
          <w:rFonts w:ascii="Calibri" w:hAnsi="Calibri"/>
        </w:rPr>
        <w:t xml:space="preserve"> Wykonawca zgodnie z przepisami ustawy </w:t>
      </w:r>
      <w:proofErr w:type="spellStart"/>
      <w:r w:rsidRPr="009E5751">
        <w:rPr>
          <w:rFonts w:ascii="Calibri" w:hAnsi="Calibri"/>
        </w:rPr>
        <w:t>Pzp</w:t>
      </w:r>
      <w:proofErr w:type="spellEnd"/>
      <w:r w:rsidRPr="009E5751">
        <w:rPr>
          <w:rFonts w:ascii="Calibri" w:hAnsi="Calibri"/>
        </w:rPr>
        <w:t xml:space="preserve"> oraz za zgodą Zamawiającego może zmienić Podwykonawcę, powierzyć wykonanie lub zmienić część zakresu wykonywania umowy Podwykonawcy. </w:t>
      </w:r>
    </w:p>
    <w:p w:rsidR="00400278" w:rsidRPr="009E5751" w:rsidRDefault="00400278" w:rsidP="009E5751">
      <w:pPr>
        <w:jc w:val="both"/>
        <w:rPr>
          <w:rFonts w:ascii="Calibri" w:hAnsi="Calibri"/>
        </w:rPr>
      </w:pPr>
      <w:r w:rsidRPr="009E5751">
        <w:rPr>
          <w:rFonts w:ascii="Calibri" w:hAnsi="Calibri"/>
          <w:b/>
          <w:bCs/>
        </w:rPr>
        <w:t>7.</w:t>
      </w:r>
      <w:r w:rsidRPr="009E5751">
        <w:rPr>
          <w:rFonts w:ascii="Calibri" w:hAnsi="Calibri"/>
        </w:rPr>
        <w:t> Nie jest dopuszczalna zmiana Wykonawcy za wyjątkiem sukcesji generalnej, w tym dziedziczenia prawa w spółkach handlowych, przekształcenia, sukcesji z mocy prawa.</w:t>
      </w:r>
    </w:p>
    <w:p w:rsidR="00400278" w:rsidRPr="009E5751" w:rsidRDefault="00400278" w:rsidP="009E5751">
      <w:pPr>
        <w:jc w:val="both"/>
        <w:rPr>
          <w:rFonts w:ascii="Calibri" w:hAnsi="Calibri"/>
        </w:rPr>
      </w:pPr>
      <w:r w:rsidRPr="009E5751">
        <w:rPr>
          <w:rFonts w:ascii="Calibri" w:hAnsi="Calibri"/>
          <w:b/>
          <w:bCs/>
        </w:rPr>
        <w:t>8.</w:t>
      </w:r>
      <w:r w:rsidRPr="009E5751">
        <w:rPr>
          <w:rFonts w:ascii="Calibri" w:hAnsi="Calibri"/>
        </w:rPr>
        <w:t> Zmiana postanowień umowy może nastąpić za zgodą obu stron wyrażoną na piśmie, w formie aneksu do umowy, pod rygorem nieważności takiej zmiany. Zmiany nie mogą naruszać postanowień zawartych w art. 144 ust. 1 ustawy Prawo zamówień publicznych.</w:t>
      </w:r>
    </w:p>
    <w:p w:rsidR="00400278" w:rsidRPr="009E5751"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§11</w:t>
      </w:r>
    </w:p>
    <w:p w:rsidR="00400278" w:rsidRPr="009E5751" w:rsidRDefault="00400278" w:rsidP="009E5751">
      <w:pPr>
        <w:jc w:val="center"/>
        <w:rPr>
          <w:rFonts w:ascii="Calibri" w:hAnsi="Calibri"/>
          <w:b/>
          <w:bCs/>
        </w:rPr>
      </w:pPr>
      <w:r w:rsidRPr="009E5751">
        <w:rPr>
          <w:rFonts w:ascii="Calibri" w:hAnsi="Calibri"/>
          <w:b/>
          <w:bCs/>
        </w:rPr>
        <w:t>Cesja wierzytelności</w:t>
      </w:r>
    </w:p>
    <w:p w:rsidR="00400278" w:rsidRPr="009E5751" w:rsidRDefault="00400278" w:rsidP="00637DF4">
      <w:pPr>
        <w:autoSpaceDN w:val="0"/>
        <w:rPr>
          <w:rFonts w:ascii="Calibri" w:hAnsi="Calibri"/>
        </w:rPr>
      </w:pPr>
      <w:r w:rsidRPr="009E5751">
        <w:rPr>
          <w:rFonts w:ascii="Calibri" w:hAnsi="Calibri"/>
        </w:rPr>
        <w:t>Wykonawca nie może bez zgody Zamawiającego dokonać cesji wierzytelności, przysługującej mu z tytułu realizacji umowy, na osoby trzecie.</w:t>
      </w:r>
    </w:p>
    <w:p w:rsidR="00400278" w:rsidRPr="009E5751" w:rsidRDefault="00400278" w:rsidP="009E5751">
      <w:pPr>
        <w:jc w:val="center"/>
        <w:rPr>
          <w:rFonts w:ascii="Calibri" w:hAnsi="Calibri"/>
          <w:b/>
          <w:bCs/>
        </w:rPr>
      </w:pPr>
      <w:r w:rsidRPr="009E5751">
        <w:rPr>
          <w:rFonts w:ascii="Calibri" w:hAnsi="Calibri"/>
          <w:b/>
          <w:bCs/>
        </w:rPr>
        <w:t>§12</w:t>
      </w:r>
    </w:p>
    <w:p w:rsidR="00400278" w:rsidRPr="009E5751" w:rsidRDefault="00400278" w:rsidP="009E5751">
      <w:pPr>
        <w:jc w:val="center"/>
        <w:rPr>
          <w:rFonts w:ascii="Calibri" w:hAnsi="Calibri"/>
          <w:b/>
          <w:bCs/>
        </w:rPr>
      </w:pPr>
      <w:r w:rsidRPr="009E5751">
        <w:rPr>
          <w:rFonts w:ascii="Calibri" w:hAnsi="Calibri"/>
          <w:b/>
          <w:bCs/>
        </w:rPr>
        <w:t>Podwykonawcy</w:t>
      </w:r>
    </w:p>
    <w:p w:rsidR="00400278" w:rsidRPr="009E5751" w:rsidRDefault="00400278" w:rsidP="009E5751">
      <w:pPr>
        <w:jc w:val="both"/>
        <w:rPr>
          <w:rFonts w:ascii="Calibri" w:hAnsi="Calibri"/>
        </w:rPr>
      </w:pPr>
      <w:r w:rsidRPr="009E5751">
        <w:rPr>
          <w:rFonts w:ascii="Calibri" w:hAnsi="Calibri"/>
          <w:b/>
          <w:bCs/>
        </w:rPr>
        <w:t>1.</w:t>
      </w:r>
      <w:r w:rsidRPr="009E5751">
        <w:rPr>
          <w:rFonts w:ascii="Calibri" w:hAnsi="Calibri"/>
        </w:rPr>
        <w:t xml:space="preserve"> Wykonawca we własnym zakresie powierza roboty specjalistyczne Podwykonawcy, za działanie, którego bierze pełną odpowiedzialność. Umowa z Podwykonawcą powinna być </w:t>
      </w:r>
      <w:r w:rsidRPr="009E5751">
        <w:rPr>
          <w:rFonts w:ascii="Calibri" w:hAnsi="Calibri"/>
        </w:rPr>
        <w:lastRenderedPageBreak/>
        <w:t>zawierana w formie pisemnej pod rygorem nieważności.</w:t>
      </w:r>
    </w:p>
    <w:p w:rsidR="00400278" w:rsidRPr="009E5751" w:rsidRDefault="00400278" w:rsidP="009E5751">
      <w:pPr>
        <w:pStyle w:val="Tekstpodstawowywcity"/>
        <w:spacing w:after="0"/>
        <w:ind w:left="0"/>
        <w:jc w:val="both"/>
        <w:rPr>
          <w:rFonts w:ascii="Calibri" w:hAnsi="Calibri"/>
        </w:rPr>
      </w:pPr>
      <w:r w:rsidRPr="009E5751">
        <w:rPr>
          <w:rFonts w:ascii="Calibri" w:hAnsi="Calibri"/>
          <w:b/>
          <w:bCs/>
        </w:rPr>
        <w:t>2.</w:t>
      </w:r>
      <w:r w:rsidRPr="009E5751">
        <w:rPr>
          <w:rFonts w:ascii="Calibri" w:hAnsi="Calibri"/>
        </w:rPr>
        <w:t> Obowiązkiem Wykonawcy jest koordynacja prac realizowanych przez Podwykonawcę.</w:t>
      </w:r>
    </w:p>
    <w:p w:rsidR="00400278" w:rsidRPr="009E5751" w:rsidRDefault="00400278" w:rsidP="009E5751">
      <w:pPr>
        <w:jc w:val="both"/>
        <w:rPr>
          <w:rFonts w:ascii="Calibri" w:hAnsi="Calibri"/>
        </w:rPr>
      </w:pPr>
      <w:r w:rsidRPr="009E5751">
        <w:rPr>
          <w:rFonts w:ascii="Calibri" w:hAnsi="Calibri"/>
          <w:b/>
          <w:bCs/>
        </w:rPr>
        <w:t>3.</w:t>
      </w:r>
      <w:r w:rsidRPr="009E5751">
        <w:rPr>
          <w:rFonts w:ascii="Calibri" w:hAnsi="Calibri"/>
        </w:rPr>
        <w:t>  Zamawiającemu przysługuje prawo żądania od Wykonawcy zmiany Podwykonawcy, jeżeli ten realizuje roboty w sposób wadliwy, niezgodny z założeniami i przepisami.</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Zlecenie Podwykonawcy części przedmiotu umowy nie zmieni zobowiązań Wykonawcy wobec Zamawiającego w zakresie zleconej części robót. Wykonawca będzie odpowiedzialny za działania, uchybienia i zaniedbania Podwykonawcy jak za własne działanie i zaniechanie.</w:t>
      </w:r>
    </w:p>
    <w:p w:rsidR="00400278" w:rsidRPr="009E5751" w:rsidRDefault="00400278" w:rsidP="009E5751">
      <w:pPr>
        <w:jc w:val="both"/>
        <w:rPr>
          <w:rFonts w:ascii="Calibri" w:hAnsi="Calibri"/>
        </w:rPr>
      </w:pPr>
      <w:r w:rsidRPr="009E5751">
        <w:rPr>
          <w:rFonts w:ascii="Calibri" w:hAnsi="Calibri"/>
          <w:b/>
          <w:bCs/>
        </w:rPr>
        <w:t>5.</w:t>
      </w:r>
      <w:r w:rsidRPr="009E5751">
        <w:rPr>
          <w:rFonts w:ascii="Calibri" w:hAnsi="Calibri"/>
        </w:rPr>
        <w:t xml:space="preserve"> Podwykonawca powinien uczestniczyć w czynnościach odbioru końcowego. </w:t>
      </w:r>
    </w:p>
    <w:p w:rsidR="00400278" w:rsidRPr="009E5751" w:rsidRDefault="00400278" w:rsidP="009E5751">
      <w:pPr>
        <w:jc w:val="both"/>
        <w:rPr>
          <w:rStyle w:val="Domylnaczcionkaakapitu1"/>
          <w:rFonts w:ascii="Calibri" w:hAnsi="Calibri"/>
        </w:rPr>
      </w:pPr>
      <w:r w:rsidRPr="009E5751">
        <w:rPr>
          <w:rFonts w:ascii="Calibri" w:hAnsi="Calibri"/>
          <w:b/>
          <w:bCs/>
        </w:rPr>
        <w:t>6.</w:t>
      </w:r>
      <w:r w:rsidRPr="009E5751">
        <w:rPr>
          <w:rFonts w:ascii="Calibri" w:hAnsi="Calibri"/>
        </w:rPr>
        <w:t> Podwykonawca realizował będzie następującą część przedmiotu umowy: …..…..…………, firma (nazwa) Podwykonawcy: ………………………………………………………………...</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7.</w:t>
      </w:r>
      <w:r w:rsidRPr="009E5751">
        <w:rPr>
          <w:rStyle w:val="Domylnaczcionkaakapitu1"/>
          <w:rFonts w:ascii="Calibri" w:hAnsi="Calibri"/>
        </w:rPr>
        <w:t xml:space="preserve"> W przypadku zmiany lub rezygnacji z Podwykonawcy, jeżeli zmiana albo rezygnacja dotyczy podmiotu, na którego zasoby Wykonawca powoływał się, na zasadach określonych w art. 22a ust. 1 ustawy </w:t>
      </w:r>
      <w:proofErr w:type="spellStart"/>
      <w:r w:rsidRPr="009E5751">
        <w:rPr>
          <w:rStyle w:val="Domylnaczcionkaakapitu1"/>
          <w:rFonts w:ascii="Calibri" w:hAnsi="Calibri"/>
        </w:rPr>
        <w:t>Pzp</w:t>
      </w:r>
      <w:proofErr w:type="spellEnd"/>
      <w:r w:rsidRPr="009E5751">
        <w:rPr>
          <w:rStyle w:val="Domylnaczcionkaakapitu1"/>
          <w:rFonts w:ascii="Calibri" w:hAnsi="Calibri"/>
        </w:rPr>
        <w:t>, w celu wykazania spełniania warunków udziału w postępowaniu, Wykonawca jest obowiązany wykazać Zamawiającemu, iż proponowany inny Podwykonawca lub Wykonawca samodzielnie spełnia je w stopniu nie mniejszym niż wymagany w trakcie postępowania o udzielenie zamówienia.</w:t>
      </w:r>
    </w:p>
    <w:p w:rsidR="00400278" w:rsidRPr="009E5751" w:rsidRDefault="00400278" w:rsidP="009E5751">
      <w:pPr>
        <w:jc w:val="both"/>
        <w:rPr>
          <w:rFonts w:ascii="Calibri" w:hAnsi="Calibri"/>
        </w:rPr>
      </w:pPr>
      <w:r w:rsidRPr="009E5751">
        <w:rPr>
          <w:rStyle w:val="Domylnaczcionkaakapitu1"/>
          <w:rFonts w:ascii="Calibri" w:hAnsi="Calibri"/>
          <w:b/>
          <w:bCs/>
        </w:rPr>
        <w:t>8.</w:t>
      </w:r>
      <w:r w:rsidRPr="009E5751">
        <w:rPr>
          <w:rStyle w:val="Domylnaczcionkaakapitu1"/>
          <w:rFonts w:ascii="Calibri" w:hAnsi="Calibri"/>
        </w:rPr>
        <w:t> Wykonawca jest obowiązany, w trakcie realizacji przedmiotu umowy do przedłożenia Zamawiającemu projektu umowy z Podwykonawcą lub projektu jej zmian.</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9.</w:t>
      </w:r>
      <w:r w:rsidRPr="009E5751">
        <w:rPr>
          <w:rStyle w:val="Domylnaczcionkaakapitu1"/>
          <w:rFonts w:ascii="Calibri" w:hAnsi="Calibri"/>
        </w:rPr>
        <w:t> Wykonawca przedłoży Zamawiającemu poświadczoną za zgodność z oryginałem kopię zawartej umowy o podwykonawstwo lub jej zmian w terminie 7 dni od dnia jej zawarcia.</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10.</w:t>
      </w:r>
      <w:r w:rsidRPr="009E5751">
        <w:rPr>
          <w:rStyle w:val="Domylnaczcionkaakapitu1"/>
          <w:rFonts w:ascii="Calibri" w:hAnsi="Calibri"/>
        </w:rPr>
        <w:t> Zamawiający, w terminie 5 dni zgłosi pisemne zastrzeżenia do projektu umowy lub jej zmian lub sprzeciw do przedłożonej umowy o podwykonawstwo:</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nie spełniającej wymagań określonych w specyfikacji istotnych warunków zamówienia;</w:t>
      </w:r>
    </w:p>
    <w:p w:rsidR="00400278" w:rsidRPr="009E5751" w:rsidRDefault="00400278" w:rsidP="009E5751">
      <w:pPr>
        <w:pStyle w:val="Akapitzlist"/>
        <w:numPr>
          <w:ilvl w:val="0"/>
          <w:numId w:val="31"/>
        </w:numPr>
        <w:suppressAutoHyphens/>
        <w:ind w:left="426" w:hanging="426"/>
        <w:rPr>
          <w:rStyle w:val="Domylnaczcionkaakapitu1"/>
          <w:rFonts w:ascii="Calibri" w:hAnsi="Calibri"/>
        </w:rPr>
      </w:pPr>
      <w:r w:rsidRPr="009E5751">
        <w:rPr>
          <w:rStyle w:val="Domylnaczcionkaakapitu1"/>
          <w:rFonts w:ascii="Calibri" w:hAnsi="Calibri"/>
        </w:rPr>
        <w:t>gdy przewiduje termin zapłaty wynagrodzenia dłuższy niż 30 dni od dnia doręczenia Wykonawcy faktury lub rachunku, potwierdzających wykonanie zleconej Podwykonawcy części przedmiotu umowy;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wysokość wynagrodzenia Podwykonawcy będzie wyższa niż wysokość wynagrodzenia Wykonawcy za część przedmiotu umowy powierzoną do realizacji Podwykonawcy;</w:t>
      </w:r>
    </w:p>
    <w:p w:rsidR="00400278" w:rsidRPr="009E5751" w:rsidRDefault="00400278" w:rsidP="009E5751">
      <w:pPr>
        <w:pStyle w:val="Akapitzlist"/>
        <w:numPr>
          <w:ilvl w:val="0"/>
          <w:numId w:val="31"/>
        </w:numPr>
        <w:suppressAutoHyphens/>
        <w:ind w:left="426" w:hanging="426"/>
        <w:jc w:val="both"/>
        <w:rPr>
          <w:rStyle w:val="Domylnaczcionkaakapitu1"/>
          <w:rFonts w:ascii="Calibri" w:hAnsi="Calibri"/>
        </w:rPr>
      </w:pPr>
      <w:r w:rsidRPr="009E5751">
        <w:rPr>
          <w:rStyle w:val="Domylnaczcionkaakapitu1"/>
          <w:rFonts w:ascii="Calibri" w:hAnsi="Calibri"/>
        </w:rPr>
        <w:t>gdy okres gwarancji oferowany przez Podwykonawcę będzie krótszy niż okres gwarancji oferowany przez Wykonawcę.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11.</w:t>
      </w:r>
      <w:r w:rsidRPr="009E5751">
        <w:rPr>
          <w:rStyle w:val="Domylnaczcionkaakapitu1"/>
          <w:rFonts w:ascii="Calibri" w:hAnsi="Calibri"/>
        </w:rPr>
        <w:t> Nie zgłoszenie pisemnych zastrzeżeń do przedłożonego projektu umowy lub pisemnego sprzeciwu do przedłożonej umowy o podwykonawstwo w terminie 5 dni uważa się za akceptację projektu umowy lub umowy przez Zamawiającego.</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12.</w:t>
      </w:r>
      <w:r w:rsidRPr="009E5751">
        <w:rPr>
          <w:rStyle w:val="Domylnaczcionkaakapitu1"/>
          <w:rFonts w:ascii="Calibri" w:hAnsi="Calibri"/>
        </w:rPr>
        <w:t> W przypadku, jeżeli termin zapłaty wynagrodzenia Podwykonawcy jest dłuższy niż 30 dni, Zamawiający informuje o tym Wykonawcę i wzywa go do doprowadzenia do zmiany tej umowy pod rygorem wystąpienia o zapłatę kary umownej.</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13.</w:t>
      </w:r>
      <w:r w:rsidRPr="009E5751">
        <w:rPr>
          <w:rStyle w:val="Domylnaczcionkaakapitu1"/>
          <w:rFonts w:ascii="Calibri" w:hAnsi="Calibri"/>
        </w:rPr>
        <w:t> Przepisy ust. 8–11 stosuje się odpowiednio do zmian tej umowy o podwykonawstwo.</w:t>
      </w:r>
    </w:p>
    <w:p w:rsidR="00400278" w:rsidRPr="009E5751" w:rsidRDefault="00400278" w:rsidP="009E5751">
      <w:pPr>
        <w:jc w:val="both"/>
        <w:rPr>
          <w:rStyle w:val="Domylnaczcionkaakapitu1"/>
          <w:rFonts w:ascii="Calibri" w:hAnsi="Calibri"/>
        </w:rPr>
      </w:pPr>
      <w:r w:rsidRPr="009E5751">
        <w:rPr>
          <w:rFonts w:ascii="Calibri" w:hAnsi="Calibri"/>
          <w:b/>
          <w:bCs/>
        </w:rPr>
        <w:t>14.</w:t>
      </w:r>
      <w:r w:rsidRPr="009E5751">
        <w:rPr>
          <w:rFonts w:ascii="Calibri" w:hAnsi="Calibri"/>
        </w:rPr>
        <w:t> Powierzenie robót Podwykonawcy nie może zwiększyć wynagrodzenia Wykonawcy ustalonego w §5 niniejszej umowy.</w:t>
      </w:r>
    </w:p>
    <w:p w:rsidR="00400278" w:rsidRPr="009E5751" w:rsidRDefault="00400278" w:rsidP="009E5751">
      <w:pPr>
        <w:rPr>
          <w:rStyle w:val="Domylnaczcionkaakapitu1"/>
          <w:rFonts w:ascii="Calibri" w:hAnsi="Calibri"/>
          <w:i/>
          <w:iCs/>
        </w:rPr>
      </w:pPr>
      <w:r w:rsidRPr="009E5751">
        <w:rPr>
          <w:rStyle w:val="Domylnaczcionkaakapitu1"/>
          <w:rFonts w:ascii="Calibri" w:hAnsi="Calibri"/>
          <w:b/>
          <w:bCs/>
        </w:rPr>
        <w:t>15.</w:t>
      </w:r>
      <w:r w:rsidRPr="009E5751">
        <w:rPr>
          <w:rStyle w:val="Domylnaczcionkaakapitu1"/>
          <w:rFonts w:ascii="Calibri" w:hAnsi="Calibri"/>
        </w:rPr>
        <w:t> Warunkiem zapłaty przez Zamawiającego należnego wynagrodzenia za zrealizowany przedmiot umowy jest przedstawienie dowodu zapłaty wymagalnego wynagrodzenia Podwykonawcy, biorącego udział w realizacji przedmiotu umowy. Za dowód zapłaty Zamawiający uzna również złożenie pisemnego</w:t>
      </w:r>
      <w:r w:rsidRPr="009E5751">
        <w:rPr>
          <w:rFonts w:ascii="Calibri" w:hAnsi="Calibri"/>
          <w:kern w:val="2"/>
        </w:rPr>
        <w:t xml:space="preserve"> oświadczenia Podwykonawcy o uregulowaniu przez Wykonawcę należnego wynagrodzenia za roboty objęte fakturą. </w:t>
      </w:r>
    </w:p>
    <w:p w:rsidR="00400278" w:rsidRPr="009E5751" w:rsidRDefault="00400278" w:rsidP="009E5751">
      <w:pPr>
        <w:rPr>
          <w:rFonts w:ascii="Calibri" w:hAnsi="Calibri"/>
        </w:rPr>
      </w:pPr>
      <w:r w:rsidRPr="009E5751">
        <w:rPr>
          <w:rStyle w:val="Domylnaczcionkaakapitu1"/>
          <w:rFonts w:ascii="Calibri" w:hAnsi="Calibri"/>
          <w:b/>
          <w:bCs/>
        </w:rPr>
        <w:t>16. </w:t>
      </w:r>
      <w:r w:rsidRPr="009E5751">
        <w:rPr>
          <w:rStyle w:val="Domylnaczcionkaakapitu1"/>
          <w:rFonts w:ascii="Calibri" w:hAnsi="Calibri"/>
        </w:rPr>
        <w:t xml:space="preserve">W przypadku nie przedstawienia przez Wykonawcę dowodu zapłaty, o którym mowa wyżej lub oświadczenia Zamawiający wstrzymuje kwotę należnego wynagrodzenia za </w:t>
      </w:r>
      <w:r w:rsidRPr="009E5751">
        <w:rPr>
          <w:rStyle w:val="Domylnaczcionkaakapitu1"/>
          <w:rFonts w:ascii="Calibri" w:hAnsi="Calibri"/>
        </w:rPr>
        <w:lastRenderedPageBreak/>
        <w:t>odebrany przedmiot umowy w części równej kwocie wynikającej z nie przedstawionego dowodu zapłaty.</w:t>
      </w:r>
      <w:r w:rsidRPr="009E5751">
        <w:rPr>
          <w:rFonts w:ascii="Calibri" w:hAnsi="Calibri"/>
          <w:kern w:val="2"/>
        </w:rPr>
        <w:t xml:space="preserve"> Płatność będzie wstrzymana do czasu przedłożenia dowodu zapłaty lub brakującego oświadczenia. W takim przypadku nie biegnie termin określony na zapłatę należnego wynagrodzenia, a Wykonawcy nie przysługują roszczenia z tytułu odsetek za opóźnienie w uregulowaniu faktury.</w:t>
      </w:r>
    </w:p>
    <w:p w:rsidR="00400278" w:rsidRPr="009E5751" w:rsidRDefault="00400278" w:rsidP="009E5751">
      <w:pPr>
        <w:rPr>
          <w:rFonts w:ascii="Calibri" w:hAnsi="Calibri"/>
        </w:rPr>
      </w:pPr>
      <w:r w:rsidRPr="009E5751">
        <w:rPr>
          <w:rStyle w:val="Domylnaczcionkaakapitu1"/>
          <w:rFonts w:ascii="Calibri" w:hAnsi="Calibri"/>
          <w:b/>
          <w:bCs/>
        </w:rPr>
        <w:t>17.</w:t>
      </w:r>
      <w:r w:rsidRPr="009E5751">
        <w:rPr>
          <w:rStyle w:val="Domylnaczcionkaakapitu1"/>
          <w:rFonts w:ascii="Calibri" w:hAnsi="Calibri"/>
        </w:rPr>
        <w:t> Termin zapłaty wynagrodzenia Podwykonawcy przewidziany w umowie o podwykonaw</w:t>
      </w:r>
      <w:r w:rsidR="006D0741">
        <w:rPr>
          <w:rStyle w:val="Domylnaczcionkaakapitu1"/>
          <w:rFonts w:ascii="Calibri" w:hAnsi="Calibri"/>
        </w:rPr>
        <w:t>stwo nie może być dłuższy niż 14</w:t>
      </w:r>
      <w:r w:rsidRPr="009E5751">
        <w:rPr>
          <w:rStyle w:val="Domylnaczcionkaakapitu1"/>
          <w:rFonts w:ascii="Calibri" w:hAnsi="Calibri"/>
        </w:rPr>
        <w:t xml:space="preserve"> dni od dnia doręczenia Wykonawcy, przez Podwykonawcę faktury lub rachunku, potwierdzających wykonanie zleconej Podwykonawcy części przedmiotu umowy.</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18.</w:t>
      </w:r>
      <w:r w:rsidRPr="009E5751">
        <w:rPr>
          <w:rStyle w:val="Domylnaczcionkaakapitu1"/>
          <w:rFonts w:ascii="Calibri" w:hAnsi="Calibri"/>
        </w:rPr>
        <w:t> Zamawiający dokona bezpośredniej zapłaty wymagalnego wynagrodzenia bez odsetek przysługującego Podwykonawcy, który zawarł zaakceptowaną przez Zamawiającego umowę o podwykonawstwo, której przedmiotem są roboty budowlane w przypadku uchylenia się od obowiązku zapłaty przez Wykonawcę. Zamawiający mocą niniejszej umowy dokona zapłaty wynagrodzenia na rzecz Podwykonawcy na co Wykonawca wyraża zgodę.</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19.</w:t>
      </w:r>
      <w:r w:rsidRPr="009E5751">
        <w:rPr>
          <w:rStyle w:val="Domylnaczcionkaakapitu1"/>
          <w:rFonts w:ascii="Calibri" w:hAnsi="Calibri"/>
        </w:rPr>
        <w:t> Przed dokonaniem bezpośredniej zapłaty Zamawiający poinformuje Wykonawcę o zamiarze dokonania bezpośredniej zapłaty wymagalnego wynagrodzenia Podwykonawcy oraz o możliwości zgłoszenia przez Wykonawcę pisemnych uwag dotyczących zasadności bezpośredniej zapłaty wynagrodzenia Podwykonawcy w terminie 7 dni od dnia doręczenia Wykonawcy tej informacji.</w:t>
      </w:r>
    </w:p>
    <w:p w:rsidR="00400278" w:rsidRPr="009E5751" w:rsidRDefault="00400278" w:rsidP="009E5751">
      <w:pPr>
        <w:rPr>
          <w:rStyle w:val="Domylnaczcionkaakapitu1"/>
          <w:rFonts w:ascii="Calibri" w:hAnsi="Calibri"/>
        </w:rPr>
      </w:pPr>
      <w:r w:rsidRPr="009E5751">
        <w:rPr>
          <w:rStyle w:val="Domylnaczcionkaakapitu1"/>
          <w:rFonts w:ascii="Calibri" w:hAnsi="Calibri"/>
          <w:b/>
          <w:bCs/>
        </w:rPr>
        <w:t>20.</w:t>
      </w:r>
      <w:r w:rsidRPr="009E5751">
        <w:rPr>
          <w:rStyle w:val="Domylnaczcionkaakapitu1"/>
          <w:rFonts w:ascii="Calibri" w:hAnsi="Calibri"/>
        </w:rPr>
        <w:t> W przypadku zgłoszenia uwag, o których mowa w ust. 19, w terminie wskazanym przez Zamawiającego, Zamawiający:</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nie dokona bezpośredniej zapłaty wynagrodzenia Podwykonawcy, jeżeli Wykonawca wykaże niezasadność takiej zapłaty albo</w:t>
      </w:r>
    </w:p>
    <w:p w:rsidR="00400278" w:rsidRPr="009E5751" w:rsidRDefault="00400278" w:rsidP="009E5751">
      <w:pPr>
        <w:pStyle w:val="Akapitzlist"/>
        <w:numPr>
          <w:ilvl w:val="0"/>
          <w:numId w:val="32"/>
        </w:numPr>
        <w:suppressAutoHyphens/>
        <w:ind w:left="426" w:hanging="426"/>
        <w:rPr>
          <w:rStyle w:val="Domylnaczcionkaakapitu1"/>
          <w:rFonts w:ascii="Calibri" w:hAnsi="Calibri"/>
        </w:rPr>
      </w:pPr>
      <w:r w:rsidRPr="009E5751">
        <w:rPr>
          <w:rStyle w:val="Domylnaczcionkaakapitu1"/>
          <w:rFonts w:ascii="Calibri" w:hAnsi="Calibri"/>
        </w:rPr>
        <w:t>złoży do depozytu sądowego kwotę potrzebną na pokrycie wynagrodzenia Podwykonawcy w przypadku istnienia zasadniczej wątpliwości Zamawiającego co do wysokości należnej zapłaty lub podmiotu, któremu płatność się należy, albo</w:t>
      </w:r>
    </w:p>
    <w:p w:rsidR="00400278" w:rsidRPr="009E5751" w:rsidRDefault="00400278" w:rsidP="009E5751">
      <w:pPr>
        <w:pStyle w:val="Akapitzlist"/>
        <w:numPr>
          <w:ilvl w:val="0"/>
          <w:numId w:val="32"/>
        </w:numPr>
        <w:suppressAutoHyphens/>
        <w:ind w:left="426" w:hanging="426"/>
        <w:jc w:val="both"/>
        <w:rPr>
          <w:rStyle w:val="Domylnaczcionkaakapitu1"/>
          <w:rFonts w:ascii="Calibri" w:hAnsi="Calibri"/>
        </w:rPr>
      </w:pPr>
      <w:r w:rsidRPr="009E5751">
        <w:rPr>
          <w:rStyle w:val="Domylnaczcionkaakapitu1"/>
          <w:rFonts w:ascii="Calibri" w:hAnsi="Calibri"/>
        </w:rPr>
        <w:t>dokona bezpośredniej zapłaty wynagrodzenia Podwykonawcy, jeżeli Podwykonawca wykaże zasadność takiej zapłaty.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21.</w:t>
      </w:r>
      <w:r w:rsidRPr="009E5751">
        <w:rPr>
          <w:rStyle w:val="Domylnaczcionkaakapitu1"/>
          <w:rFonts w:ascii="Calibri" w:hAnsi="Calibri"/>
        </w:rPr>
        <w:t> W przypadku dokonania bezpośredniej zapłaty Podwykonawcy, Zamawiający potrąci kwotę wypłaconego wynagrodzenia z wynagrodzenia należnego Wykonawcy.</w:t>
      </w:r>
    </w:p>
    <w:p w:rsidR="00400278" w:rsidRPr="009E5751" w:rsidRDefault="00400278" w:rsidP="009E5751">
      <w:pPr>
        <w:jc w:val="both"/>
        <w:rPr>
          <w:rStyle w:val="Domylnaczcionkaakapitu1"/>
          <w:rFonts w:ascii="Calibri" w:hAnsi="Calibri"/>
        </w:rPr>
      </w:pPr>
      <w:r w:rsidRPr="009E5751">
        <w:rPr>
          <w:rStyle w:val="Domylnaczcionkaakapitu1"/>
          <w:rFonts w:ascii="Calibri" w:hAnsi="Calibri"/>
          <w:b/>
          <w:bCs/>
        </w:rPr>
        <w:t>22. </w:t>
      </w:r>
      <w:r w:rsidRPr="009E5751">
        <w:rPr>
          <w:rStyle w:val="Domylnaczcionkaakapitu1"/>
          <w:rFonts w:ascii="Calibri" w:hAnsi="Calibri"/>
        </w:rPr>
        <w:t>W przypadku:</w:t>
      </w:r>
    </w:p>
    <w:p w:rsidR="00400278" w:rsidRPr="009E5751" w:rsidRDefault="00400278" w:rsidP="009E5751">
      <w:pPr>
        <w:pStyle w:val="Akapitzlist"/>
        <w:numPr>
          <w:ilvl w:val="0"/>
          <w:numId w:val="33"/>
        </w:numPr>
        <w:suppressAutoHyphens/>
        <w:ind w:left="426" w:hanging="426"/>
        <w:rPr>
          <w:rStyle w:val="Domylnaczcionkaakapitu1"/>
          <w:rFonts w:ascii="Calibri" w:hAnsi="Calibri"/>
        </w:rPr>
      </w:pPr>
      <w:r w:rsidRPr="009E5751">
        <w:rPr>
          <w:rStyle w:val="Domylnaczcionkaakapitu1"/>
          <w:rFonts w:ascii="Calibri" w:hAnsi="Calibri"/>
        </w:rPr>
        <w:t>zawarcia umowy z Podwykonawcą lub zmiany Podwykonawcy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zmiany warunków umowy z Podwykonawcą bez zgody Zamawiającego,</w:t>
      </w:r>
    </w:p>
    <w:p w:rsidR="00400278" w:rsidRPr="009E5751" w:rsidRDefault="00400278" w:rsidP="009E5751">
      <w:pPr>
        <w:pStyle w:val="Akapitzlist"/>
        <w:numPr>
          <w:ilvl w:val="0"/>
          <w:numId w:val="33"/>
        </w:numPr>
        <w:suppressAutoHyphens/>
        <w:ind w:left="426" w:hanging="426"/>
        <w:jc w:val="both"/>
        <w:rPr>
          <w:rStyle w:val="Domylnaczcionkaakapitu1"/>
          <w:rFonts w:ascii="Calibri" w:hAnsi="Calibri"/>
        </w:rPr>
      </w:pPr>
      <w:r w:rsidRPr="009E5751">
        <w:rPr>
          <w:rStyle w:val="Domylnaczcionkaakapitu1"/>
          <w:rFonts w:ascii="Calibri" w:hAnsi="Calibri"/>
        </w:rPr>
        <w:t>nieuwzględnienia sprzeciwu lub zastrzeżeń do umowy z Podwykonawcą zgłoszonych przez Zamawiającego lub innego naruszenia art. 647</w:t>
      </w:r>
      <w:r w:rsidRPr="009E5751">
        <w:rPr>
          <w:rStyle w:val="Domylnaczcionkaakapitu1"/>
          <w:rFonts w:ascii="Calibri" w:hAnsi="Calibri"/>
          <w:kern w:val="24"/>
          <w:vertAlign w:val="superscript"/>
        </w:rPr>
        <w:t>1</w:t>
      </w:r>
      <w:r w:rsidRPr="009E5751">
        <w:rPr>
          <w:rStyle w:val="Domylnaczcionkaakapitu1"/>
          <w:rFonts w:ascii="Calibri" w:hAnsi="Calibri"/>
        </w:rPr>
        <w:t xml:space="preserve"> Kodeksu cywilnego,</w:t>
      </w:r>
    </w:p>
    <w:p w:rsidR="00400278" w:rsidRPr="009E5751" w:rsidRDefault="00400278" w:rsidP="009E5751">
      <w:pPr>
        <w:jc w:val="both"/>
        <w:rPr>
          <w:rFonts w:ascii="Calibri" w:hAnsi="Calibri"/>
        </w:rPr>
      </w:pPr>
      <w:r w:rsidRPr="009E5751">
        <w:rPr>
          <w:rStyle w:val="Domylnaczcionkaakapitu1"/>
          <w:rFonts w:ascii="Calibri" w:hAnsi="Calibri"/>
        </w:rPr>
        <w:t>Zamawiający nie ponosi odpowiedzialności za zapłatę wynagrodzenia za roboty budowlane wykonane przez Podwykonawcę.</w:t>
      </w:r>
    </w:p>
    <w:p w:rsidR="00400278" w:rsidRPr="009E5751" w:rsidRDefault="00400278" w:rsidP="009E5751">
      <w:pPr>
        <w:jc w:val="both"/>
        <w:rPr>
          <w:rStyle w:val="Domylnaczcionkaakapitu1"/>
          <w:rFonts w:ascii="Calibri" w:hAnsi="Calibri"/>
        </w:rPr>
      </w:pPr>
      <w:r w:rsidRPr="009E5751">
        <w:rPr>
          <w:rFonts w:ascii="Calibri" w:hAnsi="Calibri"/>
          <w:b/>
          <w:bCs/>
        </w:rPr>
        <w:t>23.</w:t>
      </w:r>
      <w:r w:rsidRPr="009E5751">
        <w:rPr>
          <w:rFonts w:ascii="Calibri" w:hAnsi="Calibri"/>
        </w:rPr>
        <w:t xml:space="preserve"> Wykonawca zapłaci Zamawiającemu karę umowną </w:t>
      </w:r>
      <w:r w:rsidRPr="009E5751">
        <w:rPr>
          <w:rStyle w:val="Domylnaczcionkaakapitu1"/>
          <w:rFonts w:ascii="Calibri" w:hAnsi="Calibri"/>
        </w:rPr>
        <w:t>z tytułu:</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zapłaty lub nieterminowej zapłaty wynagrodzenia należnego Podwykonawcy w wysokości 0,5% </w:t>
      </w:r>
      <w:r w:rsidRPr="009E5751">
        <w:rPr>
          <w:rFonts w:ascii="Calibri" w:hAnsi="Calibri"/>
        </w:rPr>
        <w:t>wynagrodzenia brutto określonego w §5 ust. 1 niniejszej umowy za każdy dzień zwłoki</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nieprzedłożenia do zaakceptowania projektu umowy o podwykonawstwo, której przedmiotem są roboty budowlane, lub projektu jej zmiany w wysokości 0,5% </w:t>
      </w:r>
      <w:r w:rsidRPr="009E5751">
        <w:rPr>
          <w:rFonts w:ascii="Calibri" w:hAnsi="Calibri"/>
        </w:rPr>
        <w:t>wynagrodzenia brutto określonego w §5 ust.1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lastRenderedPageBreak/>
        <w:t xml:space="preserve">nieprzedłożenia poświadczonej za zgodność z oryginałem kopii umowy o podwykonawstwo lub jej zmiany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Style w:val="Domylnaczcionkaakapitu1"/>
          <w:rFonts w:ascii="Calibri" w:hAnsi="Calibri"/>
        </w:rPr>
        <w:t xml:space="preserve">braku zmiany umowy o podwykonawstwo w zakresie terminu zapłaty, o którym mowa w ust. 15 niniejszego paragrafu w wysokości 0,5% </w:t>
      </w:r>
      <w:r w:rsidRPr="009E5751">
        <w:rPr>
          <w:rFonts w:ascii="Calibri" w:hAnsi="Calibri"/>
        </w:rPr>
        <w:t>wynagrodzenia brutto określonego w §5 ust. 1 niniejszej umowy</w:t>
      </w:r>
      <w:r w:rsidRPr="009E5751">
        <w:rPr>
          <w:rStyle w:val="Domylnaczcionkaakapitu1"/>
          <w:rFonts w:ascii="Calibri" w:hAnsi="Calibri"/>
        </w:rPr>
        <w:t>;</w:t>
      </w:r>
    </w:p>
    <w:p w:rsidR="00400278" w:rsidRPr="009E5751" w:rsidRDefault="00400278" w:rsidP="009E5751">
      <w:pPr>
        <w:pStyle w:val="Akapitzlist"/>
        <w:numPr>
          <w:ilvl w:val="0"/>
          <w:numId w:val="34"/>
        </w:numPr>
        <w:suppressAutoHyphens/>
        <w:ind w:left="426" w:hanging="426"/>
        <w:jc w:val="both"/>
        <w:rPr>
          <w:rStyle w:val="Domylnaczcionkaakapitu1"/>
          <w:rFonts w:ascii="Calibri" w:hAnsi="Calibri"/>
        </w:rPr>
      </w:pPr>
      <w:r w:rsidRPr="009E5751">
        <w:rPr>
          <w:rFonts w:ascii="Calibri" w:hAnsi="Calibri"/>
        </w:rPr>
        <w:t>w przypadku wykonywania robót z udziałem Podwykonawcy, na którego Zamawiający nie wyraził zgody w wysokości 10% wynagrodzenia brutto określonego w §5 ust. 1 niniejszej umowy.</w:t>
      </w:r>
    </w:p>
    <w:p w:rsidR="00400278" w:rsidRDefault="00400278" w:rsidP="009E5751">
      <w:pPr>
        <w:jc w:val="both"/>
        <w:rPr>
          <w:rFonts w:ascii="Calibri" w:hAnsi="Calibri"/>
        </w:rPr>
      </w:pPr>
      <w:r w:rsidRPr="009E5751">
        <w:rPr>
          <w:rStyle w:val="Domylnaczcionkaakapitu1"/>
          <w:rFonts w:ascii="Calibri" w:hAnsi="Calibri"/>
          <w:b/>
          <w:bCs/>
        </w:rPr>
        <w:t>24.</w:t>
      </w:r>
      <w:r w:rsidRPr="009E5751">
        <w:rPr>
          <w:rStyle w:val="Domylnaczcionkaakapitu1"/>
          <w:rFonts w:ascii="Calibri" w:hAnsi="Calibri"/>
        </w:rPr>
        <w:t> Zamawiający nie wyraża zgody na zawarcie umowy przez Podwykonawcę z dalszym Podwykonawcą.</w:t>
      </w:r>
      <w:r w:rsidRPr="009E5751">
        <w:rPr>
          <w:rFonts w:ascii="Calibri" w:hAnsi="Calibri"/>
        </w:rPr>
        <w:t xml:space="preserve"> Zawarcie umowy będzie</w:t>
      </w:r>
      <w:r w:rsidRPr="009E5751">
        <w:rPr>
          <w:rStyle w:val="Domylnaczcionkaakapitu1"/>
          <w:rFonts w:ascii="Calibri" w:hAnsi="Calibri"/>
        </w:rPr>
        <w:t xml:space="preserve"> stanowić podstawę do odstąpienia od umowy przez Zamawiającego.</w:t>
      </w:r>
      <w:r w:rsidRPr="009E5751">
        <w:rPr>
          <w:rFonts w:ascii="Calibri" w:hAnsi="Calibri"/>
        </w:rPr>
        <w:t xml:space="preserve"> Odstąpienie od umowy w tym przypadku może nastąpić w terminie </w:t>
      </w:r>
      <w:r w:rsidR="007332C2">
        <w:rPr>
          <w:rFonts w:ascii="Calibri" w:hAnsi="Calibri"/>
        </w:rPr>
        <w:t xml:space="preserve"> </w:t>
      </w:r>
      <w:r w:rsidRPr="009E5751">
        <w:rPr>
          <w:rFonts w:ascii="Calibri" w:hAnsi="Calibri"/>
        </w:rPr>
        <w:t xml:space="preserve">14 dni od powzięcia wiadomości o powyższych okolicznościach. </w:t>
      </w:r>
    </w:p>
    <w:p w:rsidR="00400278" w:rsidRDefault="00400278" w:rsidP="009E5751">
      <w:pPr>
        <w:jc w:val="both"/>
        <w:rPr>
          <w:rFonts w:ascii="Calibri" w:hAnsi="Calibri"/>
        </w:rPr>
      </w:pPr>
    </w:p>
    <w:p w:rsidR="00400278" w:rsidRDefault="00400278" w:rsidP="009E5751">
      <w:pPr>
        <w:jc w:val="both"/>
        <w:rPr>
          <w:rFonts w:ascii="Calibri" w:hAnsi="Calibri"/>
        </w:rPr>
      </w:pPr>
    </w:p>
    <w:p w:rsidR="00400278" w:rsidRPr="00637DF4" w:rsidRDefault="00400278" w:rsidP="009E5751">
      <w:pPr>
        <w:jc w:val="both"/>
        <w:rPr>
          <w:rFonts w:ascii="Calibri" w:hAnsi="Calibri"/>
        </w:rPr>
      </w:pPr>
    </w:p>
    <w:p w:rsidR="00400278" w:rsidRPr="009E5751" w:rsidRDefault="00400278" w:rsidP="009E5751">
      <w:pPr>
        <w:jc w:val="center"/>
        <w:rPr>
          <w:rFonts w:ascii="Calibri" w:hAnsi="Calibri"/>
          <w:b/>
          <w:bCs/>
        </w:rPr>
      </w:pPr>
      <w:r w:rsidRPr="009E5751">
        <w:rPr>
          <w:rFonts w:ascii="Calibri" w:hAnsi="Calibri"/>
          <w:b/>
          <w:bCs/>
        </w:rPr>
        <w:t>§13</w:t>
      </w:r>
    </w:p>
    <w:p w:rsidR="00400278" w:rsidRPr="009E5751" w:rsidRDefault="00400278" w:rsidP="009E5751">
      <w:pPr>
        <w:jc w:val="center"/>
        <w:rPr>
          <w:rFonts w:ascii="Calibri" w:hAnsi="Calibri"/>
          <w:b/>
          <w:bCs/>
        </w:rPr>
      </w:pPr>
      <w:r w:rsidRPr="009E5751">
        <w:rPr>
          <w:rFonts w:ascii="Calibri" w:hAnsi="Calibri"/>
          <w:b/>
          <w:bCs/>
        </w:rPr>
        <w:t>Wymagania dotyczące zatrudnienia na podstawie umowy o pracę osób wykonujących wskazane czynności</w:t>
      </w:r>
    </w:p>
    <w:p w:rsidR="00400278" w:rsidRPr="00986E0E" w:rsidRDefault="00400278" w:rsidP="009E5751">
      <w:pPr>
        <w:jc w:val="both"/>
        <w:rPr>
          <w:rFonts w:ascii="Calibri" w:hAnsi="Calibri"/>
          <w:bCs/>
        </w:rPr>
      </w:pPr>
      <w:r w:rsidRPr="00986E0E">
        <w:rPr>
          <w:rFonts w:ascii="Calibri" w:hAnsi="Calibri"/>
          <w:b/>
          <w:bCs/>
        </w:rPr>
        <w:t>1.</w:t>
      </w:r>
      <w:r w:rsidRPr="00986E0E">
        <w:rPr>
          <w:rFonts w:ascii="Calibri" w:hAnsi="Calibri"/>
          <w:bCs/>
        </w:rPr>
        <w:t xml:space="preserve"> Wykonawca zatrudni osoby wykonujące wszelkie czynności wchodzące w tzw. koszty bezpośrednie czyli tzw. pracowników fizycznych na podstawie umowy o pracę.</w:t>
      </w:r>
    </w:p>
    <w:p w:rsidR="00400278" w:rsidRPr="00986E0E" w:rsidRDefault="00400278" w:rsidP="009E5751">
      <w:pPr>
        <w:jc w:val="both"/>
        <w:rPr>
          <w:rFonts w:ascii="Calibri" w:hAnsi="Calibri"/>
          <w:bCs/>
        </w:rPr>
      </w:pPr>
      <w:r w:rsidRPr="00986E0E">
        <w:rPr>
          <w:rFonts w:ascii="Calibri" w:hAnsi="Calibri"/>
          <w:b/>
          <w:bCs/>
        </w:rPr>
        <w:t>2.</w:t>
      </w:r>
      <w:r w:rsidRPr="00986E0E">
        <w:rPr>
          <w:rFonts w:ascii="Calibri" w:hAnsi="Calibri"/>
          <w:bCs/>
        </w:rPr>
        <w:t xml:space="preserve"> Wykonawca przed rozpoczęciem wykonywania czynności przez osoby wymienione w ust. 1 przedstawi inspektorowi nadzoru </w:t>
      </w:r>
      <w:r w:rsidRPr="00986E0E">
        <w:rPr>
          <w:rFonts w:ascii="Calibri" w:hAnsi="Calibri" w:cs="Verdana"/>
          <w:kern w:val="1"/>
        </w:rPr>
        <w:t>oświadczenie o zatrudnieniu na podstawie umowy o pracę osób wykonujących te czynności</w:t>
      </w:r>
      <w:r w:rsidRPr="00986E0E">
        <w:rPr>
          <w:rFonts w:ascii="Calibri" w:hAnsi="Calibri"/>
          <w:bCs/>
        </w:rPr>
        <w:t>.</w:t>
      </w:r>
    </w:p>
    <w:p w:rsidR="00400278" w:rsidRPr="00986E0E" w:rsidRDefault="00400278" w:rsidP="009E5751">
      <w:pPr>
        <w:jc w:val="both"/>
        <w:rPr>
          <w:rFonts w:ascii="Calibri" w:hAnsi="Calibri"/>
          <w:bCs/>
        </w:rPr>
      </w:pPr>
      <w:r w:rsidRPr="00986E0E">
        <w:rPr>
          <w:rFonts w:ascii="Calibri" w:hAnsi="Calibri"/>
          <w:b/>
          <w:bCs/>
        </w:rPr>
        <w:t>3.</w:t>
      </w:r>
      <w:r w:rsidRPr="00986E0E">
        <w:rPr>
          <w:rFonts w:ascii="Calibri" w:hAnsi="Calibri"/>
          <w:bCs/>
        </w:rPr>
        <w:t xml:space="preserve"> Bez spełnienia wymogów określonych w ust. 1-2 osoby nie będą wpuszczone na plac budowy i nie będą mogły wykonywać pracy z winy Wykonawcy.</w:t>
      </w:r>
    </w:p>
    <w:p w:rsidR="00400278" w:rsidRPr="00986E0E" w:rsidRDefault="00400278" w:rsidP="009E5751">
      <w:pPr>
        <w:rPr>
          <w:rFonts w:ascii="Calibri" w:hAnsi="Calibri"/>
          <w:bCs/>
        </w:rPr>
      </w:pPr>
      <w:r w:rsidRPr="00986E0E">
        <w:rPr>
          <w:rFonts w:ascii="Calibri" w:hAnsi="Calibri"/>
          <w:b/>
          <w:bCs/>
        </w:rPr>
        <w:t>4.</w:t>
      </w:r>
      <w:r w:rsidRPr="00986E0E">
        <w:rPr>
          <w:rFonts w:ascii="Calibri" w:hAnsi="Calibri"/>
          <w:bCs/>
        </w:rPr>
        <w:t xml:space="preserve"> Jeżeli na budowie będzie przebywać osoba nie zatrudniona na umowę o pracę co zostanie ustalone przez Zamawiającego lub jego przedstawicieli (personel) osoba taka będzie musiała opuścić plac budowy a Wykonawca zapłaci Zamawiającemu tytułem kary umownej 1 000,00 PLN za każdy taki przypadek. Fakt przebywania takiej osoby na budowie musi zostać potwierdzony pisemną notatką sporządzoną przez przedstawicieli (personel) Zamawiającego. Notatka nie musi być podpisana przez Wykonawcę lub jego przedstawicieli.</w:t>
      </w:r>
    </w:p>
    <w:p w:rsidR="00400278" w:rsidRPr="00986E0E" w:rsidRDefault="00400278" w:rsidP="009E5751">
      <w:pPr>
        <w:jc w:val="both"/>
        <w:rPr>
          <w:rFonts w:ascii="Calibri" w:hAnsi="Calibri"/>
          <w:bCs/>
        </w:rPr>
      </w:pPr>
      <w:r w:rsidRPr="00986E0E">
        <w:rPr>
          <w:rFonts w:ascii="Calibri" w:hAnsi="Calibri"/>
          <w:b/>
          <w:bCs/>
        </w:rPr>
        <w:t>5.</w:t>
      </w:r>
      <w:r w:rsidRPr="00986E0E">
        <w:rPr>
          <w:rFonts w:ascii="Calibri" w:hAnsi="Calibri"/>
          <w:bCs/>
        </w:rPr>
        <w:t xml:space="preserve"> Przepisy ust. 1-4 stosuje się do Podwykonawcy z tym, że kopie umów o pracę lub zgłoszeń ZUS-owskich należy przedłożyć wraz z kopią umowy o podwykonawstwo.</w:t>
      </w:r>
    </w:p>
    <w:p w:rsidR="00400278" w:rsidRPr="00986E0E" w:rsidRDefault="00400278" w:rsidP="009E5751">
      <w:pPr>
        <w:jc w:val="both"/>
        <w:rPr>
          <w:rFonts w:ascii="Calibri" w:hAnsi="Calibri"/>
          <w:bCs/>
        </w:rPr>
      </w:pPr>
    </w:p>
    <w:p w:rsidR="00332A1D" w:rsidRPr="009E5751" w:rsidRDefault="00332A1D" w:rsidP="009E5751">
      <w:pPr>
        <w:jc w:val="both"/>
        <w:rPr>
          <w:rFonts w:ascii="Calibri" w:hAnsi="Calibri"/>
          <w:bCs/>
        </w:rPr>
      </w:pPr>
    </w:p>
    <w:p w:rsidR="00400278" w:rsidRPr="009E5751" w:rsidRDefault="00400278" w:rsidP="009E5751">
      <w:pPr>
        <w:jc w:val="center"/>
        <w:rPr>
          <w:rFonts w:ascii="Calibri" w:hAnsi="Calibri"/>
          <w:b/>
          <w:bCs/>
        </w:rPr>
      </w:pPr>
      <w:r w:rsidRPr="009E5751">
        <w:rPr>
          <w:rFonts w:ascii="Calibri" w:hAnsi="Calibri"/>
          <w:b/>
          <w:bCs/>
        </w:rPr>
        <w:t>§14</w:t>
      </w:r>
    </w:p>
    <w:p w:rsidR="00400278" w:rsidRPr="009E5751" w:rsidRDefault="00400278" w:rsidP="009E5751">
      <w:pPr>
        <w:jc w:val="center"/>
        <w:rPr>
          <w:rFonts w:ascii="Calibri" w:hAnsi="Calibri"/>
          <w:b/>
          <w:bCs/>
        </w:rPr>
      </w:pPr>
      <w:r w:rsidRPr="009E5751">
        <w:rPr>
          <w:rFonts w:ascii="Calibri" w:hAnsi="Calibri"/>
          <w:b/>
          <w:bCs/>
        </w:rPr>
        <w:t>Odstąpienie od umowy</w:t>
      </w:r>
    </w:p>
    <w:p w:rsidR="00400278" w:rsidRPr="009E5751" w:rsidRDefault="00400278" w:rsidP="009E5751">
      <w:pPr>
        <w:rPr>
          <w:rFonts w:ascii="Calibri" w:hAnsi="Calibri"/>
        </w:rPr>
      </w:pPr>
      <w:r w:rsidRPr="009E5751">
        <w:rPr>
          <w:rFonts w:ascii="Calibri" w:hAnsi="Calibri"/>
          <w:b/>
          <w:bCs/>
        </w:rPr>
        <w:t>1.</w:t>
      </w:r>
      <w:r w:rsidRPr="009E5751">
        <w:rPr>
          <w:rFonts w:ascii="Calibri" w:hAnsi="Calibri"/>
        </w:rPr>
        <w:t xml:space="preserve"> Oprócz przypadków wymienionych w Kodeksie cywilnym i w §12 ust. 24 stronom przysługuje prawo odstąpienia od umowy w następujących sytuacjach:</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Zamawiającemu przysługuje prawo do odstąpienia od umowy:</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 razie wystąpienia istotnej zmiany okoliczności powodującej, że wykonanie umowy nie leży w interesie publicznym, czego nie można było przewidzieć w chwili zawarcia umowy – odstąpienie od umowy w tym przypadku może nastąpić w terminie 30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lastRenderedPageBreak/>
        <w:t>zostanie ogłoszona upadłość lub rozwiązanie firmy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zostanie wydany nakaz zajęcia majątku Wykonawcy - odstąpienie od umowy w tym przypadku może nastąpić w terminie 14 dni od dnia powzięcia wiadomości o powyższych okolicznościach,</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nie rozpoczął robót bez uzasadnionych przyczyn oraz nie kontynuuje ich pomimo wezwania przez Zamawiającego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1"/>
          <w:numId w:val="36"/>
        </w:numPr>
        <w:suppressAutoHyphens/>
        <w:ind w:left="851" w:hanging="425"/>
        <w:rPr>
          <w:rFonts w:ascii="Calibri" w:hAnsi="Calibri"/>
        </w:rPr>
      </w:pPr>
      <w:r w:rsidRPr="009E5751">
        <w:rPr>
          <w:rFonts w:ascii="Calibri" w:hAnsi="Calibri"/>
        </w:rPr>
        <w:t>Wykonawca przerwał realizację robót i przerwa ta trwa dłużej niż jeden miesiąc, pomimo wezwania przez Zamawiającego do kontynuacji robót złożonego na piśmie - odstąpienie od umowy w tym przypadku może nastąpić w terminie 7 dni po upływie wyznaczonego terminu bez dodatkowych wezwań.</w:t>
      </w:r>
    </w:p>
    <w:p w:rsidR="00400278" w:rsidRPr="009E5751" w:rsidRDefault="00400278" w:rsidP="009E5751">
      <w:pPr>
        <w:pStyle w:val="Akapitzlist"/>
        <w:numPr>
          <w:ilvl w:val="0"/>
          <w:numId w:val="35"/>
        </w:numPr>
        <w:suppressAutoHyphens/>
        <w:ind w:left="426" w:hanging="426"/>
        <w:rPr>
          <w:rFonts w:ascii="Calibri" w:hAnsi="Calibri"/>
        </w:rPr>
      </w:pPr>
      <w:r w:rsidRPr="009E5751">
        <w:rPr>
          <w:rFonts w:ascii="Calibri" w:hAnsi="Calibri"/>
        </w:rPr>
        <w:t>Wykonawcy przysługuje prawo odstąpienia od umowy, jeżeli:</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odmawia, bez uzasadnionej przyczyny, odbioru robót – odstąpienie od umowy w tym przypadku może nastąpić w terminie 14 dni od powiadomienia o odbiorze,</w:t>
      </w:r>
    </w:p>
    <w:p w:rsidR="00400278" w:rsidRPr="009E5751" w:rsidRDefault="00400278" w:rsidP="009E5751">
      <w:pPr>
        <w:pStyle w:val="Akapitzlist"/>
        <w:numPr>
          <w:ilvl w:val="1"/>
          <w:numId w:val="37"/>
        </w:numPr>
        <w:suppressAutoHyphens/>
        <w:ind w:left="851" w:hanging="425"/>
        <w:rPr>
          <w:rFonts w:ascii="Calibri" w:hAnsi="Calibri"/>
        </w:rPr>
      </w:pPr>
      <w:r w:rsidRPr="009E5751">
        <w:rPr>
          <w:rFonts w:ascii="Calibri" w:hAnsi="Calibri"/>
        </w:rPr>
        <w:t>Zamawiający zawiadomi Wykonawcę, iż wobec zaistnienia uprzednio nieprzewidzianych okoliczności nie będzie mógł spełnić swoich zobowiązań umownych wobec Wykonawcy – odstąpienie od umowy w tym przypadku może nastąpić w terminie 7 dni od dnia powiadomienia.</w:t>
      </w:r>
    </w:p>
    <w:p w:rsidR="00400278" w:rsidRPr="009E5751" w:rsidRDefault="00400278" w:rsidP="009E5751">
      <w:pPr>
        <w:rPr>
          <w:rFonts w:ascii="Calibri" w:hAnsi="Calibri"/>
        </w:rPr>
      </w:pPr>
      <w:r w:rsidRPr="009E5751">
        <w:rPr>
          <w:rFonts w:ascii="Calibri" w:hAnsi="Calibri"/>
          <w:b/>
          <w:bCs/>
        </w:rPr>
        <w:t>2.</w:t>
      </w:r>
      <w:r w:rsidRPr="009E5751">
        <w:rPr>
          <w:rFonts w:ascii="Calibri" w:hAnsi="Calibri"/>
        </w:rPr>
        <w:t> Odstąpienie od umowy powinno nastąpić w formie pisemnej pod rygorem nieważności takiego oświadczenia i powinno zawierać uzasadnienie.</w:t>
      </w:r>
    </w:p>
    <w:p w:rsidR="00400278" w:rsidRPr="009E5751" w:rsidRDefault="00400278" w:rsidP="009E5751">
      <w:pPr>
        <w:rPr>
          <w:rFonts w:ascii="Calibri" w:hAnsi="Calibri"/>
        </w:rPr>
      </w:pPr>
      <w:r w:rsidRPr="009E5751">
        <w:rPr>
          <w:rFonts w:ascii="Calibri" w:hAnsi="Calibri"/>
          <w:b/>
          <w:bCs/>
        </w:rPr>
        <w:t>3.</w:t>
      </w:r>
      <w:r w:rsidRPr="009E5751">
        <w:rPr>
          <w:rFonts w:ascii="Calibri" w:hAnsi="Calibri"/>
        </w:rPr>
        <w:t> W przypadku odstąpienia od umowy Wykonawcę oraz Zamawiającego obciążają następujące obowiązki szczegółowe:</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 terminie 7 dni od daty odstąpienia od umowy Wykonawca przy udziale Zamawiającego sporządzi szczegółowy protokół inwentaryzacji robót w toku, wg stanu na dzień odstąpienia;</w:t>
      </w:r>
    </w:p>
    <w:p w:rsidR="00400278" w:rsidRPr="009E5751" w:rsidRDefault="00400278" w:rsidP="009E5751">
      <w:pPr>
        <w:pStyle w:val="Akapitzlist"/>
        <w:numPr>
          <w:ilvl w:val="0"/>
          <w:numId w:val="38"/>
        </w:numPr>
        <w:suppressAutoHyphens/>
        <w:ind w:left="426" w:hanging="426"/>
        <w:rPr>
          <w:rFonts w:ascii="Calibri" w:hAnsi="Calibri"/>
        </w:rPr>
      </w:pPr>
      <w:r w:rsidRPr="009E5751">
        <w:rPr>
          <w:rFonts w:ascii="Calibri" w:hAnsi="Calibri"/>
        </w:rPr>
        <w:t>Wykonawca zabezpieczy przerwane roboty w zakresie obustronnie uzgodnionym na koszt tej strony, z której winy nastąpiło odstąpienie od umowy;</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zgłosi do dokonania przez Zamawiającego odbioru robót przerwanych oraz robót zabezpieczających, jeżeli odstąpienie od umowy nastąpiło z przyczyn, za które Wykonawca nie odpowiada;</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sporządzi wykaz materiałów, które nie mogą być wykorzystane przez Wykonawcę do realizacji innych robót, nieobjętych niniejszą umową, jeżeli odstąpienie od umowy nastąpiło z przyczyn niezależnych od niego;</w:t>
      </w:r>
    </w:p>
    <w:p w:rsidR="00400278" w:rsidRPr="009E5751" w:rsidRDefault="00400278" w:rsidP="009E5751">
      <w:pPr>
        <w:pStyle w:val="Akapitzlist"/>
        <w:numPr>
          <w:ilvl w:val="0"/>
          <w:numId w:val="38"/>
        </w:numPr>
        <w:suppressAutoHyphens/>
        <w:ind w:left="426" w:hanging="426"/>
        <w:jc w:val="both"/>
        <w:rPr>
          <w:rFonts w:ascii="Calibri" w:hAnsi="Calibri"/>
        </w:rPr>
      </w:pPr>
      <w:r w:rsidRPr="009E5751">
        <w:rPr>
          <w:rFonts w:ascii="Calibri" w:hAnsi="Calibri"/>
        </w:rPr>
        <w:t>Wykonawca niezwłocznie, najpóźniej w terminie 7 dni, usunie z terenu realizacji robót urządzenia przez niego dostarczone lub wniesione.</w:t>
      </w:r>
    </w:p>
    <w:p w:rsidR="00400278" w:rsidRPr="009E5751" w:rsidRDefault="00400278" w:rsidP="009E5751">
      <w:pPr>
        <w:jc w:val="both"/>
        <w:rPr>
          <w:rFonts w:ascii="Calibri" w:hAnsi="Calibri"/>
        </w:rPr>
      </w:pPr>
      <w:r w:rsidRPr="009E5751">
        <w:rPr>
          <w:rFonts w:ascii="Calibri" w:hAnsi="Calibri"/>
          <w:b/>
          <w:bCs/>
        </w:rPr>
        <w:t>4.</w:t>
      </w:r>
      <w:r w:rsidRPr="009E5751">
        <w:rPr>
          <w:rFonts w:ascii="Calibri" w:hAnsi="Calibri"/>
        </w:rPr>
        <w:t> Zamawiający w razie odstąpienia od umowy z przyczyn, za które Wykonawca nie ponosi odpowiedzialności, zobowiązany jest do:</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dokonania odbioru robót przerwanych oraz zapłaty wynagrodzenia za roboty, które zostały wykonane do dnia odstąpienia;</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realizacji robót;</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odkupienia materiałów, określonych w ust.3 pkt 4, po cenach przedstawionych w ofercie;</w:t>
      </w:r>
    </w:p>
    <w:p w:rsidR="00400278" w:rsidRPr="009E5751" w:rsidRDefault="00400278" w:rsidP="009E5751">
      <w:pPr>
        <w:pStyle w:val="Akapitzlist"/>
        <w:numPr>
          <w:ilvl w:val="0"/>
          <w:numId w:val="39"/>
        </w:numPr>
        <w:suppressAutoHyphens/>
        <w:ind w:left="426" w:hanging="426"/>
        <w:jc w:val="both"/>
        <w:rPr>
          <w:rFonts w:ascii="Calibri" w:hAnsi="Calibri"/>
        </w:rPr>
      </w:pPr>
      <w:r w:rsidRPr="009E5751">
        <w:rPr>
          <w:rFonts w:ascii="Calibri" w:hAnsi="Calibri"/>
        </w:rPr>
        <w:t>przejęcia od Wykonawcy pod swój dozór terenu budowy.</w:t>
      </w:r>
    </w:p>
    <w:p w:rsidR="00400278" w:rsidRPr="009E5751" w:rsidRDefault="00400278" w:rsidP="009E5751">
      <w:pPr>
        <w:rPr>
          <w:rFonts w:ascii="Calibri" w:hAnsi="Calibri"/>
          <w:b/>
          <w:bCs/>
        </w:rPr>
      </w:pPr>
    </w:p>
    <w:p w:rsidR="00400278" w:rsidRPr="009E5751" w:rsidRDefault="00400278" w:rsidP="009E5751">
      <w:pPr>
        <w:jc w:val="center"/>
        <w:rPr>
          <w:rFonts w:ascii="Calibri" w:hAnsi="Calibri"/>
          <w:b/>
          <w:bCs/>
        </w:rPr>
      </w:pPr>
      <w:r w:rsidRPr="009E5751">
        <w:rPr>
          <w:rFonts w:ascii="Calibri" w:hAnsi="Calibri"/>
          <w:b/>
          <w:bCs/>
        </w:rPr>
        <w:t>§15</w:t>
      </w:r>
    </w:p>
    <w:p w:rsidR="00400278" w:rsidRPr="009E5751" w:rsidRDefault="00400278" w:rsidP="009E5751">
      <w:pPr>
        <w:jc w:val="center"/>
        <w:rPr>
          <w:rFonts w:ascii="Calibri" w:hAnsi="Calibri"/>
          <w:b/>
          <w:bCs/>
        </w:rPr>
      </w:pPr>
      <w:r w:rsidRPr="009E5751">
        <w:rPr>
          <w:rFonts w:ascii="Calibri" w:hAnsi="Calibri"/>
          <w:b/>
          <w:bCs/>
        </w:rPr>
        <w:t>Postanowienia końcowe</w:t>
      </w:r>
    </w:p>
    <w:p w:rsidR="00400278" w:rsidRPr="009E5751" w:rsidRDefault="00400278" w:rsidP="009E5751">
      <w:pPr>
        <w:jc w:val="both"/>
        <w:rPr>
          <w:rFonts w:ascii="Calibri" w:hAnsi="Calibri"/>
        </w:rPr>
      </w:pPr>
      <w:r w:rsidRPr="009E5751">
        <w:rPr>
          <w:rFonts w:ascii="Calibri" w:hAnsi="Calibri"/>
          <w:b/>
          <w:bCs/>
        </w:rPr>
        <w:t>1. </w:t>
      </w:r>
      <w:r w:rsidRPr="009E5751">
        <w:rPr>
          <w:rFonts w:ascii="Calibri" w:hAnsi="Calibri"/>
        </w:rPr>
        <w:t>Ewentualne spory, wynikłe w związku z realizacją przedmiotu umowy, strony zobowiązują się rozwiązywać w drodze wspólnych negocjacji, a w przypadku niemożności ustalenia kompromisu będą rozstrzygane przez sąd właściwy dla siedziby Zamawiającego.</w:t>
      </w:r>
    </w:p>
    <w:p w:rsidR="00400278" w:rsidRPr="009E5751" w:rsidRDefault="00400278" w:rsidP="009E5751">
      <w:pPr>
        <w:pStyle w:val="Tekstpodstawowy"/>
        <w:spacing w:after="0"/>
        <w:jc w:val="both"/>
        <w:rPr>
          <w:rFonts w:ascii="Calibri" w:hAnsi="Calibri"/>
        </w:rPr>
      </w:pPr>
      <w:r w:rsidRPr="009E5751">
        <w:rPr>
          <w:rFonts w:ascii="Calibri" w:hAnsi="Calibri"/>
          <w:b/>
          <w:bCs/>
        </w:rPr>
        <w:t>2. </w:t>
      </w:r>
      <w:r w:rsidRPr="009E5751">
        <w:rPr>
          <w:rFonts w:ascii="Calibri" w:hAnsi="Calibri"/>
        </w:rPr>
        <w:t>W sprawach, których nie reguluje niniejsza umowa, będą miały zastosowanie odpowiednie przepisy Kodeksu cywilnego, ustawy Prawo budowlane i ustawy Prawo zamówień publicznych wraz z aktami wykonawczymi do tych ustaw.</w:t>
      </w:r>
    </w:p>
    <w:p w:rsidR="00400278" w:rsidRPr="009E5751" w:rsidRDefault="00400278" w:rsidP="009E5751">
      <w:pPr>
        <w:rPr>
          <w:rFonts w:ascii="Calibri" w:hAnsi="Calibri"/>
        </w:rPr>
      </w:pPr>
      <w:r w:rsidRPr="009E5751">
        <w:rPr>
          <w:rFonts w:ascii="Calibri" w:hAnsi="Calibri"/>
          <w:b/>
          <w:bCs/>
        </w:rPr>
        <w:t>3. </w:t>
      </w:r>
      <w:r w:rsidR="00332A1D">
        <w:rPr>
          <w:rFonts w:ascii="Calibri" w:hAnsi="Calibri"/>
        </w:rPr>
        <w:t>Umowę sporządzono w 3</w:t>
      </w:r>
      <w:r w:rsidR="00C546BB">
        <w:rPr>
          <w:rFonts w:ascii="Calibri" w:hAnsi="Calibri"/>
        </w:rPr>
        <w:t xml:space="preserve"> (trz</w:t>
      </w:r>
      <w:r w:rsidRPr="009E5751">
        <w:rPr>
          <w:rFonts w:ascii="Calibri" w:hAnsi="Calibri"/>
        </w:rPr>
        <w:t>ech) jed</w:t>
      </w:r>
      <w:r w:rsidR="00C546BB">
        <w:rPr>
          <w:rFonts w:ascii="Calibri" w:hAnsi="Calibri"/>
        </w:rPr>
        <w:t>nobrzmiących egzemplarzach, dwa</w:t>
      </w:r>
      <w:r w:rsidRPr="009E5751">
        <w:rPr>
          <w:rFonts w:ascii="Calibri" w:hAnsi="Calibri"/>
        </w:rPr>
        <w:t xml:space="preserve"> dla Zamawiającego  i jeden dla Wykonawcy.</w:t>
      </w:r>
    </w:p>
    <w:p w:rsidR="00400278" w:rsidRPr="009E5751" w:rsidRDefault="00400278" w:rsidP="009E5751">
      <w:pPr>
        <w:jc w:val="both"/>
        <w:rPr>
          <w:rFonts w:ascii="Calibri" w:hAnsi="Calibri"/>
        </w:rPr>
      </w:pPr>
    </w:p>
    <w:p w:rsidR="00400278" w:rsidRPr="009E5751" w:rsidRDefault="00400278" w:rsidP="009E5751">
      <w:pPr>
        <w:jc w:val="both"/>
        <w:rPr>
          <w:rFonts w:ascii="Calibri" w:hAnsi="Calibri"/>
        </w:rPr>
      </w:pPr>
    </w:p>
    <w:p w:rsidR="00400278" w:rsidRDefault="00400278" w:rsidP="009E5751">
      <w:pPr>
        <w:jc w:val="center"/>
        <w:rPr>
          <w:rFonts w:ascii="Calibri" w:hAnsi="Calibri"/>
          <w:b/>
          <w:bCs/>
        </w:rPr>
      </w:pPr>
      <w:r w:rsidRPr="009E5751">
        <w:rPr>
          <w:rFonts w:ascii="Calibri" w:hAnsi="Calibri"/>
          <w:b/>
          <w:bCs/>
        </w:rPr>
        <w:t>ZAMAWIAJĄCY</w:t>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r>
      <w:r w:rsidRPr="009E5751">
        <w:rPr>
          <w:rFonts w:ascii="Calibri" w:hAnsi="Calibri"/>
          <w:b/>
          <w:bCs/>
        </w:rPr>
        <w:tab/>
        <w:t>WYKONAWCA</w:t>
      </w: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524D39" w:rsidRDefault="00524D39" w:rsidP="009E5751">
      <w:pPr>
        <w:jc w:val="center"/>
        <w:rPr>
          <w:rFonts w:ascii="Calibri" w:hAnsi="Calibri"/>
          <w:b/>
          <w:bCs/>
        </w:rPr>
      </w:pPr>
    </w:p>
    <w:p w:rsidR="00C546BB" w:rsidRDefault="00C546BB" w:rsidP="009E5751">
      <w:pPr>
        <w:jc w:val="center"/>
        <w:rPr>
          <w:rFonts w:ascii="Calibri" w:hAnsi="Calibri"/>
          <w:b/>
          <w:bCs/>
        </w:rPr>
      </w:pPr>
    </w:p>
    <w:p w:rsidR="006D0741" w:rsidRDefault="006D0741" w:rsidP="009E5751">
      <w:pPr>
        <w:jc w:val="center"/>
        <w:rPr>
          <w:rFonts w:ascii="Calibri" w:hAnsi="Calibri"/>
          <w:b/>
          <w:bCs/>
        </w:rPr>
      </w:pPr>
    </w:p>
    <w:p w:rsidR="00C546BB" w:rsidRDefault="00C546BB" w:rsidP="009E5751">
      <w:pPr>
        <w:jc w:val="center"/>
        <w:rPr>
          <w:rFonts w:ascii="Calibri" w:hAnsi="Calibri"/>
          <w:b/>
          <w:bCs/>
        </w:rPr>
      </w:pPr>
    </w:p>
    <w:p w:rsidR="00C546BB" w:rsidRDefault="00C546BB" w:rsidP="009E5751">
      <w:pPr>
        <w:jc w:val="center"/>
        <w:rPr>
          <w:rFonts w:ascii="Calibri" w:hAnsi="Calibri"/>
          <w:b/>
          <w:bCs/>
        </w:rPr>
      </w:pPr>
    </w:p>
    <w:p w:rsidR="00813721" w:rsidRPr="002153F8" w:rsidRDefault="002153F8" w:rsidP="00813721">
      <w:pPr>
        <w:jc w:val="right"/>
        <w:rPr>
          <w:rFonts w:ascii="Calibri" w:hAnsi="Calibri"/>
          <w:bCs/>
        </w:rPr>
      </w:pPr>
      <w:r w:rsidRPr="002153F8">
        <w:rPr>
          <w:rFonts w:ascii="Calibri" w:hAnsi="Calibri"/>
          <w:bCs/>
        </w:rPr>
        <w:t>Załącznik nr 13</w:t>
      </w:r>
      <w:r w:rsidR="00813721" w:rsidRPr="002153F8">
        <w:rPr>
          <w:rFonts w:ascii="Calibri" w:hAnsi="Calibri"/>
          <w:bCs/>
        </w:rPr>
        <w:t xml:space="preserve"> do SIWZ (składają wszyscy Wykonawcy)</w:t>
      </w:r>
    </w:p>
    <w:p w:rsidR="00813721" w:rsidRDefault="00813721" w:rsidP="00813721">
      <w:pPr>
        <w:jc w:val="right"/>
        <w:rPr>
          <w:rFonts w:ascii="Calibri" w:hAnsi="Calibri"/>
          <w:bCs/>
          <w:color w:val="000000"/>
        </w:rPr>
      </w:pPr>
    </w:p>
    <w:p w:rsidR="00813721" w:rsidRPr="00813721" w:rsidRDefault="00813721" w:rsidP="00813721">
      <w:pPr>
        <w:jc w:val="right"/>
        <w:rPr>
          <w:rFonts w:ascii="Calibri" w:hAnsi="Calibri"/>
          <w:bCs/>
          <w:color w:val="000000"/>
        </w:rPr>
      </w:pPr>
    </w:p>
    <w:p w:rsidR="00813721" w:rsidRDefault="00813721" w:rsidP="00813721">
      <w:pPr>
        <w:jc w:val="center"/>
        <w:rPr>
          <w:rFonts w:ascii="Calibri" w:hAnsi="Calibri"/>
          <w:b/>
          <w:bCs/>
          <w:color w:val="000000"/>
          <w:sz w:val="32"/>
          <w:szCs w:val="32"/>
        </w:rPr>
      </w:pPr>
      <w:r w:rsidRPr="00813721">
        <w:rPr>
          <w:rFonts w:ascii="Calibri" w:hAnsi="Calibri"/>
          <w:b/>
          <w:bCs/>
          <w:color w:val="000000"/>
          <w:sz w:val="32"/>
          <w:szCs w:val="32"/>
        </w:rPr>
        <w:t>Lista / informacja w zakresie przynależności do grupy kapitałowej</w:t>
      </w:r>
    </w:p>
    <w:p w:rsidR="00813721" w:rsidRPr="00813721" w:rsidRDefault="00813721" w:rsidP="00813721">
      <w:pPr>
        <w:jc w:val="center"/>
        <w:rPr>
          <w:rFonts w:ascii="Calibri" w:hAnsi="Calibri"/>
          <w:b/>
          <w:bCs/>
          <w:color w:val="000000"/>
          <w:sz w:val="32"/>
          <w:szCs w:val="32"/>
        </w:rPr>
      </w:pP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ZAMAWIAJĄCY:</w:t>
      </w:r>
    </w:p>
    <w:p w:rsidR="00813721" w:rsidRPr="00B650F6" w:rsidRDefault="00813721" w:rsidP="00813721">
      <w:pPr>
        <w:rPr>
          <w:rFonts w:ascii="Calibri" w:hAnsi="Calibri"/>
          <w:bCs/>
          <w:color w:val="000000"/>
        </w:rPr>
      </w:pPr>
      <w:r w:rsidRPr="00813721">
        <w:rPr>
          <w:rFonts w:ascii="Calibri" w:hAnsi="Calibri"/>
          <w:b/>
          <w:bCs/>
          <w:color w:val="000000"/>
        </w:rPr>
        <w:t xml:space="preserve">        </w:t>
      </w:r>
      <w:r w:rsidRPr="00B650F6">
        <w:rPr>
          <w:rFonts w:ascii="Calibri" w:hAnsi="Calibri"/>
          <w:bCs/>
          <w:color w:val="000000"/>
        </w:rPr>
        <w:t>GMINA  OSTRÓWEK</w:t>
      </w:r>
    </w:p>
    <w:p w:rsidR="00813721" w:rsidRPr="00B650F6" w:rsidRDefault="00813721" w:rsidP="00813721">
      <w:pPr>
        <w:rPr>
          <w:rFonts w:ascii="Calibri" w:hAnsi="Calibri"/>
          <w:bCs/>
          <w:color w:val="000000"/>
        </w:rPr>
      </w:pPr>
      <w:r w:rsidRPr="00B650F6">
        <w:rPr>
          <w:rFonts w:ascii="Calibri" w:hAnsi="Calibri"/>
          <w:bCs/>
          <w:color w:val="000000"/>
        </w:rPr>
        <w:t xml:space="preserve">        Ostrówek  115</w:t>
      </w:r>
    </w:p>
    <w:p w:rsidR="00813721" w:rsidRPr="00B650F6" w:rsidRDefault="00813721" w:rsidP="00813721">
      <w:pPr>
        <w:rPr>
          <w:rFonts w:ascii="Calibri" w:hAnsi="Calibri"/>
          <w:bCs/>
          <w:color w:val="000000"/>
        </w:rPr>
      </w:pPr>
      <w:r w:rsidRPr="00B650F6">
        <w:rPr>
          <w:rFonts w:ascii="Calibri" w:hAnsi="Calibri"/>
          <w:bCs/>
          <w:color w:val="000000"/>
        </w:rPr>
        <w:t xml:space="preserve">        98 – 311 Ostrówek                                                                  </w:t>
      </w:r>
    </w:p>
    <w:p w:rsidR="00813721" w:rsidRPr="00813721" w:rsidRDefault="00813721" w:rsidP="00813721">
      <w:pPr>
        <w:numPr>
          <w:ilvl w:val="0"/>
          <w:numId w:val="42"/>
        </w:numPr>
        <w:rPr>
          <w:rFonts w:ascii="Calibri" w:hAnsi="Calibri"/>
          <w:b/>
          <w:bCs/>
          <w:color w:val="000000"/>
        </w:rPr>
      </w:pPr>
      <w:r w:rsidRPr="00813721">
        <w:rPr>
          <w:rFonts w:ascii="Calibri" w:hAnsi="Calibri"/>
          <w:b/>
          <w:bCs/>
          <w:color w:val="000000"/>
        </w:rPr>
        <w:t>WYKONAWCA:</w:t>
      </w:r>
    </w:p>
    <w:p w:rsidR="00813721" w:rsidRPr="00813721" w:rsidRDefault="00813721" w:rsidP="00813721">
      <w:pPr>
        <w:jc w:val="center"/>
        <w:rPr>
          <w:rFonts w:ascii="Calibri" w:hAnsi="Calibri"/>
          <w:b/>
          <w:bCs/>
          <w:color w:val="000000"/>
        </w:rPr>
      </w:pPr>
      <w:r w:rsidRPr="00813721">
        <w:rPr>
          <w:rFonts w:ascii="Calibri" w:hAnsi="Calibri"/>
          <w:b/>
          <w:bCs/>
          <w:color w:val="000000"/>
        </w:rPr>
        <w:t xml:space="preserve">Niniejsza oferta zostaje złożona przez: </w:t>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r w:rsidRPr="00813721">
        <w:rPr>
          <w:rFonts w:ascii="Calibri" w:hAnsi="Calibri"/>
          <w:b/>
          <w:bCs/>
          <w:color w:val="000000"/>
        </w:rPr>
        <w:tab/>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53"/>
        <w:gridCol w:w="5548"/>
        <w:gridCol w:w="2959"/>
      </w:tblGrid>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3062"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Nazwa(y) Wykonawcy(ów)</w:t>
            </w:r>
          </w:p>
        </w:tc>
        <w:tc>
          <w:tcPr>
            <w:tcW w:w="1633" w:type="pct"/>
            <w:tcBorders>
              <w:top w:val="single" w:sz="4" w:space="0" w:color="auto"/>
              <w:left w:val="single" w:sz="4" w:space="0" w:color="auto"/>
              <w:bottom w:val="single" w:sz="4" w:space="0" w:color="auto"/>
              <w:right w:val="single" w:sz="4" w:space="0" w:color="auto"/>
            </w:tcBorders>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Adres(y) Wykonawcy(ów)</w:t>
            </w: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rPr>
          <w:cantSplit/>
        </w:trPr>
        <w:tc>
          <w:tcPr>
            <w:tcW w:w="305"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62"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1633" w:type="pct"/>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jc w:val="center"/>
        <w:rPr>
          <w:rFonts w:ascii="Calibri" w:hAnsi="Calibri"/>
          <w:b/>
          <w:bCs/>
          <w:color w:val="000000"/>
        </w:rPr>
      </w:pPr>
    </w:p>
    <w:p w:rsidR="00813721" w:rsidRDefault="00813721" w:rsidP="00813721">
      <w:pPr>
        <w:rPr>
          <w:rFonts w:ascii="Calibri" w:hAnsi="Calibri"/>
          <w:bCs/>
          <w:color w:val="000000"/>
        </w:rPr>
      </w:pPr>
      <w:r w:rsidRPr="00813721">
        <w:rPr>
          <w:rFonts w:ascii="Calibri" w:hAnsi="Calibri"/>
          <w:bCs/>
          <w:color w:val="000000"/>
        </w:rPr>
        <w:t xml:space="preserve">Przystępując do postępowania o udzielenie zamówienia publicznego realizowanego w trybie przetargu nieograniczonego na: </w:t>
      </w:r>
    </w:p>
    <w:p w:rsidR="0082021D" w:rsidRPr="00813721" w:rsidRDefault="0082021D" w:rsidP="00813721">
      <w:pPr>
        <w:rPr>
          <w:rFonts w:ascii="Calibri" w:hAnsi="Calibri"/>
          <w:bCs/>
          <w:color w:val="000000"/>
        </w:rPr>
      </w:pPr>
    </w:p>
    <w:p w:rsidR="0082021D" w:rsidRDefault="0082021D" w:rsidP="0082021D">
      <w:pPr>
        <w:jc w:val="center"/>
        <w:rPr>
          <w:rFonts w:ascii="Calibri" w:hAnsi="Calibri"/>
          <w:b/>
          <w:bCs/>
          <w:i/>
          <w:color w:val="000000"/>
        </w:rPr>
      </w:pPr>
      <w:r w:rsidRPr="0082021D">
        <w:rPr>
          <w:rFonts w:ascii="Calibri" w:hAnsi="Calibri"/>
          <w:b/>
          <w:bCs/>
          <w:i/>
          <w:color w:val="000000"/>
        </w:rPr>
        <w:t>„Przebudowa stacji uzdatniania wody w Ostrówku – Etap I oraz remont SUW i studni nr 1</w:t>
      </w:r>
      <w:r w:rsidR="00B82FBB" w:rsidRPr="00B82FBB">
        <w:rPr>
          <w:rFonts w:ascii="Calibri" w:hAnsi="Calibri"/>
          <w:b/>
          <w:bCs/>
          <w:sz w:val="28"/>
          <w:szCs w:val="28"/>
        </w:rPr>
        <w:t xml:space="preserve"> </w:t>
      </w:r>
      <w:r w:rsidR="00B82FBB" w:rsidRPr="00B82FBB">
        <w:rPr>
          <w:rFonts w:ascii="Calibri" w:hAnsi="Calibri"/>
          <w:b/>
          <w:bCs/>
          <w:i/>
          <w:color w:val="000000"/>
        </w:rPr>
        <w:t>oraz dostawa i montaż agregatu prądotwórczego wraz z uruchomieniem, instalacja elektryczną i sterowaniem</w:t>
      </w:r>
      <w:r w:rsidRPr="0082021D">
        <w:rPr>
          <w:rFonts w:ascii="Calibri" w:hAnsi="Calibri"/>
          <w:b/>
          <w:bCs/>
          <w:i/>
          <w:color w:val="000000"/>
        </w:rPr>
        <w:t xml:space="preserve">” </w:t>
      </w:r>
    </w:p>
    <w:p w:rsidR="00813721" w:rsidRPr="0082021D" w:rsidRDefault="0082021D" w:rsidP="00524D39">
      <w:pPr>
        <w:rPr>
          <w:rFonts w:ascii="Calibri" w:hAnsi="Calibri"/>
          <w:b/>
          <w:bCs/>
          <w:i/>
          <w:color w:val="000000"/>
        </w:rPr>
      </w:pPr>
      <w:r w:rsidRPr="0082021D">
        <w:rPr>
          <w:rFonts w:ascii="Calibri" w:hAnsi="Calibri"/>
          <w:b/>
          <w:bCs/>
          <w:i/>
          <w:color w:val="000000"/>
        </w:rPr>
        <w:br/>
      </w:r>
      <w:r w:rsidR="002153F8">
        <w:rPr>
          <w:rFonts w:ascii="Calibri" w:hAnsi="Calibri"/>
          <w:bCs/>
          <w:color w:val="000000"/>
        </w:rPr>
        <w:t>w trybie art. 26 ust 11</w:t>
      </w:r>
      <w:r w:rsidR="00813721" w:rsidRPr="00813721">
        <w:rPr>
          <w:rFonts w:ascii="Calibri" w:hAnsi="Calibri"/>
          <w:bCs/>
          <w:color w:val="000000"/>
        </w:rPr>
        <w:t xml:space="preserve"> ustawy Prawo zamówień publicznych </w:t>
      </w:r>
      <w:r w:rsidR="00813721" w:rsidRPr="002153F8">
        <w:rPr>
          <w:rFonts w:ascii="Calibri" w:hAnsi="Calibri"/>
          <w:bCs/>
        </w:rPr>
        <w:t>(</w:t>
      </w:r>
      <w:r w:rsidR="002153F8" w:rsidRPr="002153F8">
        <w:rPr>
          <w:rFonts w:ascii="Calibri" w:hAnsi="Calibri"/>
          <w:bCs/>
        </w:rPr>
        <w:t>Dz. U. z 201</w:t>
      </w:r>
      <w:r w:rsidR="00524D39">
        <w:rPr>
          <w:rFonts w:ascii="Calibri" w:hAnsi="Calibri"/>
          <w:bCs/>
        </w:rPr>
        <w:t>7</w:t>
      </w:r>
      <w:r w:rsidR="002153F8" w:rsidRPr="002153F8">
        <w:rPr>
          <w:rFonts w:ascii="Calibri" w:hAnsi="Calibri"/>
          <w:bCs/>
        </w:rPr>
        <w:t xml:space="preserve"> r. poz. </w:t>
      </w:r>
      <w:r w:rsidR="00524D39">
        <w:rPr>
          <w:rFonts w:ascii="Calibri" w:hAnsi="Calibri"/>
          <w:bCs/>
        </w:rPr>
        <w:t>1579</w:t>
      </w:r>
      <w:r w:rsidR="00813721" w:rsidRPr="002153F8">
        <w:rPr>
          <w:rFonts w:ascii="Calibri" w:hAnsi="Calibri"/>
          <w:bCs/>
        </w:rPr>
        <w:t xml:space="preserve"> ze zm.) składam:</w:t>
      </w:r>
    </w:p>
    <w:p w:rsidR="00813721" w:rsidRPr="00813721" w:rsidRDefault="00813721" w:rsidP="00813721">
      <w:pPr>
        <w:numPr>
          <w:ilvl w:val="0"/>
          <w:numId w:val="43"/>
        </w:numPr>
        <w:tabs>
          <w:tab w:val="num" w:pos="567"/>
        </w:tabs>
        <w:jc w:val="both"/>
        <w:rPr>
          <w:rFonts w:ascii="Calibri" w:hAnsi="Calibri"/>
          <w:bCs/>
          <w:color w:val="000000"/>
        </w:rPr>
      </w:pPr>
      <w:r w:rsidRPr="00813721">
        <w:rPr>
          <w:rFonts w:ascii="Calibri" w:hAnsi="Calibri"/>
          <w:bCs/>
          <w:color w:val="000000"/>
        </w:rPr>
        <w:t>Listę podmiotów należących do tej samej grupy  kapitałowej, o któ</w:t>
      </w:r>
      <w:r w:rsidR="002153F8">
        <w:rPr>
          <w:rFonts w:ascii="Calibri" w:hAnsi="Calibri"/>
          <w:bCs/>
          <w:color w:val="000000"/>
        </w:rPr>
        <w:t>rej mowa w  art. 24 ust. 1 pkt. 23</w:t>
      </w:r>
      <w:r w:rsidRPr="00813721">
        <w:rPr>
          <w:rFonts w:ascii="Calibri" w:hAnsi="Calibri"/>
          <w:bCs/>
          <w:color w:val="000000"/>
        </w:rPr>
        <w:t xml:space="preserve"> ustawy Prawo zamówień publicznych </w:t>
      </w:r>
      <w:r w:rsidRPr="00813721">
        <w:rPr>
          <w:rFonts w:ascii="Calibri" w:hAnsi="Calibri"/>
          <w:bCs/>
          <w:color w:val="000000"/>
          <w:vertAlign w:val="superscript"/>
        </w:rPr>
        <w:t>1</w:t>
      </w:r>
    </w:p>
    <w:p w:rsidR="00813721" w:rsidRPr="00813721" w:rsidRDefault="00813721" w:rsidP="00813721">
      <w:pPr>
        <w:jc w:val="center"/>
        <w:rPr>
          <w:rFonts w:ascii="Calibri" w:hAnsi="Calibri"/>
          <w:b/>
          <w:bCs/>
          <w:color w:val="000000"/>
        </w:rPr>
      </w:pPr>
    </w:p>
    <w:tbl>
      <w:tblPr>
        <w:tblW w:w="0" w:type="auto"/>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40"/>
        <w:gridCol w:w="5111"/>
        <w:gridCol w:w="2941"/>
      </w:tblGrid>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l.p.</w:t>
            </w:r>
          </w:p>
        </w:tc>
        <w:tc>
          <w:tcPr>
            <w:tcW w:w="5271"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Nazwa wykonawcy</w:t>
            </w:r>
          </w:p>
        </w:tc>
        <w:tc>
          <w:tcPr>
            <w:tcW w:w="3008"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Adres wykonawcy</w:t>
            </w: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1</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2</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3</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4</w:t>
            </w: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r w:rsidR="00813721" w:rsidRPr="00813721" w:rsidTr="00813721">
        <w:tc>
          <w:tcPr>
            <w:tcW w:w="540"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5271"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c>
          <w:tcPr>
            <w:tcW w:w="3008" w:type="dxa"/>
            <w:tcBorders>
              <w:top w:val="single" w:sz="4" w:space="0" w:color="auto"/>
              <w:left w:val="single" w:sz="4" w:space="0" w:color="auto"/>
              <w:bottom w:val="single" w:sz="4" w:space="0" w:color="auto"/>
              <w:right w:val="single" w:sz="4" w:space="0" w:color="auto"/>
            </w:tcBorders>
          </w:tcPr>
          <w:p w:rsidR="00813721" w:rsidRPr="00813721" w:rsidRDefault="00813721" w:rsidP="00813721">
            <w:pPr>
              <w:jc w:val="center"/>
              <w:rPr>
                <w:rFonts w:ascii="Calibri" w:hAnsi="Calibri"/>
                <w:b/>
                <w:bCs/>
                <w:color w:val="000000"/>
              </w:rPr>
            </w:pPr>
          </w:p>
        </w:tc>
      </w:tr>
    </w:tbl>
    <w:p w:rsidR="00813721" w:rsidRPr="00813721" w:rsidRDefault="00813721" w:rsidP="00813721">
      <w:pPr>
        <w:numPr>
          <w:ilvl w:val="0"/>
          <w:numId w:val="43"/>
        </w:numPr>
        <w:tabs>
          <w:tab w:val="clear" w:pos="1080"/>
          <w:tab w:val="num" w:pos="567"/>
          <w:tab w:val="num" w:pos="720"/>
        </w:tabs>
        <w:ind w:left="709"/>
        <w:jc w:val="center"/>
        <w:rPr>
          <w:rFonts w:ascii="Calibri" w:hAnsi="Calibri"/>
          <w:bCs/>
          <w:color w:val="000000"/>
        </w:rPr>
      </w:pPr>
      <w:r w:rsidRPr="00813721">
        <w:rPr>
          <w:rFonts w:ascii="Calibri" w:hAnsi="Calibri"/>
          <w:bCs/>
          <w:color w:val="000000"/>
        </w:rPr>
        <w:t>Informuję  o tym, że nie należę (nie należymy)  do grupy kapitałowej ¹.</w:t>
      </w:r>
    </w:p>
    <w:p w:rsidR="00813721" w:rsidRPr="00813721" w:rsidRDefault="00813721" w:rsidP="00813721">
      <w:pPr>
        <w:tabs>
          <w:tab w:val="num" w:pos="1080"/>
        </w:tabs>
        <w:ind w:left="1080"/>
        <w:rPr>
          <w:rFonts w:ascii="Calibri" w:hAnsi="Calibri"/>
          <w:bCs/>
          <w:color w:val="000000"/>
        </w:rPr>
      </w:pPr>
    </w:p>
    <w:p w:rsidR="00813721" w:rsidRPr="00813721" w:rsidRDefault="00813721" w:rsidP="00813721">
      <w:pPr>
        <w:jc w:val="center"/>
        <w:rPr>
          <w:rFonts w:ascii="Calibri" w:hAnsi="Calibri"/>
          <w:b/>
          <w:bCs/>
          <w:color w:val="000000"/>
        </w:rPr>
      </w:pPr>
    </w:p>
    <w:tbl>
      <w:tblPr>
        <w:tblW w:w="5000" w:type="pct"/>
        <w:jc w:val="center"/>
        <w:tblLook w:val="01E0" w:firstRow="1" w:lastRow="1" w:firstColumn="1" w:lastColumn="1" w:noHBand="0" w:noVBand="0"/>
      </w:tblPr>
      <w:tblGrid>
        <w:gridCol w:w="3197"/>
        <w:gridCol w:w="5873"/>
      </w:tblGrid>
      <w:tr w:rsidR="00813721" w:rsidRPr="00813721" w:rsidTr="00813721">
        <w:trPr>
          <w:jc w:val="center"/>
        </w:trPr>
        <w:tc>
          <w:tcPr>
            <w:tcW w:w="1814"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p>
        </w:tc>
        <w:tc>
          <w:tcPr>
            <w:tcW w:w="3186" w:type="pct"/>
            <w:vAlign w:val="center"/>
            <w:hideMark/>
          </w:tcPr>
          <w:p w:rsidR="00813721" w:rsidRPr="00813721" w:rsidRDefault="00813721" w:rsidP="00813721">
            <w:pPr>
              <w:jc w:val="center"/>
              <w:rPr>
                <w:rFonts w:ascii="Calibri" w:hAnsi="Calibri"/>
                <w:b/>
                <w:bCs/>
                <w:color w:val="000000"/>
              </w:rPr>
            </w:pPr>
            <w:r w:rsidRPr="00813721">
              <w:rPr>
                <w:rFonts w:ascii="Calibri" w:hAnsi="Calibri"/>
                <w:b/>
                <w:bCs/>
                <w:color w:val="000000"/>
              </w:rPr>
              <w:t>…………………………………………</w:t>
            </w:r>
            <w:r>
              <w:rPr>
                <w:rFonts w:ascii="Calibri" w:hAnsi="Calibri"/>
                <w:b/>
                <w:bCs/>
                <w:color w:val="000000"/>
              </w:rPr>
              <w:t>….………………………………..………</w:t>
            </w:r>
          </w:p>
        </w:tc>
      </w:tr>
      <w:tr w:rsidR="00813721" w:rsidRPr="00813721" w:rsidTr="00813721">
        <w:trPr>
          <w:jc w:val="center"/>
        </w:trPr>
        <w:tc>
          <w:tcPr>
            <w:tcW w:w="1814" w:type="pct"/>
            <w:vAlign w:val="center"/>
            <w:hideMark/>
          </w:tcPr>
          <w:p w:rsidR="00813721" w:rsidRDefault="00813721" w:rsidP="00813721">
            <w:pPr>
              <w:jc w:val="center"/>
              <w:rPr>
                <w:rFonts w:ascii="Calibri" w:hAnsi="Calibri"/>
                <w:b/>
                <w:bCs/>
                <w:color w:val="000000"/>
                <w:sz w:val="16"/>
                <w:szCs w:val="16"/>
              </w:rPr>
            </w:pPr>
            <w:r w:rsidRPr="00813721">
              <w:rPr>
                <w:rFonts w:ascii="Calibri" w:hAnsi="Calibri"/>
                <w:b/>
                <w:bCs/>
                <w:color w:val="000000"/>
                <w:sz w:val="16"/>
                <w:szCs w:val="16"/>
              </w:rPr>
              <w:t>Miejscowość / Data</w:t>
            </w:r>
          </w:p>
          <w:p w:rsidR="00813721" w:rsidRPr="00813721" w:rsidRDefault="00813721" w:rsidP="00813721">
            <w:pPr>
              <w:jc w:val="center"/>
              <w:rPr>
                <w:rFonts w:ascii="Calibri" w:hAnsi="Calibri"/>
                <w:b/>
                <w:bCs/>
                <w:color w:val="000000"/>
                <w:sz w:val="16"/>
                <w:szCs w:val="16"/>
              </w:rPr>
            </w:pPr>
          </w:p>
        </w:tc>
        <w:tc>
          <w:tcPr>
            <w:tcW w:w="3186" w:type="pct"/>
            <w:vAlign w:val="center"/>
            <w:hideMark/>
          </w:tcPr>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Podpis(y) osoby(osób) upoważnionej(</w:t>
            </w:r>
            <w:proofErr w:type="spellStart"/>
            <w:r w:rsidRPr="00813721">
              <w:rPr>
                <w:rFonts w:ascii="Calibri" w:hAnsi="Calibri"/>
                <w:b/>
                <w:bCs/>
                <w:color w:val="000000"/>
                <w:sz w:val="16"/>
                <w:szCs w:val="16"/>
              </w:rPr>
              <w:t>ych</w:t>
            </w:r>
            <w:proofErr w:type="spellEnd"/>
            <w:r w:rsidRPr="00813721">
              <w:rPr>
                <w:rFonts w:ascii="Calibri" w:hAnsi="Calibri"/>
                <w:b/>
                <w:bCs/>
                <w:color w:val="000000"/>
                <w:sz w:val="16"/>
                <w:szCs w:val="16"/>
              </w:rPr>
              <w:t xml:space="preserve">) do podpisania </w:t>
            </w:r>
            <w:r>
              <w:rPr>
                <w:rFonts w:ascii="Calibri" w:hAnsi="Calibri"/>
                <w:b/>
                <w:bCs/>
                <w:color w:val="000000"/>
                <w:sz w:val="16"/>
                <w:szCs w:val="16"/>
              </w:rPr>
              <w:t xml:space="preserve">      </w:t>
            </w:r>
          </w:p>
          <w:p w:rsidR="00813721" w:rsidRDefault="00813721" w:rsidP="00813721">
            <w:pPr>
              <w:jc w:val="center"/>
              <w:rPr>
                <w:rFonts w:ascii="Calibri" w:hAnsi="Calibri"/>
                <w:b/>
                <w:bCs/>
                <w:color w:val="000000"/>
                <w:sz w:val="16"/>
                <w:szCs w:val="16"/>
              </w:rPr>
            </w:pPr>
            <w:r>
              <w:rPr>
                <w:rFonts w:ascii="Calibri" w:hAnsi="Calibri"/>
                <w:b/>
                <w:bCs/>
                <w:color w:val="000000"/>
                <w:sz w:val="16"/>
                <w:szCs w:val="16"/>
              </w:rPr>
              <w:t xml:space="preserve">                                              </w:t>
            </w:r>
            <w:r w:rsidRPr="00813721">
              <w:rPr>
                <w:rFonts w:ascii="Calibri" w:hAnsi="Calibri"/>
                <w:b/>
                <w:bCs/>
                <w:color w:val="000000"/>
                <w:sz w:val="16"/>
                <w:szCs w:val="16"/>
              </w:rPr>
              <w:t>niniejszej oferty w imieniu Wykonawcy(ów)</w:t>
            </w: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Default="00813721" w:rsidP="00813721">
            <w:pPr>
              <w:jc w:val="center"/>
              <w:rPr>
                <w:rFonts w:ascii="Calibri" w:hAnsi="Calibri"/>
                <w:b/>
                <w:bCs/>
                <w:color w:val="000000"/>
                <w:sz w:val="16"/>
                <w:szCs w:val="16"/>
              </w:rPr>
            </w:pPr>
          </w:p>
          <w:p w:rsidR="00813721" w:rsidRPr="00813721" w:rsidRDefault="00813721" w:rsidP="00813721">
            <w:pPr>
              <w:jc w:val="center"/>
              <w:rPr>
                <w:rFonts w:ascii="Calibri" w:hAnsi="Calibri"/>
                <w:b/>
                <w:bCs/>
                <w:color w:val="000000"/>
                <w:sz w:val="16"/>
                <w:szCs w:val="16"/>
              </w:rPr>
            </w:pPr>
          </w:p>
        </w:tc>
      </w:tr>
    </w:tbl>
    <w:p w:rsidR="00400278" w:rsidRDefault="00813721" w:rsidP="00524D39">
      <w:pPr>
        <w:rPr>
          <w:rFonts w:ascii="Calibri" w:hAnsi="Calibri"/>
          <w:b/>
          <w:bCs/>
          <w:color w:val="000000"/>
        </w:rPr>
      </w:pPr>
      <w:r w:rsidRPr="00813721">
        <w:rPr>
          <w:rFonts w:ascii="Calibri" w:hAnsi="Calibri"/>
          <w:b/>
          <w:bCs/>
          <w:color w:val="000000"/>
          <w:vertAlign w:val="superscript"/>
        </w:rPr>
        <w:t xml:space="preserve">1 </w:t>
      </w:r>
      <w:r w:rsidRPr="00813721">
        <w:rPr>
          <w:rFonts w:ascii="Calibri" w:hAnsi="Calibri"/>
          <w:bCs/>
          <w:color w:val="000000"/>
          <w:sz w:val="18"/>
          <w:szCs w:val="18"/>
        </w:rPr>
        <w:t>Zaznaczyć odpowiedni kwadrat</w:t>
      </w:r>
    </w:p>
    <w:sectPr w:rsidR="00400278" w:rsidSect="00524D39">
      <w:footerReference w:type="default" r:id="rId10"/>
      <w:pgSz w:w="11906" w:h="16838"/>
      <w:pgMar w:top="851"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92A44" w:rsidRDefault="00792A44" w:rsidP="000C51DC">
      <w:r>
        <w:separator/>
      </w:r>
    </w:p>
  </w:endnote>
  <w:endnote w:type="continuationSeparator" w:id="0">
    <w:p w:rsidR="00792A44" w:rsidRDefault="00792A44" w:rsidP="000C51D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10002FF" w:usb1="4000ACFF" w:usb2="00000009" w:usb3="00000000" w:csb0="0000019F" w:csb1="00000000"/>
  </w:font>
  <w:font w:name="OpenSymbol">
    <w:charset w:val="00"/>
    <w:family w:val="auto"/>
    <w:pitch w:val="variable"/>
    <w:sig w:usb0="800000AF" w:usb1="1001ECEA" w:usb2="00000000" w:usb3="00000000" w:csb0="00000001" w:csb1="00000000"/>
  </w:font>
  <w:font w:name="Tahoma">
    <w:charset w:val="EE"/>
    <w:family w:val="swiss"/>
    <w:pitch w:val="variable"/>
    <w:sig w:usb0="E1002EFF" w:usb1="C000605B" w:usb2="00000029" w:usb3="00000000" w:csb0="000101FF" w:csb1="00000000"/>
  </w:font>
  <w:font w:name="Consolas">
    <w:charset w:val="EE"/>
    <w:family w:val="modern"/>
    <w:pitch w:val="fixed"/>
    <w:sig w:usb0="E10002FF" w:usb1="4000FCFF" w:usb2="00000009" w:usb3="00000000" w:csb0="0000019F" w:csb1="00000000"/>
  </w:font>
  <w:font w:name="FrankfurtGothic">
    <w:altName w:val="Times New Roman"/>
    <w:panose1 w:val="00000000000000000000"/>
    <w:charset w:val="EE"/>
    <w:family w:val="roman"/>
    <w:notTrueType/>
    <w:pitch w:val="variable"/>
    <w:sig w:usb0="00000005" w:usb1="00000000" w:usb2="00000000" w:usb3="00000000" w:csb0="00000002" w:csb1="00000000"/>
  </w:font>
  <w:font w:name="TimesNewRoman">
    <w:altName w:val="MS Mincho"/>
    <w:panose1 w:val="00000000000000000000"/>
    <w:charset w:val="80"/>
    <w:family w:val="auto"/>
    <w:notTrueType/>
    <w:pitch w:val="default"/>
    <w:sig w:usb0="00000001" w:usb1="08070000" w:usb2="00000010" w:usb3="00000000" w:csb0="00020000" w:csb1="00000000"/>
  </w:font>
  <w:font w:name="DejaVu Sans">
    <w:charset w:val="EE"/>
    <w:family w:val="swiss"/>
    <w:pitch w:val="variable"/>
    <w:sig w:usb0="E7002EFF" w:usb1="D200FDFF" w:usb2="0A042029" w:usb3="00000000" w:csb0="800001FF" w:csb1="00000000"/>
  </w:font>
  <w:font w:name="Verdana">
    <w:panose1 w:val="020B0604030504040204"/>
    <w:charset w:val="EE"/>
    <w:family w:val="swiss"/>
    <w:pitch w:val="variable"/>
    <w:sig w:usb0="A10006FF" w:usb1="4000205B" w:usb2="00000010" w:usb3="00000000" w:csb0="0000019F" w:csb1="00000000"/>
  </w:font>
  <w:font w:name="TimesNewRomanPSMT">
    <w:panose1 w:val="00000000000000000000"/>
    <w:charset w:val="EE"/>
    <w:family w:val="auto"/>
    <w:notTrueType/>
    <w:pitch w:val="default"/>
    <w:sig w:usb0="00000005" w:usb1="00000000" w:usb2="00000000" w:usb3="00000000" w:csb0="00000002" w:csb1="00000000"/>
  </w:font>
  <w:font w:name="TTE1ACA358t00">
    <w:altName w:val="MS Mincho"/>
    <w:panose1 w:val="00000000000000000000"/>
    <w:charset w:val="80"/>
    <w:family w:val="auto"/>
    <w:notTrueType/>
    <w:pitch w:val="default"/>
    <w:sig w:usb0="00000001" w:usb1="08070000" w:usb2="00000010" w:usb3="00000000" w:csb0="00020000" w:csb1="00000000"/>
  </w:font>
  <w:font w:name="Cambria">
    <w:charset w:val="EE"/>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1785D" w:rsidRPr="008F5A0E" w:rsidRDefault="00E1785D">
    <w:pPr>
      <w:pStyle w:val="Stopka"/>
      <w:jc w:val="right"/>
      <w:rPr>
        <w:sz w:val="20"/>
        <w:szCs w:val="20"/>
      </w:rPr>
    </w:pPr>
    <w:r w:rsidRPr="008F5A0E">
      <w:rPr>
        <w:sz w:val="20"/>
        <w:szCs w:val="20"/>
      </w:rPr>
      <w:t xml:space="preserve">Strona </w:t>
    </w:r>
    <w:r w:rsidRPr="008F5A0E">
      <w:rPr>
        <w:b/>
        <w:bCs/>
        <w:sz w:val="20"/>
        <w:szCs w:val="20"/>
      </w:rPr>
      <w:fldChar w:fldCharType="begin"/>
    </w:r>
    <w:r w:rsidRPr="008F5A0E">
      <w:rPr>
        <w:b/>
        <w:bCs/>
        <w:sz w:val="20"/>
        <w:szCs w:val="20"/>
      </w:rPr>
      <w:instrText>PAGE</w:instrText>
    </w:r>
    <w:r w:rsidRPr="008F5A0E">
      <w:rPr>
        <w:b/>
        <w:bCs/>
        <w:sz w:val="20"/>
        <w:szCs w:val="20"/>
      </w:rPr>
      <w:fldChar w:fldCharType="separate"/>
    </w:r>
    <w:r>
      <w:rPr>
        <w:b/>
        <w:bCs/>
        <w:noProof/>
        <w:sz w:val="20"/>
        <w:szCs w:val="20"/>
      </w:rPr>
      <w:t>21</w:t>
    </w:r>
    <w:r w:rsidRPr="008F5A0E">
      <w:rPr>
        <w:b/>
        <w:bCs/>
        <w:sz w:val="20"/>
        <w:szCs w:val="20"/>
      </w:rPr>
      <w:fldChar w:fldCharType="end"/>
    </w:r>
    <w:r w:rsidRPr="008F5A0E">
      <w:rPr>
        <w:sz w:val="20"/>
        <w:szCs w:val="20"/>
      </w:rPr>
      <w:t xml:space="preserve"> z </w:t>
    </w:r>
    <w:r w:rsidRPr="008F5A0E">
      <w:rPr>
        <w:b/>
        <w:bCs/>
        <w:sz w:val="20"/>
        <w:szCs w:val="20"/>
      </w:rPr>
      <w:fldChar w:fldCharType="begin"/>
    </w:r>
    <w:r w:rsidRPr="008F5A0E">
      <w:rPr>
        <w:b/>
        <w:bCs/>
        <w:sz w:val="20"/>
        <w:szCs w:val="20"/>
      </w:rPr>
      <w:instrText>NUMPAGES</w:instrText>
    </w:r>
    <w:r w:rsidRPr="008F5A0E">
      <w:rPr>
        <w:b/>
        <w:bCs/>
        <w:sz w:val="20"/>
        <w:szCs w:val="20"/>
      </w:rPr>
      <w:fldChar w:fldCharType="separate"/>
    </w:r>
    <w:r>
      <w:rPr>
        <w:b/>
        <w:bCs/>
        <w:noProof/>
        <w:sz w:val="20"/>
        <w:szCs w:val="20"/>
      </w:rPr>
      <w:t>53</w:t>
    </w:r>
    <w:r w:rsidRPr="008F5A0E">
      <w:rPr>
        <w:b/>
        <w:bCs/>
        <w:sz w:val="20"/>
        <w:szCs w:val="20"/>
      </w:rPr>
      <w:fldChar w:fldCharType="end"/>
    </w:r>
  </w:p>
  <w:p w:rsidR="00E1785D" w:rsidRPr="00F17614" w:rsidRDefault="00E1785D" w:rsidP="00F17614">
    <w:pPr>
      <w:pStyle w:val="Default"/>
      <w:rPr>
        <w:rFonts w:ascii="Calibri" w:hAnsi="Calibri" w:cs="Arial"/>
        <w:b/>
        <w:bCs/>
        <w:i/>
        <w:sz w:val="18"/>
        <w:szCs w:val="18"/>
      </w:rPr>
    </w:pPr>
    <w:r>
      <w:rPr>
        <w:rFonts w:ascii="Calibri" w:hAnsi="Calibri" w:cs="Arial"/>
        <w:b/>
        <w:bCs/>
        <w:i/>
        <w:sz w:val="18"/>
        <w:szCs w:val="18"/>
      </w:rPr>
      <w:t xml:space="preserve">SIWZ  –  DG.7011.13.2.2018 </w:t>
    </w:r>
    <w:bookmarkStart w:id="45" w:name="_Hlk491676454"/>
    <w:bookmarkStart w:id="46" w:name="_Hlk491168703"/>
    <w:bookmarkStart w:id="47" w:name="_Hlk491167136"/>
    <w:bookmarkStart w:id="48" w:name="_Hlk491168568"/>
    <w:bookmarkStart w:id="49" w:name="_Hlk491334836"/>
    <w:r w:rsidRPr="00F17614">
      <w:rPr>
        <w:rFonts w:ascii="Calibri" w:hAnsi="Calibri" w:cs="Arial"/>
        <w:b/>
        <w:bCs/>
        <w:i/>
        <w:sz w:val="18"/>
        <w:szCs w:val="18"/>
      </w:rPr>
      <w:t xml:space="preserve">„Przebudowa stacji uzdatniania wody w Ostrówku – Etap I </w:t>
    </w:r>
    <w:r w:rsidRPr="00B70336">
      <w:rPr>
        <w:rFonts w:ascii="Calibri" w:hAnsi="Calibri" w:cs="Arial"/>
        <w:b/>
        <w:bCs/>
        <w:i/>
        <w:sz w:val="18"/>
        <w:szCs w:val="18"/>
      </w:rPr>
      <w:t xml:space="preserve">( remont SUW i studni nr 1 oraz dostawa i montaż agregatu prądotwórczego wraz z uruchomieniem, instalacja elektryczną i sterowaniem )” </w:t>
    </w:r>
    <w:r w:rsidRPr="00B70336">
      <w:rPr>
        <w:rFonts w:ascii="Calibri" w:hAnsi="Calibri" w:cs="Arial"/>
        <w:b/>
        <w:bCs/>
        <w:i/>
        <w:sz w:val="18"/>
        <w:szCs w:val="18"/>
      </w:rPr>
      <w:br/>
    </w:r>
    <w:bookmarkEnd w:id="45"/>
    <w:bookmarkEnd w:id="46"/>
    <w:r w:rsidRPr="00F17614">
      <w:rPr>
        <w:rFonts w:ascii="Calibri" w:hAnsi="Calibri" w:cs="Arial"/>
        <w:b/>
        <w:bCs/>
        <w:i/>
        <w:sz w:val="18"/>
        <w:szCs w:val="18"/>
      </w:rPr>
      <w:br/>
    </w:r>
    <w:bookmarkEnd w:id="47"/>
  </w:p>
  <w:bookmarkEnd w:id="48"/>
  <w:p w:rsidR="00E1785D" w:rsidRPr="009701A6" w:rsidRDefault="00E1785D" w:rsidP="003641F9">
    <w:pPr>
      <w:pStyle w:val="Default"/>
      <w:rPr>
        <w:rFonts w:ascii="Calibri" w:hAnsi="Calibri" w:cs="Arial"/>
        <w:b/>
        <w:bCs/>
        <w:i/>
        <w:sz w:val="18"/>
        <w:szCs w:val="18"/>
      </w:rPr>
    </w:pPr>
  </w:p>
  <w:bookmarkEnd w:id="49"/>
  <w:p w:rsidR="00E1785D" w:rsidRPr="00B63E32" w:rsidRDefault="00E1785D">
    <w:pPr>
      <w:pStyle w:val="Stopka"/>
      <w:rPr>
        <w:i/>
        <w:sz w:val="18"/>
        <w:szCs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92A44" w:rsidRDefault="00792A44" w:rsidP="000C51DC">
      <w:r>
        <w:separator/>
      </w:r>
    </w:p>
  </w:footnote>
  <w:footnote w:type="continuationSeparator" w:id="0">
    <w:p w:rsidR="00792A44" w:rsidRDefault="00792A44" w:rsidP="000C51DC">
      <w:r>
        <w:continuationSeparator/>
      </w:r>
    </w:p>
  </w:footnote>
  <w:footnote w:id="1">
    <w:p w:rsidR="00E1785D" w:rsidRDefault="00E1785D">
      <w:pPr>
        <w:pStyle w:val="Tekstprzypisudolnego"/>
      </w:pPr>
      <w:r>
        <w:rPr>
          <w:rStyle w:val="Odwoanieprzypisudolnego"/>
          <w:rFonts w:cs="Arial"/>
        </w:rPr>
        <w:footnoteRef/>
      </w:r>
      <w:r>
        <w:t xml:space="preserve"> Gdy wykonawca nie jest czynnym płatnikiem VAT</w:t>
      </w:r>
    </w:p>
  </w:footnote>
  <w:footnote w:id="2">
    <w:p w:rsidR="00E1785D" w:rsidRDefault="00E1785D">
      <w:pPr>
        <w:pStyle w:val="Tekstprzypisudolnego"/>
      </w:pPr>
      <w:r>
        <w:rPr>
          <w:rStyle w:val="Odwoanieprzypisudolnego"/>
          <w:rFonts w:cs="Arial"/>
        </w:rPr>
        <w:footnoteRef/>
      </w:r>
      <w:r>
        <w:t xml:space="preserve"> Pozostawić właściwą informację – skreślić pozostałą</w:t>
      </w:r>
    </w:p>
  </w:footnote>
  <w:footnote w:id="3">
    <w:p w:rsidR="00E1785D" w:rsidRDefault="00E1785D">
      <w:pPr>
        <w:pStyle w:val="Tekstprzypisudolnego"/>
      </w:pPr>
      <w:r>
        <w:rPr>
          <w:rStyle w:val="Odwoanieprzypisudolnego"/>
          <w:rFonts w:cs="Arial"/>
        </w:rPr>
        <w:footnoteRef/>
      </w:r>
      <w:r>
        <w:t xml:space="preserve"> W przypadku składania oferty przez wykonawców wspólnie ubiegających się o zamówienie</w:t>
      </w:r>
    </w:p>
  </w:footnote>
  <w:footnote w:id="4">
    <w:p w:rsidR="00E1785D" w:rsidRDefault="00E1785D">
      <w:pPr>
        <w:pStyle w:val="Tekstprzypisudolnego"/>
      </w:pPr>
      <w:r>
        <w:rPr>
          <w:rStyle w:val="Znakiprzypiswdolnych"/>
        </w:rPr>
        <w:footnoteRef/>
      </w:r>
      <w:r>
        <w:t xml:space="preserve"> Pozostawić właściwą informację</w:t>
      </w:r>
    </w:p>
  </w:footnote>
  <w:footnote w:id="5">
    <w:p w:rsidR="00E1785D" w:rsidRDefault="00E1785D">
      <w:pPr>
        <w:pStyle w:val="Tekstprzypisudolnego"/>
      </w:pPr>
      <w:r>
        <w:rPr>
          <w:rStyle w:val="Odwoanieprzypisudolnego"/>
          <w:rFonts w:cs="Arial"/>
        </w:rPr>
        <w:footnoteRef/>
      </w:r>
      <w:r>
        <w:t xml:space="preserve"> Jeżeli jest to inna osoba niż pełnomocnik wskazany w pkt. 5</w:t>
      </w:r>
    </w:p>
  </w:footnote>
  <w:footnote w:id="6">
    <w:p w:rsidR="00E1785D" w:rsidRDefault="00E1785D">
      <w:pPr>
        <w:pStyle w:val="Tekstprzypisudolnego"/>
      </w:pPr>
      <w:r>
        <w:rPr>
          <w:rStyle w:val="Odwoanieprzypisudolnego"/>
          <w:rFonts w:cs="Arial"/>
        </w:rPr>
        <w:footnoteRef/>
      </w:r>
      <w:r>
        <w:t xml:space="preserve"> Podanie firmy podwykonawcy jest obowiązkowe w przypadku gdy wykonawca zamierza w celu wykazania spełnienia warunków udziału korzystać z udostępnionych prze nią zasobów – w pozostałych przypadkach podanie firmy podwykonawcy nie jest obowiązkowe. </w:t>
      </w:r>
    </w:p>
  </w:footnote>
  <w:footnote w:id="7">
    <w:p w:rsidR="00E1785D" w:rsidRDefault="00E87039">
      <w:pPr>
        <w:pStyle w:val="Tekstprzypisudolnego"/>
      </w:pPr>
      <w:r>
        <w:rPr>
          <w:sz w:val="22"/>
          <w:szCs w:val="22"/>
        </w:rPr>
        <w:t xml:space="preserve"> </w:t>
      </w:r>
      <w:r w:rsidR="00E1785D">
        <w:rPr>
          <w:rStyle w:val="Znakiprzypiswdolnych"/>
        </w:rPr>
        <w:footnoteRef/>
      </w:r>
      <w:r w:rsidR="00E1785D" w:rsidRPr="00A535A2">
        <w:rPr>
          <w:sz w:val="22"/>
          <w:szCs w:val="22"/>
        </w:rPr>
        <w:t>Należy wymienić wszystkie załączniki do oferty</w:t>
      </w:r>
    </w:p>
  </w:footnote>
  <w:footnote w:id="8">
    <w:p w:rsidR="00E1785D" w:rsidRDefault="00E1785D">
      <w:pPr>
        <w:pStyle w:val="Tekstprzypisudolnego"/>
      </w:pPr>
      <w:r>
        <w:rPr>
          <w:rStyle w:val="Odwoanieprzypisudolnego"/>
          <w:rFonts w:cs="Arial"/>
        </w:rPr>
        <w:footnoteRef/>
      </w:r>
      <w:r>
        <w:t xml:space="preserve"> Zaznaczyć udostępniane zasoby</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00000001"/>
    <w:lvl w:ilvl="0">
      <w:start w:val="1"/>
      <w:numFmt w:val="bullet"/>
      <w:pStyle w:val="Nagwek1"/>
      <w:lvlText w:val=""/>
      <w:lvlJc w:val="left"/>
      <w:pPr>
        <w:tabs>
          <w:tab w:val="num" w:pos="720"/>
        </w:tabs>
        <w:ind w:left="720" w:hanging="360"/>
      </w:pPr>
      <w:rPr>
        <w:rFonts w:ascii="Symbol" w:hAnsi="Symbol"/>
      </w:rPr>
    </w:lvl>
    <w:lvl w:ilvl="1">
      <w:start w:val="1"/>
      <w:numFmt w:val="bullet"/>
      <w:pStyle w:val="Nagwek2"/>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1" w15:restartNumberingAfterBreak="0">
    <w:nsid w:val="00000002"/>
    <w:multiLevelType w:val="multilevel"/>
    <w:tmpl w:val="00000002"/>
    <w:name w:val="WW8Num2"/>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Symbol" w:hAnsi="Symbol"/>
      </w:rPr>
    </w:lvl>
    <w:lvl w:ilvl="2">
      <w:start w:val="1"/>
      <w:numFmt w:val="bullet"/>
      <w:lvlText w:val=""/>
      <w:lvlJc w:val="left"/>
      <w:pPr>
        <w:tabs>
          <w:tab w:val="num" w:pos="1440"/>
        </w:tabs>
        <w:ind w:left="1440" w:hanging="360"/>
      </w:pPr>
      <w:rPr>
        <w:rFonts w:ascii="Symbol" w:hAnsi="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Symbol" w:hAnsi="Symbol"/>
      </w:rPr>
    </w:lvl>
    <w:lvl w:ilvl="5">
      <w:start w:val="1"/>
      <w:numFmt w:val="bullet"/>
      <w:lvlText w:val=""/>
      <w:lvlJc w:val="left"/>
      <w:pPr>
        <w:tabs>
          <w:tab w:val="num" w:pos="2520"/>
        </w:tabs>
        <w:ind w:left="2520" w:hanging="360"/>
      </w:pPr>
      <w:rPr>
        <w:rFonts w:ascii="Symbol" w:hAnsi="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Symbol" w:hAnsi="Symbol"/>
      </w:rPr>
    </w:lvl>
    <w:lvl w:ilvl="8">
      <w:start w:val="1"/>
      <w:numFmt w:val="bullet"/>
      <w:lvlText w:val=""/>
      <w:lvlJc w:val="left"/>
      <w:pPr>
        <w:tabs>
          <w:tab w:val="num" w:pos="3600"/>
        </w:tabs>
        <w:ind w:left="3600" w:hanging="360"/>
      </w:pPr>
      <w:rPr>
        <w:rFonts w:ascii="Symbol" w:hAnsi="Symbol"/>
      </w:rPr>
    </w:lvl>
  </w:abstractNum>
  <w:abstractNum w:abstractNumId="2" w15:restartNumberingAfterBreak="0">
    <w:nsid w:val="00000003"/>
    <w:multiLevelType w:val="singleLevel"/>
    <w:tmpl w:val="00000003"/>
    <w:name w:val="WW8Num3"/>
    <w:lvl w:ilvl="0">
      <w:start w:val="1"/>
      <w:numFmt w:val="bullet"/>
      <w:lvlText w:val=""/>
      <w:lvlJc w:val="left"/>
      <w:pPr>
        <w:tabs>
          <w:tab w:val="num" w:pos="0"/>
        </w:tabs>
        <w:ind w:left="720" w:hanging="360"/>
      </w:pPr>
      <w:rPr>
        <w:rFonts w:ascii="Symbol" w:hAnsi="Symbol"/>
      </w:rPr>
    </w:lvl>
  </w:abstractNum>
  <w:abstractNum w:abstractNumId="3" w15:restartNumberingAfterBreak="0">
    <w:nsid w:val="00000004"/>
    <w:multiLevelType w:val="singleLevel"/>
    <w:tmpl w:val="00000004"/>
    <w:name w:val="WW8Num4"/>
    <w:lvl w:ilvl="0">
      <w:start w:val="1"/>
      <w:numFmt w:val="decimal"/>
      <w:lvlText w:val="%1)"/>
      <w:lvlJc w:val="left"/>
      <w:pPr>
        <w:tabs>
          <w:tab w:val="num" w:pos="0"/>
        </w:tabs>
        <w:ind w:left="720" w:hanging="360"/>
      </w:pPr>
      <w:rPr>
        <w:rFonts w:cs="Times New Roman"/>
      </w:rPr>
    </w:lvl>
  </w:abstractNum>
  <w:abstractNum w:abstractNumId="4" w15:restartNumberingAfterBreak="0">
    <w:nsid w:val="00000005"/>
    <w:multiLevelType w:val="singleLevel"/>
    <w:tmpl w:val="00000005"/>
    <w:name w:val="WW8Num5"/>
    <w:lvl w:ilvl="0">
      <w:start w:val="1"/>
      <w:numFmt w:val="decimal"/>
      <w:lvlText w:val="%1."/>
      <w:lvlJc w:val="left"/>
      <w:pPr>
        <w:tabs>
          <w:tab w:val="num" w:pos="0"/>
        </w:tabs>
        <w:ind w:left="720" w:hanging="360"/>
      </w:pPr>
      <w:rPr>
        <w:rFonts w:cs="Times New Roman"/>
      </w:rPr>
    </w:lvl>
  </w:abstractNum>
  <w:abstractNum w:abstractNumId="5" w15:restartNumberingAfterBreak="0">
    <w:nsid w:val="00000006"/>
    <w:multiLevelType w:val="singleLevel"/>
    <w:tmpl w:val="00000006"/>
    <w:name w:val="WW8Num6"/>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7"/>
    <w:multiLevelType w:val="singleLevel"/>
    <w:tmpl w:val="00000007"/>
    <w:name w:val="WW8Num7"/>
    <w:lvl w:ilvl="0">
      <w:start w:val="1"/>
      <w:numFmt w:val="lowerLetter"/>
      <w:lvlText w:val="%1)"/>
      <w:lvlJc w:val="left"/>
      <w:pPr>
        <w:tabs>
          <w:tab w:val="num" w:pos="0"/>
        </w:tabs>
        <w:ind w:left="720" w:hanging="360"/>
      </w:pPr>
      <w:rPr>
        <w:rFonts w:cs="Times New Roman"/>
      </w:rPr>
    </w:lvl>
  </w:abstractNum>
  <w:abstractNum w:abstractNumId="7"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rPr>
    </w:lvl>
    <w:lvl w:ilvl="1">
      <w:start w:val="1"/>
      <w:numFmt w:val="bullet"/>
      <w:lvlText w:val="o"/>
      <w:lvlJc w:val="left"/>
      <w:pPr>
        <w:tabs>
          <w:tab w:val="num" w:pos="0"/>
        </w:tabs>
        <w:ind w:left="1440" w:hanging="360"/>
      </w:pPr>
      <w:rPr>
        <w:rFonts w:ascii="Courier New" w:hAnsi="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rPr>
    </w:lvl>
    <w:lvl w:ilvl="8">
      <w:start w:val="1"/>
      <w:numFmt w:val="bullet"/>
      <w:lvlText w:val=""/>
      <w:lvlJc w:val="left"/>
      <w:pPr>
        <w:tabs>
          <w:tab w:val="num" w:pos="0"/>
        </w:tabs>
        <w:ind w:left="6480" w:hanging="360"/>
      </w:pPr>
      <w:rPr>
        <w:rFonts w:ascii="Wingdings" w:hAnsi="Wingdings"/>
      </w:rPr>
    </w:lvl>
  </w:abstractNum>
  <w:abstractNum w:abstractNumId="8" w15:restartNumberingAfterBreak="0">
    <w:nsid w:val="00000009"/>
    <w:multiLevelType w:val="multilevel"/>
    <w:tmpl w:val="00000009"/>
    <w:name w:val="WW8Num9"/>
    <w:lvl w:ilvl="0">
      <w:start w:val="15"/>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9" w15:restartNumberingAfterBreak="0">
    <w:nsid w:val="0000000A"/>
    <w:multiLevelType w:val="multilevel"/>
    <w:tmpl w:val="0000000A"/>
    <w:name w:val="WW8Num10"/>
    <w:lvl w:ilvl="0">
      <w:start w:val="1"/>
      <w:numFmt w:val="decimal"/>
      <w:lvlText w:val="%1)"/>
      <w:lvlJc w:val="left"/>
      <w:pPr>
        <w:tabs>
          <w:tab w:val="num" w:pos="720"/>
        </w:tabs>
        <w:ind w:left="720" w:hanging="360"/>
      </w:pPr>
      <w:rPr>
        <w:rFonts w:cs="Times New Roman"/>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0" w15:restartNumberingAfterBreak="0">
    <w:nsid w:val="0000000B"/>
    <w:multiLevelType w:val="multilevel"/>
    <w:tmpl w:val="227A21D8"/>
    <w:name w:val="WW8Num11"/>
    <w:lvl w:ilvl="0">
      <w:start w:val="1"/>
      <w:numFmt w:val="decimal"/>
      <w:lvlText w:val="%1."/>
      <w:lvlJc w:val="left"/>
      <w:pPr>
        <w:tabs>
          <w:tab w:val="num" w:pos="720"/>
        </w:tabs>
        <w:ind w:left="720" w:hanging="360"/>
      </w:pPr>
      <w:rPr>
        <w:rFonts w:cs="Times New Roman" w:hint="default"/>
      </w:rPr>
    </w:lvl>
    <w:lvl w:ilvl="1">
      <w:start w:val="1"/>
      <w:numFmt w:val="decimal"/>
      <w:lvlText w:val="%2."/>
      <w:lvlJc w:val="left"/>
      <w:pPr>
        <w:tabs>
          <w:tab w:val="num" w:pos="1080"/>
        </w:tabs>
        <w:ind w:left="1080" w:hanging="360"/>
      </w:pPr>
      <w:rPr>
        <w:rFonts w:cs="Times New Roman"/>
      </w:rPr>
    </w:lvl>
    <w:lvl w:ilvl="2">
      <w:start w:val="1"/>
      <w:numFmt w:val="decimal"/>
      <w:lvlText w:val="%3."/>
      <w:lvlJc w:val="left"/>
      <w:pPr>
        <w:tabs>
          <w:tab w:val="num" w:pos="1440"/>
        </w:tabs>
        <w:ind w:left="1440" w:hanging="360"/>
      </w:pPr>
      <w:rPr>
        <w:rFonts w:cs="Times New Roman"/>
      </w:rPr>
    </w:lvl>
    <w:lvl w:ilvl="3">
      <w:start w:val="1"/>
      <w:numFmt w:val="decimal"/>
      <w:lvlText w:val="%4."/>
      <w:lvlJc w:val="left"/>
      <w:pPr>
        <w:tabs>
          <w:tab w:val="num" w:pos="1800"/>
        </w:tabs>
        <w:ind w:left="1800" w:hanging="360"/>
      </w:pPr>
      <w:rPr>
        <w:rFonts w:cs="Times New Roman"/>
      </w:rPr>
    </w:lvl>
    <w:lvl w:ilvl="4">
      <w:start w:val="1"/>
      <w:numFmt w:val="decimal"/>
      <w:lvlText w:val="%5."/>
      <w:lvlJc w:val="left"/>
      <w:pPr>
        <w:tabs>
          <w:tab w:val="num" w:pos="2160"/>
        </w:tabs>
        <w:ind w:left="2160" w:hanging="360"/>
      </w:pPr>
      <w:rPr>
        <w:rFonts w:cs="Times New Roman"/>
      </w:rPr>
    </w:lvl>
    <w:lvl w:ilvl="5">
      <w:start w:val="1"/>
      <w:numFmt w:val="decimal"/>
      <w:lvlText w:val="%6."/>
      <w:lvlJc w:val="left"/>
      <w:pPr>
        <w:tabs>
          <w:tab w:val="num" w:pos="2520"/>
        </w:tabs>
        <w:ind w:left="2520" w:hanging="360"/>
      </w:pPr>
      <w:rPr>
        <w:rFonts w:cs="Times New Roman"/>
      </w:rPr>
    </w:lvl>
    <w:lvl w:ilvl="6">
      <w:start w:val="1"/>
      <w:numFmt w:val="decimal"/>
      <w:lvlText w:val="%7."/>
      <w:lvlJc w:val="left"/>
      <w:pPr>
        <w:tabs>
          <w:tab w:val="num" w:pos="2880"/>
        </w:tabs>
        <w:ind w:left="2880" w:hanging="360"/>
      </w:pPr>
      <w:rPr>
        <w:rFonts w:cs="Times New Roman"/>
      </w:rPr>
    </w:lvl>
    <w:lvl w:ilvl="7">
      <w:start w:val="1"/>
      <w:numFmt w:val="decimal"/>
      <w:lvlText w:val="%8."/>
      <w:lvlJc w:val="left"/>
      <w:pPr>
        <w:tabs>
          <w:tab w:val="num" w:pos="3240"/>
        </w:tabs>
        <w:ind w:left="3240" w:hanging="360"/>
      </w:pPr>
      <w:rPr>
        <w:rFonts w:cs="Times New Roman"/>
      </w:rPr>
    </w:lvl>
    <w:lvl w:ilvl="8">
      <w:start w:val="1"/>
      <w:numFmt w:val="decimal"/>
      <w:lvlText w:val="%9."/>
      <w:lvlJc w:val="left"/>
      <w:pPr>
        <w:tabs>
          <w:tab w:val="num" w:pos="3600"/>
        </w:tabs>
        <w:ind w:left="3600" w:hanging="360"/>
      </w:pPr>
      <w:rPr>
        <w:rFonts w:cs="Times New Roman"/>
      </w:rPr>
    </w:lvl>
  </w:abstractNum>
  <w:abstractNum w:abstractNumId="11" w15:restartNumberingAfterBreak="0">
    <w:nsid w:val="044509D7"/>
    <w:multiLevelType w:val="hybridMultilevel"/>
    <w:tmpl w:val="41FE3B72"/>
    <w:lvl w:ilvl="0" w:tplc="FCC01AEC">
      <w:start w:val="1"/>
      <w:numFmt w:val="decimal"/>
      <w:lvlText w:val="%1."/>
      <w:lvlJc w:val="left"/>
      <w:pPr>
        <w:ind w:left="720"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 w15:restartNumberingAfterBreak="0">
    <w:nsid w:val="073C4548"/>
    <w:multiLevelType w:val="hybridMultilevel"/>
    <w:tmpl w:val="3092CD00"/>
    <w:lvl w:ilvl="0" w:tplc="B162A788">
      <w:start w:val="1"/>
      <w:numFmt w:val="lowerLetter"/>
      <w:lvlText w:val="%1)"/>
      <w:lvlJc w:val="left"/>
      <w:pPr>
        <w:ind w:left="1080" w:hanging="360"/>
      </w:pPr>
      <w:rPr>
        <w:rFonts w:cs="Times New Roman" w:hint="default"/>
        <w:color w:val="auto"/>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A0632E2"/>
    <w:multiLevelType w:val="hybridMultilevel"/>
    <w:tmpl w:val="97B46EDC"/>
    <w:lvl w:ilvl="0" w:tplc="B162A788">
      <w:start w:val="1"/>
      <w:numFmt w:val="lowerLetter"/>
      <w:lvlText w:val="%1)"/>
      <w:lvlJc w:val="left"/>
      <w:pPr>
        <w:ind w:left="720" w:hanging="360"/>
      </w:pPr>
      <w:rPr>
        <w:rFonts w:cs="Times New Roman" w:hint="default"/>
        <w:color w:val="auto"/>
      </w:rPr>
    </w:lvl>
    <w:lvl w:ilvl="1" w:tplc="04150003" w:tentative="1">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A453B6A"/>
    <w:multiLevelType w:val="hybridMultilevel"/>
    <w:tmpl w:val="15C6A844"/>
    <w:lvl w:ilvl="0" w:tplc="1F5A13C2">
      <w:start w:val="1"/>
      <w:numFmt w:val="bullet"/>
      <w:lvlText w:val=""/>
      <w:lvlJc w:val="left"/>
      <w:pPr>
        <w:tabs>
          <w:tab w:val="num" w:pos="1080"/>
        </w:tabs>
        <w:ind w:left="108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cs="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cs="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0F514689"/>
    <w:multiLevelType w:val="hybridMultilevel"/>
    <w:tmpl w:val="6FB876E6"/>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6" w15:restartNumberingAfterBreak="0">
    <w:nsid w:val="0F543857"/>
    <w:multiLevelType w:val="hybridMultilevel"/>
    <w:tmpl w:val="460E1544"/>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17" w15:restartNumberingAfterBreak="0">
    <w:nsid w:val="10CC266F"/>
    <w:multiLevelType w:val="hybridMultilevel"/>
    <w:tmpl w:val="D1961552"/>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8" w15:restartNumberingAfterBreak="0">
    <w:nsid w:val="13833364"/>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19" w15:restartNumberingAfterBreak="0">
    <w:nsid w:val="16870010"/>
    <w:multiLevelType w:val="hybridMultilevel"/>
    <w:tmpl w:val="8214AED0"/>
    <w:lvl w:ilvl="0" w:tplc="7A383CCC">
      <w:numFmt w:val="bullet"/>
      <w:lvlText w:val="-"/>
      <w:lvlJc w:val="left"/>
      <w:pPr>
        <w:ind w:left="1080" w:hanging="360"/>
      </w:pPr>
      <w:rPr>
        <w:rFonts w:ascii="Arial" w:hAnsi="Aria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0" w15:restartNumberingAfterBreak="0">
    <w:nsid w:val="195D475C"/>
    <w:multiLevelType w:val="hybridMultilevel"/>
    <w:tmpl w:val="C13CCFF2"/>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1" w15:restartNumberingAfterBreak="0">
    <w:nsid w:val="1C3C62C8"/>
    <w:multiLevelType w:val="hybridMultilevel"/>
    <w:tmpl w:val="A21A665C"/>
    <w:lvl w:ilvl="0" w:tplc="04150017">
      <w:start w:val="1"/>
      <w:numFmt w:val="lowerLetter"/>
      <w:lvlText w:val="%1)"/>
      <w:lvlJc w:val="left"/>
      <w:pPr>
        <w:ind w:left="1287" w:hanging="360"/>
      </w:pPr>
      <w:rPr>
        <w:rFonts w:cs="Times New Roman"/>
      </w:rPr>
    </w:lvl>
    <w:lvl w:ilvl="1" w:tplc="04150017">
      <w:start w:val="1"/>
      <w:numFmt w:val="lowerLetter"/>
      <w:lvlText w:val="%2)"/>
      <w:lvlJc w:val="left"/>
      <w:pPr>
        <w:ind w:left="2007" w:hanging="360"/>
      </w:pPr>
      <w:rPr>
        <w:rFonts w:cs="Times New Roman"/>
      </w:rPr>
    </w:lvl>
    <w:lvl w:ilvl="2" w:tplc="0415001B">
      <w:start w:val="1"/>
      <w:numFmt w:val="lowerRoman"/>
      <w:lvlText w:val="%3."/>
      <w:lvlJc w:val="right"/>
      <w:pPr>
        <w:ind w:left="2727" w:hanging="180"/>
      </w:pPr>
      <w:rPr>
        <w:rFonts w:cs="Times New Roman"/>
      </w:rPr>
    </w:lvl>
    <w:lvl w:ilvl="3" w:tplc="0415000F">
      <w:start w:val="1"/>
      <w:numFmt w:val="decimal"/>
      <w:lvlText w:val="%4."/>
      <w:lvlJc w:val="left"/>
      <w:pPr>
        <w:ind w:left="3447" w:hanging="360"/>
      </w:pPr>
      <w:rPr>
        <w:rFonts w:cs="Times New Roman"/>
      </w:rPr>
    </w:lvl>
    <w:lvl w:ilvl="4" w:tplc="04150019">
      <w:start w:val="1"/>
      <w:numFmt w:val="lowerLetter"/>
      <w:lvlText w:val="%5."/>
      <w:lvlJc w:val="left"/>
      <w:pPr>
        <w:ind w:left="4167" w:hanging="360"/>
      </w:pPr>
      <w:rPr>
        <w:rFonts w:cs="Times New Roman"/>
      </w:rPr>
    </w:lvl>
    <w:lvl w:ilvl="5" w:tplc="0415001B">
      <w:start w:val="1"/>
      <w:numFmt w:val="lowerRoman"/>
      <w:lvlText w:val="%6."/>
      <w:lvlJc w:val="right"/>
      <w:pPr>
        <w:ind w:left="4887" w:hanging="180"/>
      </w:pPr>
      <w:rPr>
        <w:rFonts w:cs="Times New Roman"/>
      </w:rPr>
    </w:lvl>
    <w:lvl w:ilvl="6" w:tplc="0415000F">
      <w:start w:val="1"/>
      <w:numFmt w:val="decimal"/>
      <w:lvlText w:val="%7."/>
      <w:lvlJc w:val="left"/>
      <w:pPr>
        <w:ind w:left="5607" w:hanging="360"/>
      </w:pPr>
      <w:rPr>
        <w:rFonts w:cs="Times New Roman"/>
      </w:rPr>
    </w:lvl>
    <w:lvl w:ilvl="7" w:tplc="04150019">
      <w:start w:val="1"/>
      <w:numFmt w:val="lowerLetter"/>
      <w:lvlText w:val="%8."/>
      <w:lvlJc w:val="left"/>
      <w:pPr>
        <w:ind w:left="6327" w:hanging="360"/>
      </w:pPr>
      <w:rPr>
        <w:rFonts w:cs="Times New Roman"/>
      </w:rPr>
    </w:lvl>
    <w:lvl w:ilvl="8" w:tplc="0415001B">
      <w:start w:val="1"/>
      <w:numFmt w:val="lowerRoman"/>
      <w:lvlText w:val="%9."/>
      <w:lvlJc w:val="right"/>
      <w:pPr>
        <w:ind w:left="7047" w:hanging="180"/>
      </w:pPr>
      <w:rPr>
        <w:rFonts w:cs="Times New Roman"/>
      </w:rPr>
    </w:lvl>
  </w:abstractNum>
  <w:abstractNum w:abstractNumId="22" w15:restartNumberingAfterBreak="0">
    <w:nsid w:val="1D395A8C"/>
    <w:multiLevelType w:val="multilevel"/>
    <w:tmpl w:val="DD1AC604"/>
    <w:lvl w:ilvl="0">
      <w:start w:val="1"/>
      <w:numFmt w:val="decimal"/>
      <w:lvlText w:val="%1."/>
      <w:lvlJc w:val="left"/>
      <w:pPr>
        <w:ind w:left="360" w:hanging="360"/>
      </w:p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1E1A0A9C"/>
    <w:multiLevelType w:val="hybridMultilevel"/>
    <w:tmpl w:val="7D9070B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4" w15:restartNumberingAfterBreak="0">
    <w:nsid w:val="1F646844"/>
    <w:multiLevelType w:val="hybridMultilevel"/>
    <w:tmpl w:val="8970FB84"/>
    <w:lvl w:ilvl="0" w:tplc="1B2241C4">
      <w:start w:val="3"/>
      <w:numFmt w:val="lowerLetter"/>
      <w:lvlText w:val="%1)"/>
      <w:lvlJc w:val="left"/>
      <w:pPr>
        <w:ind w:left="1080" w:hanging="360"/>
      </w:pPr>
      <w:rPr>
        <w:rFonts w:cs="Times New Roman" w:hint="default"/>
      </w:rPr>
    </w:lvl>
    <w:lvl w:ilvl="1" w:tplc="04150019" w:tentative="1">
      <w:start w:val="1"/>
      <w:numFmt w:val="lowerLetter"/>
      <w:lvlText w:val="%2."/>
      <w:lvlJc w:val="left"/>
      <w:pPr>
        <w:ind w:left="1800" w:hanging="360"/>
      </w:pPr>
      <w:rPr>
        <w:rFonts w:cs="Times New Roman"/>
      </w:rPr>
    </w:lvl>
    <w:lvl w:ilvl="2" w:tplc="0415001B" w:tentative="1">
      <w:start w:val="1"/>
      <w:numFmt w:val="lowerRoman"/>
      <w:lvlText w:val="%3."/>
      <w:lvlJc w:val="right"/>
      <w:pPr>
        <w:ind w:left="2520" w:hanging="180"/>
      </w:pPr>
      <w:rPr>
        <w:rFonts w:cs="Times New Roman"/>
      </w:rPr>
    </w:lvl>
    <w:lvl w:ilvl="3" w:tplc="0415000F" w:tentative="1">
      <w:start w:val="1"/>
      <w:numFmt w:val="decimal"/>
      <w:lvlText w:val="%4."/>
      <w:lvlJc w:val="left"/>
      <w:pPr>
        <w:ind w:left="3240" w:hanging="360"/>
      </w:pPr>
      <w:rPr>
        <w:rFonts w:cs="Times New Roman"/>
      </w:rPr>
    </w:lvl>
    <w:lvl w:ilvl="4" w:tplc="04150019" w:tentative="1">
      <w:start w:val="1"/>
      <w:numFmt w:val="lowerLetter"/>
      <w:lvlText w:val="%5."/>
      <w:lvlJc w:val="left"/>
      <w:pPr>
        <w:ind w:left="3960" w:hanging="360"/>
      </w:pPr>
      <w:rPr>
        <w:rFonts w:cs="Times New Roman"/>
      </w:rPr>
    </w:lvl>
    <w:lvl w:ilvl="5" w:tplc="0415001B" w:tentative="1">
      <w:start w:val="1"/>
      <w:numFmt w:val="lowerRoman"/>
      <w:lvlText w:val="%6."/>
      <w:lvlJc w:val="right"/>
      <w:pPr>
        <w:ind w:left="4680" w:hanging="180"/>
      </w:pPr>
      <w:rPr>
        <w:rFonts w:cs="Times New Roman"/>
      </w:rPr>
    </w:lvl>
    <w:lvl w:ilvl="6" w:tplc="0415000F" w:tentative="1">
      <w:start w:val="1"/>
      <w:numFmt w:val="decimal"/>
      <w:lvlText w:val="%7."/>
      <w:lvlJc w:val="left"/>
      <w:pPr>
        <w:ind w:left="5400" w:hanging="360"/>
      </w:pPr>
      <w:rPr>
        <w:rFonts w:cs="Times New Roman"/>
      </w:rPr>
    </w:lvl>
    <w:lvl w:ilvl="7" w:tplc="04150019" w:tentative="1">
      <w:start w:val="1"/>
      <w:numFmt w:val="lowerLetter"/>
      <w:lvlText w:val="%8."/>
      <w:lvlJc w:val="left"/>
      <w:pPr>
        <w:ind w:left="6120" w:hanging="360"/>
      </w:pPr>
      <w:rPr>
        <w:rFonts w:cs="Times New Roman"/>
      </w:rPr>
    </w:lvl>
    <w:lvl w:ilvl="8" w:tplc="0415001B" w:tentative="1">
      <w:start w:val="1"/>
      <w:numFmt w:val="lowerRoman"/>
      <w:lvlText w:val="%9."/>
      <w:lvlJc w:val="right"/>
      <w:pPr>
        <w:ind w:left="6840" w:hanging="180"/>
      </w:pPr>
      <w:rPr>
        <w:rFonts w:cs="Times New Roman"/>
      </w:rPr>
    </w:lvl>
  </w:abstractNum>
  <w:abstractNum w:abstractNumId="25" w15:restartNumberingAfterBreak="0">
    <w:nsid w:val="21880B26"/>
    <w:multiLevelType w:val="hybridMultilevel"/>
    <w:tmpl w:val="5AE2FD5E"/>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27AC2670"/>
    <w:multiLevelType w:val="hybridMultilevel"/>
    <w:tmpl w:val="7CC05236"/>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7" w15:restartNumberingAfterBreak="0">
    <w:nsid w:val="2BF222C4"/>
    <w:multiLevelType w:val="hybridMultilevel"/>
    <w:tmpl w:val="C0FE7D48"/>
    <w:lvl w:ilvl="0" w:tplc="04150011">
      <w:start w:val="1"/>
      <w:numFmt w:val="decimal"/>
      <w:lvlText w:val="%1)"/>
      <w:lvlJc w:val="left"/>
      <w:pPr>
        <w:ind w:left="1068" w:hanging="360"/>
      </w:pPr>
      <w:rPr>
        <w:rFonts w:cs="Times New Roman" w:hint="default"/>
      </w:rPr>
    </w:lvl>
    <w:lvl w:ilvl="1" w:tplc="04150003" w:tentative="1">
      <w:start w:val="1"/>
      <w:numFmt w:val="bullet"/>
      <w:lvlText w:val="o"/>
      <w:lvlJc w:val="left"/>
      <w:pPr>
        <w:ind w:left="1864" w:hanging="360"/>
      </w:pPr>
      <w:rPr>
        <w:rFonts w:ascii="Courier New" w:hAnsi="Courier New" w:hint="default"/>
      </w:rPr>
    </w:lvl>
    <w:lvl w:ilvl="2" w:tplc="04150005" w:tentative="1">
      <w:start w:val="1"/>
      <w:numFmt w:val="bullet"/>
      <w:lvlText w:val=""/>
      <w:lvlJc w:val="left"/>
      <w:pPr>
        <w:ind w:left="2584" w:hanging="360"/>
      </w:pPr>
      <w:rPr>
        <w:rFonts w:ascii="Wingdings" w:hAnsi="Wingdings" w:hint="default"/>
      </w:rPr>
    </w:lvl>
    <w:lvl w:ilvl="3" w:tplc="04150001" w:tentative="1">
      <w:start w:val="1"/>
      <w:numFmt w:val="bullet"/>
      <w:lvlText w:val=""/>
      <w:lvlJc w:val="left"/>
      <w:pPr>
        <w:ind w:left="3304" w:hanging="360"/>
      </w:pPr>
      <w:rPr>
        <w:rFonts w:ascii="Symbol" w:hAnsi="Symbol" w:hint="default"/>
      </w:rPr>
    </w:lvl>
    <w:lvl w:ilvl="4" w:tplc="04150003" w:tentative="1">
      <w:start w:val="1"/>
      <w:numFmt w:val="bullet"/>
      <w:lvlText w:val="o"/>
      <w:lvlJc w:val="left"/>
      <w:pPr>
        <w:ind w:left="4024" w:hanging="360"/>
      </w:pPr>
      <w:rPr>
        <w:rFonts w:ascii="Courier New" w:hAnsi="Courier New" w:hint="default"/>
      </w:rPr>
    </w:lvl>
    <w:lvl w:ilvl="5" w:tplc="04150005" w:tentative="1">
      <w:start w:val="1"/>
      <w:numFmt w:val="bullet"/>
      <w:lvlText w:val=""/>
      <w:lvlJc w:val="left"/>
      <w:pPr>
        <w:ind w:left="4744" w:hanging="360"/>
      </w:pPr>
      <w:rPr>
        <w:rFonts w:ascii="Wingdings" w:hAnsi="Wingdings" w:hint="default"/>
      </w:rPr>
    </w:lvl>
    <w:lvl w:ilvl="6" w:tplc="04150001" w:tentative="1">
      <w:start w:val="1"/>
      <w:numFmt w:val="bullet"/>
      <w:lvlText w:val=""/>
      <w:lvlJc w:val="left"/>
      <w:pPr>
        <w:ind w:left="5464" w:hanging="360"/>
      </w:pPr>
      <w:rPr>
        <w:rFonts w:ascii="Symbol" w:hAnsi="Symbol" w:hint="default"/>
      </w:rPr>
    </w:lvl>
    <w:lvl w:ilvl="7" w:tplc="04150003" w:tentative="1">
      <w:start w:val="1"/>
      <w:numFmt w:val="bullet"/>
      <w:lvlText w:val="o"/>
      <w:lvlJc w:val="left"/>
      <w:pPr>
        <w:ind w:left="6184" w:hanging="360"/>
      </w:pPr>
      <w:rPr>
        <w:rFonts w:ascii="Courier New" w:hAnsi="Courier New" w:hint="default"/>
      </w:rPr>
    </w:lvl>
    <w:lvl w:ilvl="8" w:tplc="04150005" w:tentative="1">
      <w:start w:val="1"/>
      <w:numFmt w:val="bullet"/>
      <w:lvlText w:val=""/>
      <w:lvlJc w:val="left"/>
      <w:pPr>
        <w:ind w:left="6904" w:hanging="360"/>
      </w:pPr>
      <w:rPr>
        <w:rFonts w:ascii="Wingdings" w:hAnsi="Wingdings" w:hint="default"/>
      </w:rPr>
    </w:lvl>
  </w:abstractNum>
  <w:abstractNum w:abstractNumId="28" w15:restartNumberingAfterBreak="0">
    <w:nsid w:val="31D33B93"/>
    <w:multiLevelType w:val="hybridMultilevel"/>
    <w:tmpl w:val="68B8C65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29" w15:restartNumberingAfterBreak="0">
    <w:nsid w:val="3252273A"/>
    <w:multiLevelType w:val="hybridMultilevel"/>
    <w:tmpl w:val="1CE6F0A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0" w15:restartNumberingAfterBreak="0">
    <w:nsid w:val="372C4F8F"/>
    <w:multiLevelType w:val="hybridMultilevel"/>
    <w:tmpl w:val="B6BE504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1" w15:restartNumberingAfterBreak="0">
    <w:nsid w:val="39DC5E8F"/>
    <w:multiLevelType w:val="hybridMultilevel"/>
    <w:tmpl w:val="DA6A96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2" w15:restartNumberingAfterBreak="0">
    <w:nsid w:val="3A800BEC"/>
    <w:multiLevelType w:val="singleLevel"/>
    <w:tmpl w:val="14A2E98A"/>
    <w:lvl w:ilvl="0">
      <w:start w:val="1"/>
      <w:numFmt w:val="decimal"/>
      <w:lvlText w:val="%1)"/>
      <w:lvlJc w:val="left"/>
      <w:pPr>
        <w:tabs>
          <w:tab w:val="num" w:pos="540"/>
        </w:tabs>
        <w:ind w:left="540" w:hanging="360"/>
      </w:pPr>
      <w:rPr>
        <w:rFonts w:ascii="Times New Roman" w:hAnsi="Times New Roman" w:cs="Times New Roman"/>
      </w:rPr>
    </w:lvl>
  </w:abstractNum>
  <w:abstractNum w:abstractNumId="33" w15:restartNumberingAfterBreak="0">
    <w:nsid w:val="3C4613CF"/>
    <w:multiLevelType w:val="hybridMultilevel"/>
    <w:tmpl w:val="3AEE4EEE"/>
    <w:lvl w:ilvl="0" w:tplc="04150011">
      <w:start w:val="1"/>
      <w:numFmt w:val="decimal"/>
      <w:lvlText w:val="%1)"/>
      <w:lvlJc w:val="left"/>
      <w:pPr>
        <w:ind w:left="927" w:hanging="360"/>
      </w:pPr>
      <w:rPr>
        <w:rFonts w:cs="Times New Roman"/>
      </w:rPr>
    </w:lvl>
    <w:lvl w:ilvl="1" w:tplc="04150019" w:tentative="1">
      <w:start w:val="1"/>
      <w:numFmt w:val="lowerLetter"/>
      <w:lvlText w:val="%2."/>
      <w:lvlJc w:val="left"/>
      <w:pPr>
        <w:ind w:left="1647" w:hanging="360"/>
      </w:pPr>
      <w:rPr>
        <w:rFonts w:cs="Times New Roman"/>
      </w:rPr>
    </w:lvl>
    <w:lvl w:ilvl="2" w:tplc="0415001B" w:tentative="1">
      <w:start w:val="1"/>
      <w:numFmt w:val="lowerRoman"/>
      <w:lvlText w:val="%3."/>
      <w:lvlJc w:val="right"/>
      <w:pPr>
        <w:ind w:left="2367" w:hanging="180"/>
      </w:pPr>
      <w:rPr>
        <w:rFonts w:cs="Times New Roman"/>
      </w:rPr>
    </w:lvl>
    <w:lvl w:ilvl="3" w:tplc="0415000F" w:tentative="1">
      <w:start w:val="1"/>
      <w:numFmt w:val="decimal"/>
      <w:lvlText w:val="%4."/>
      <w:lvlJc w:val="left"/>
      <w:pPr>
        <w:ind w:left="3087" w:hanging="360"/>
      </w:pPr>
      <w:rPr>
        <w:rFonts w:cs="Times New Roman"/>
      </w:rPr>
    </w:lvl>
    <w:lvl w:ilvl="4" w:tplc="04150019" w:tentative="1">
      <w:start w:val="1"/>
      <w:numFmt w:val="lowerLetter"/>
      <w:lvlText w:val="%5."/>
      <w:lvlJc w:val="left"/>
      <w:pPr>
        <w:ind w:left="3807" w:hanging="360"/>
      </w:pPr>
      <w:rPr>
        <w:rFonts w:cs="Times New Roman"/>
      </w:rPr>
    </w:lvl>
    <w:lvl w:ilvl="5" w:tplc="0415001B" w:tentative="1">
      <w:start w:val="1"/>
      <w:numFmt w:val="lowerRoman"/>
      <w:lvlText w:val="%6."/>
      <w:lvlJc w:val="right"/>
      <w:pPr>
        <w:ind w:left="4527" w:hanging="180"/>
      </w:pPr>
      <w:rPr>
        <w:rFonts w:cs="Times New Roman"/>
      </w:rPr>
    </w:lvl>
    <w:lvl w:ilvl="6" w:tplc="0415000F" w:tentative="1">
      <w:start w:val="1"/>
      <w:numFmt w:val="decimal"/>
      <w:lvlText w:val="%7."/>
      <w:lvlJc w:val="left"/>
      <w:pPr>
        <w:ind w:left="5247" w:hanging="360"/>
      </w:pPr>
      <w:rPr>
        <w:rFonts w:cs="Times New Roman"/>
      </w:rPr>
    </w:lvl>
    <w:lvl w:ilvl="7" w:tplc="04150019" w:tentative="1">
      <w:start w:val="1"/>
      <w:numFmt w:val="lowerLetter"/>
      <w:lvlText w:val="%8."/>
      <w:lvlJc w:val="left"/>
      <w:pPr>
        <w:ind w:left="5967" w:hanging="360"/>
      </w:pPr>
      <w:rPr>
        <w:rFonts w:cs="Times New Roman"/>
      </w:rPr>
    </w:lvl>
    <w:lvl w:ilvl="8" w:tplc="0415001B" w:tentative="1">
      <w:start w:val="1"/>
      <w:numFmt w:val="lowerRoman"/>
      <w:lvlText w:val="%9."/>
      <w:lvlJc w:val="right"/>
      <w:pPr>
        <w:ind w:left="6687" w:hanging="180"/>
      </w:pPr>
      <w:rPr>
        <w:rFonts w:cs="Times New Roman"/>
      </w:rPr>
    </w:lvl>
  </w:abstractNum>
  <w:abstractNum w:abstractNumId="34" w15:restartNumberingAfterBreak="0">
    <w:nsid w:val="3F251DCD"/>
    <w:multiLevelType w:val="hybridMultilevel"/>
    <w:tmpl w:val="24BEFDCE"/>
    <w:lvl w:ilvl="0" w:tplc="04150011">
      <w:start w:val="1"/>
      <w:numFmt w:val="decimal"/>
      <w:lvlText w:val="%1)"/>
      <w:lvlJc w:val="left"/>
      <w:pPr>
        <w:ind w:left="720" w:hanging="360"/>
      </w:pPr>
      <w:rPr>
        <w:rFonts w:cs="Times New Roman"/>
      </w:rPr>
    </w:lvl>
    <w:lvl w:ilvl="1" w:tplc="518033F8">
      <w:start w:val="1"/>
      <w:numFmt w:val="lowerLetter"/>
      <w:lvlText w:val="%2)"/>
      <w:lvlJc w:val="left"/>
      <w:pPr>
        <w:ind w:left="1440" w:hanging="360"/>
      </w:pPr>
      <w:rPr>
        <w:rFonts w:cs="Times New Roman" w:hint="default"/>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405425C7"/>
    <w:multiLevelType w:val="hybridMultilevel"/>
    <w:tmpl w:val="12E2C620"/>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6" w15:restartNumberingAfterBreak="0">
    <w:nsid w:val="469C0614"/>
    <w:multiLevelType w:val="hybridMultilevel"/>
    <w:tmpl w:val="B128EB9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37" w15:restartNumberingAfterBreak="0">
    <w:nsid w:val="46B83D75"/>
    <w:multiLevelType w:val="hybridMultilevel"/>
    <w:tmpl w:val="DAE8A97E"/>
    <w:lvl w:ilvl="0" w:tplc="AB54471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4C192D3A"/>
    <w:multiLevelType w:val="hybridMultilevel"/>
    <w:tmpl w:val="416419C6"/>
    <w:lvl w:ilvl="0" w:tplc="0415000F">
      <w:start w:val="1"/>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9" w15:restartNumberingAfterBreak="0">
    <w:nsid w:val="4D6B344E"/>
    <w:multiLevelType w:val="hybridMultilevel"/>
    <w:tmpl w:val="5F84DED6"/>
    <w:lvl w:ilvl="0" w:tplc="D658895E">
      <w:start w:val="1"/>
      <w:numFmt w:val="bullet"/>
      <w:lvlText w:val=""/>
      <w:lvlJc w:val="left"/>
      <w:pPr>
        <w:ind w:left="644" w:hanging="360"/>
      </w:pPr>
      <w:rPr>
        <w:rFonts w:ascii="Symbol" w:eastAsia="Times New Roman" w:hAnsi="Symbol" w:hint="default"/>
      </w:rPr>
    </w:lvl>
    <w:lvl w:ilvl="1" w:tplc="04150003" w:tentative="1">
      <w:start w:val="1"/>
      <w:numFmt w:val="bullet"/>
      <w:lvlText w:val="o"/>
      <w:lvlJc w:val="left"/>
      <w:pPr>
        <w:ind w:left="1364" w:hanging="360"/>
      </w:pPr>
      <w:rPr>
        <w:rFonts w:ascii="Courier New" w:hAnsi="Courier New" w:hint="default"/>
      </w:rPr>
    </w:lvl>
    <w:lvl w:ilvl="2" w:tplc="04150005" w:tentative="1">
      <w:start w:val="1"/>
      <w:numFmt w:val="bullet"/>
      <w:lvlText w:val=""/>
      <w:lvlJc w:val="left"/>
      <w:pPr>
        <w:ind w:left="2084" w:hanging="360"/>
      </w:pPr>
      <w:rPr>
        <w:rFonts w:ascii="Wingdings" w:hAnsi="Wingdings" w:hint="default"/>
      </w:rPr>
    </w:lvl>
    <w:lvl w:ilvl="3" w:tplc="04150001" w:tentative="1">
      <w:start w:val="1"/>
      <w:numFmt w:val="bullet"/>
      <w:lvlText w:val=""/>
      <w:lvlJc w:val="left"/>
      <w:pPr>
        <w:ind w:left="2804" w:hanging="360"/>
      </w:pPr>
      <w:rPr>
        <w:rFonts w:ascii="Symbol" w:hAnsi="Symbol" w:hint="default"/>
      </w:rPr>
    </w:lvl>
    <w:lvl w:ilvl="4" w:tplc="04150003" w:tentative="1">
      <w:start w:val="1"/>
      <w:numFmt w:val="bullet"/>
      <w:lvlText w:val="o"/>
      <w:lvlJc w:val="left"/>
      <w:pPr>
        <w:ind w:left="3524" w:hanging="360"/>
      </w:pPr>
      <w:rPr>
        <w:rFonts w:ascii="Courier New" w:hAnsi="Courier New" w:hint="default"/>
      </w:rPr>
    </w:lvl>
    <w:lvl w:ilvl="5" w:tplc="04150005" w:tentative="1">
      <w:start w:val="1"/>
      <w:numFmt w:val="bullet"/>
      <w:lvlText w:val=""/>
      <w:lvlJc w:val="left"/>
      <w:pPr>
        <w:ind w:left="4244" w:hanging="360"/>
      </w:pPr>
      <w:rPr>
        <w:rFonts w:ascii="Wingdings" w:hAnsi="Wingdings" w:hint="default"/>
      </w:rPr>
    </w:lvl>
    <w:lvl w:ilvl="6" w:tplc="04150001" w:tentative="1">
      <w:start w:val="1"/>
      <w:numFmt w:val="bullet"/>
      <w:lvlText w:val=""/>
      <w:lvlJc w:val="left"/>
      <w:pPr>
        <w:ind w:left="4964" w:hanging="360"/>
      </w:pPr>
      <w:rPr>
        <w:rFonts w:ascii="Symbol" w:hAnsi="Symbol" w:hint="default"/>
      </w:rPr>
    </w:lvl>
    <w:lvl w:ilvl="7" w:tplc="04150003" w:tentative="1">
      <w:start w:val="1"/>
      <w:numFmt w:val="bullet"/>
      <w:lvlText w:val="o"/>
      <w:lvlJc w:val="left"/>
      <w:pPr>
        <w:ind w:left="5684" w:hanging="360"/>
      </w:pPr>
      <w:rPr>
        <w:rFonts w:ascii="Courier New" w:hAnsi="Courier New" w:hint="default"/>
      </w:rPr>
    </w:lvl>
    <w:lvl w:ilvl="8" w:tplc="04150005" w:tentative="1">
      <w:start w:val="1"/>
      <w:numFmt w:val="bullet"/>
      <w:lvlText w:val=""/>
      <w:lvlJc w:val="left"/>
      <w:pPr>
        <w:ind w:left="6404" w:hanging="360"/>
      </w:pPr>
      <w:rPr>
        <w:rFonts w:ascii="Wingdings" w:hAnsi="Wingdings" w:hint="default"/>
      </w:rPr>
    </w:lvl>
  </w:abstractNum>
  <w:abstractNum w:abstractNumId="40" w15:restartNumberingAfterBreak="0">
    <w:nsid w:val="50A224FD"/>
    <w:multiLevelType w:val="hybridMultilevel"/>
    <w:tmpl w:val="4828901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1" w15:restartNumberingAfterBreak="0">
    <w:nsid w:val="52735A7C"/>
    <w:multiLevelType w:val="hybridMultilevel"/>
    <w:tmpl w:val="266EAD1A"/>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2" w15:restartNumberingAfterBreak="0">
    <w:nsid w:val="5348403F"/>
    <w:multiLevelType w:val="hybridMultilevel"/>
    <w:tmpl w:val="F32C7304"/>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3" w15:restartNumberingAfterBreak="0">
    <w:nsid w:val="54B1464D"/>
    <w:multiLevelType w:val="hybridMultilevel"/>
    <w:tmpl w:val="80501AB4"/>
    <w:lvl w:ilvl="0" w:tplc="7A383CCC">
      <w:numFmt w:val="bullet"/>
      <w:lvlText w:val="-"/>
      <w:lvlJc w:val="left"/>
      <w:pPr>
        <w:ind w:left="720" w:hanging="360"/>
      </w:pPr>
      <w:rPr>
        <w:rFonts w:ascii="Arial" w:hAnsi="Aria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4" w15:restartNumberingAfterBreak="0">
    <w:nsid w:val="5625051A"/>
    <w:multiLevelType w:val="hybridMultilevel"/>
    <w:tmpl w:val="50E8542C"/>
    <w:lvl w:ilvl="0" w:tplc="04150011">
      <w:start w:val="1"/>
      <w:numFmt w:val="decimal"/>
      <w:lvlText w:val="%1)"/>
      <w:lvlJc w:val="left"/>
      <w:pPr>
        <w:ind w:left="720" w:hanging="360"/>
      </w:pPr>
      <w:rPr>
        <w:rFonts w:cs="Times New Roman"/>
      </w:rPr>
    </w:lvl>
    <w:lvl w:ilvl="1" w:tplc="A9EA0AF4">
      <w:start w:val="1"/>
      <w:numFmt w:val="lowerLetter"/>
      <w:lvlText w:val="%2)"/>
      <w:lvlJc w:val="left"/>
      <w:pPr>
        <w:ind w:left="1890" w:hanging="810"/>
      </w:pPr>
      <w:rPr>
        <w:rFonts w:cs="Times New Roman" w:hint="default"/>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5" w15:restartNumberingAfterBreak="0">
    <w:nsid w:val="585174CA"/>
    <w:multiLevelType w:val="hybridMultilevel"/>
    <w:tmpl w:val="79CE5262"/>
    <w:lvl w:ilvl="0" w:tplc="DCD21C4A">
      <w:start w:val="1"/>
      <w:numFmt w:val="decimal"/>
      <w:lvlText w:val="%1)"/>
      <w:lvlJc w:val="left"/>
      <w:pPr>
        <w:ind w:left="720" w:hanging="360"/>
      </w:pPr>
      <w:rPr>
        <w:rFonts w:cs="Times New Roman"/>
        <w:b w:val="0"/>
        <w:bCs w:val="0"/>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6" w15:restartNumberingAfterBreak="0">
    <w:nsid w:val="5F1B4782"/>
    <w:multiLevelType w:val="hybridMultilevel"/>
    <w:tmpl w:val="113EC3B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7" w15:restartNumberingAfterBreak="0">
    <w:nsid w:val="67073F73"/>
    <w:multiLevelType w:val="hybridMultilevel"/>
    <w:tmpl w:val="C7FEF038"/>
    <w:lvl w:ilvl="0" w:tplc="0415000F">
      <w:start w:val="1"/>
      <w:numFmt w:val="decimal"/>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8" w15:restartNumberingAfterBreak="0">
    <w:nsid w:val="68BB1294"/>
    <w:multiLevelType w:val="hybridMultilevel"/>
    <w:tmpl w:val="CEF8A258"/>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abstractNum w:abstractNumId="49" w15:restartNumberingAfterBreak="0">
    <w:nsid w:val="706E7836"/>
    <w:multiLevelType w:val="hybridMultilevel"/>
    <w:tmpl w:val="E872FC8A"/>
    <w:lvl w:ilvl="0" w:tplc="C80A9DA0">
      <w:start w:val="1"/>
      <w:numFmt w:val="decimal"/>
      <w:lvlText w:val="%1)"/>
      <w:lvlJc w:val="left"/>
      <w:pPr>
        <w:ind w:left="502" w:hanging="360"/>
      </w:pPr>
      <w:rPr>
        <w:rFonts w:cs="Times New Roman" w:hint="default"/>
        <w:b w:val="0"/>
        <w:sz w:val="24"/>
        <w:szCs w:val="24"/>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0" w15:restartNumberingAfterBreak="0">
    <w:nsid w:val="7A456CE9"/>
    <w:multiLevelType w:val="hybridMultilevel"/>
    <w:tmpl w:val="DB3C44CA"/>
    <w:lvl w:ilvl="0" w:tplc="04150011">
      <w:start w:val="1"/>
      <w:numFmt w:val="decimal"/>
      <w:lvlText w:val="%1)"/>
      <w:lvlJc w:val="left"/>
      <w:pPr>
        <w:ind w:left="1077" w:hanging="360"/>
      </w:pPr>
      <w:rPr>
        <w:rFonts w:cs="Times New Roman"/>
      </w:rPr>
    </w:lvl>
    <w:lvl w:ilvl="1" w:tplc="04150019">
      <w:start w:val="1"/>
      <w:numFmt w:val="lowerLetter"/>
      <w:lvlText w:val="%2."/>
      <w:lvlJc w:val="left"/>
      <w:pPr>
        <w:ind w:left="1797" w:hanging="360"/>
      </w:pPr>
      <w:rPr>
        <w:rFonts w:cs="Times New Roman"/>
      </w:rPr>
    </w:lvl>
    <w:lvl w:ilvl="2" w:tplc="0415001B">
      <w:start w:val="1"/>
      <w:numFmt w:val="lowerRoman"/>
      <w:lvlText w:val="%3."/>
      <w:lvlJc w:val="right"/>
      <w:pPr>
        <w:ind w:left="2517" w:hanging="180"/>
      </w:pPr>
      <w:rPr>
        <w:rFonts w:cs="Times New Roman"/>
      </w:rPr>
    </w:lvl>
    <w:lvl w:ilvl="3" w:tplc="0415000F">
      <w:start w:val="1"/>
      <w:numFmt w:val="decimal"/>
      <w:lvlText w:val="%4."/>
      <w:lvlJc w:val="left"/>
      <w:pPr>
        <w:ind w:left="3237" w:hanging="360"/>
      </w:pPr>
      <w:rPr>
        <w:rFonts w:cs="Times New Roman"/>
      </w:rPr>
    </w:lvl>
    <w:lvl w:ilvl="4" w:tplc="04150019">
      <w:start w:val="1"/>
      <w:numFmt w:val="lowerLetter"/>
      <w:lvlText w:val="%5."/>
      <w:lvlJc w:val="left"/>
      <w:pPr>
        <w:ind w:left="3957" w:hanging="360"/>
      </w:pPr>
      <w:rPr>
        <w:rFonts w:cs="Times New Roman"/>
      </w:rPr>
    </w:lvl>
    <w:lvl w:ilvl="5" w:tplc="0415001B">
      <w:start w:val="1"/>
      <w:numFmt w:val="lowerRoman"/>
      <w:lvlText w:val="%6."/>
      <w:lvlJc w:val="right"/>
      <w:pPr>
        <w:ind w:left="4677" w:hanging="180"/>
      </w:pPr>
      <w:rPr>
        <w:rFonts w:cs="Times New Roman"/>
      </w:rPr>
    </w:lvl>
    <w:lvl w:ilvl="6" w:tplc="0415000F">
      <w:start w:val="1"/>
      <w:numFmt w:val="decimal"/>
      <w:lvlText w:val="%7."/>
      <w:lvlJc w:val="left"/>
      <w:pPr>
        <w:ind w:left="5397" w:hanging="360"/>
      </w:pPr>
      <w:rPr>
        <w:rFonts w:cs="Times New Roman"/>
      </w:rPr>
    </w:lvl>
    <w:lvl w:ilvl="7" w:tplc="04150019">
      <w:start w:val="1"/>
      <w:numFmt w:val="lowerLetter"/>
      <w:lvlText w:val="%8."/>
      <w:lvlJc w:val="left"/>
      <w:pPr>
        <w:ind w:left="6117" w:hanging="360"/>
      </w:pPr>
      <w:rPr>
        <w:rFonts w:cs="Times New Roman"/>
      </w:rPr>
    </w:lvl>
    <w:lvl w:ilvl="8" w:tplc="0415001B">
      <w:start w:val="1"/>
      <w:numFmt w:val="lowerRoman"/>
      <w:lvlText w:val="%9."/>
      <w:lvlJc w:val="right"/>
      <w:pPr>
        <w:ind w:left="6837" w:hanging="180"/>
      </w:pPr>
      <w:rPr>
        <w:rFonts w:cs="Times New Roman"/>
      </w:rPr>
    </w:lvl>
  </w:abstractNum>
  <w:abstractNum w:abstractNumId="51" w15:restartNumberingAfterBreak="0">
    <w:nsid w:val="7D8C33AE"/>
    <w:multiLevelType w:val="hybridMultilevel"/>
    <w:tmpl w:val="07C8DFE8"/>
    <w:lvl w:ilvl="0" w:tplc="04150001">
      <w:start w:val="1"/>
      <w:numFmt w:val="bullet"/>
      <w:lvlText w:val=""/>
      <w:lvlJc w:val="left"/>
      <w:pPr>
        <w:ind w:left="1428" w:hanging="360"/>
      </w:pPr>
      <w:rPr>
        <w:rFonts w:ascii="Symbol" w:hAnsi="Symbol" w:hint="default"/>
      </w:rPr>
    </w:lvl>
    <w:lvl w:ilvl="1" w:tplc="04150003" w:tentative="1">
      <w:start w:val="1"/>
      <w:numFmt w:val="bullet"/>
      <w:lvlText w:val="o"/>
      <w:lvlJc w:val="left"/>
      <w:pPr>
        <w:ind w:left="2148" w:hanging="360"/>
      </w:pPr>
      <w:rPr>
        <w:rFonts w:ascii="Courier New" w:hAnsi="Courier New" w:hint="default"/>
      </w:rPr>
    </w:lvl>
    <w:lvl w:ilvl="2" w:tplc="04150005" w:tentative="1">
      <w:start w:val="1"/>
      <w:numFmt w:val="bullet"/>
      <w:lvlText w:val=""/>
      <w:lvlJc w:val="left"/>
      <w:pPr>
        <w:ind w:left="2868" w:hanging="360"/>
      </w:pPr>
      <w:rPr>
        <w:rFonts w:ascii="Wingdings" w:hAnsi="Wingdings" w:hint="default"/>
      </w:rPr>
    </w:lvl>
    <w:lvl w:ilvl="3" w:tplc="04150001" w:tentative="1">
      <w:start w:val="1"/>
      <w:numFmt w:val="bullet"/>
      <w:lvlText w:val=""/>
      <w:lvlJc w:val="left"/>
      <w:pPr>
        <w:ind w:left="3588" w:hanging="360"/>
      </w:pPr>
      <w:rPr>
        <w:rFonts w:ascii="Symbol" w:hAnsi="Symbol" w:hint="default"/>
      </w:rPr>
    </w:lvl>
    <w:lvl w:ilvl="4" w:tplc="04150003" w:tentative="1">
      <w:start w:val="1"/>
      <w:numFmt w:val="bullet"/>
      <w:lvlText w:val="o"/>
      <w:lvlJc w:val="left"/>
      <w:pPr>
        <w:ind w:left="4308" w:hanging="360"/>
      </w:pPr>
      <w:rPr>
        <w:rFonts w:ascii="Courier New" w:hAnsi="Courier New" w:hint="default"/>
      </w:rPr>
    </w:lvl>
    <w:lvl w:ilvl="5" w:tplc="04150005" w:tentative="1">
      <w:start w:val="1"/>
      <w:numFmt w:val="bullet"/>
      <w:lvlText w:val=""/>
      <w:lvlJc w:val="left"/>
      <w:pPr>
        <w:ind w:left="5028" w:hanging="360"/>
      </w:pPr>
      <w:rPr>
        <w:rFonts w:ascii="Wingdings" w:hAnsi="Wingdings" w:hint="default"/>
      </w:rPr>
    </w:lvl>
    <w:lvl w:ilvl="6" w:tplc="04150001" w:tentative="1">
      <w:start w:val="1"/>
      <w:numFmt w:val="bullet"/>
      <w:lvlText w:val=""/>
      <w:lvlJc w:val="left"/>
      <w:pPr>
        <w:ind w:left="5748" w:hanging="360"/>
      </w:pPr>
      <w:rPr>
        <w:rFonts w:ascii="Symbol" w:hAnsi="Symbol" w:hint="default"/>
      </w:rPr>
    </w:lvl>
    <w:lvl w:ilvl="7" w:tplc="04150003" w:tentative="1">
      <w:start w:val="1"/>
      <w:numFmt w:val="bullet"/>
      <w:lvlText w:val="o"/>
      <w:lvlJc w:val="left"/>
      <w:pPr>
        <w:ind w:left="6468" w:hanging="360"/>
      </w:pPr>
      <w:rPr>
        <w:rFonts w:ascii="Courier New" w:hAnsi="Courier New" w:hint="default"/>
      </w:rPr>
    </w:lvl>
    <w:lvl w:ilvl="8" w:tplc="04150005" w:tentative="1">
      <w:start w:val="1"/>
      <w:numFmt w:val="bullet"/>
      <w:lvlText w:val=""/>
      <w:lvlJc w:val="left"/>
      <w:pPr>
        <w:ind w:left="7188" w:hanging="360"/>
      </w:pPr>
      <w:rPr>
        <w:rFonts w:ascii="Wingdings" w:hAnsi="Wingdings" w:hint="default"/>
      </w:rPr>
    </w:lvl>
  </w:abstractNum>
  <w:abstractNum w:abstractNumId="52" w15:restartNumberingAfterBreak="0">
    <w:nsid w:val="7E29416F"/>
    <w:multiLevelType w:val="hybridMultilevel"/>
    <w:tmpl w:val="E8A255D6"/>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start w:val="1"/>
      <w:numFmt w:val="decimal"/>
      <w:lvlText w:val="%7."/>
      <w:lvlJc w:val="left"/>
      <w:pPr>
        <w:ind w:left="5040" w:hanging="360"/>
      </w:pPr>
      <w:rPr>
        <w:rFonts w:cs="Times New Roman"/>
      </w:rPr>
    </w:lvl>
    <w:lvl w:ilvl="7" w:tplc="04150019">
      <w:start w:val="1"/>
      <w:numFmt w:val="lowerLetter"/>
      <w:lvlText w:val="%8."/>
      <w:lvlJc w:val="left"/>
      <w:pPr>
        <w:ind w:left="5760" w:hanging="360"/>
      </w:pPr>
      <w:rPr>
        <w:rFonts w:cs="Times New Roman"/>
      </w:rPr>
    </w:lvl>
    <w:lvl w:ilvl="8" w:tplc="0415001B">
      <w:start w:val="1"/>
      <w:numFmt w:val="lowerRoman"/>
      <w:lvlText w:val="%9."/>
      <w:lvlJc w:val="right"/>
      <w:pPr>
        <w:ind w:left="6480" w:hanging="180"/>
      </w:pPr>
      <w:rPr>
        <w:rFonts w:cs="Times New Roman"/>
      </w:rPr>
    </w:lvl>
  </w:abstractNum>
  <w:num w:numId="1">
    <w:abstractNumId w:val="0"/>
  </w:num>
  <w:num w:numId="2">
    <w:abstractNumId w:val="26"/>
  </w:num>
  <w:num w:numId="3">
    <w:abstractNumId w:val="33"/>
  </w:num>
  <w:num w:numId="4">
    <w:abstractNumId w:val="49"/>
  </w:num>
  <w:num w:numId="5">
    <w:abstractNumId w:val="27"/>
  </w:num>
  <w:num w:numId="6">
    <w:abstractNumId w:val="51"/>
  </w:num>
  <w:num w:numId="7">
    <w:abstractNumId w:val="13"/>
  </w:num>
  <w:num w:numId="8">
    <w:abstractNumId w:val="47"/>
  </w:num>
  <w:num w:numId="9">
    <w:abstractNumId w:val="32"/>
    <w:lvlOverride w:ilvl="0">
      <w:startOverride w:val="1"/>
    </w:lvlOverride>
  </w:num>
  <w:num w:numId="10">
    <w:abstractNumId w:val="11"/>
  </w:num>
  <w:num w:numId="11">
    <w:abstractNumId w:val="43"/>
  </w:num>
  <w:num w:numId="12">
    <w:abstractNumId w:val="38"/>
  </w:num>
  <w:num w:numId="13">
    <w:abstractNumId w:val="19"/>
  </w:num>
  <w:num w:numId="14">
    <w:abstractNumId w:val="24"/>
  </w:num>
  <w:num w:numId="15">
    <w:abstractNumId w:val="25"/>
  </w:num>
  <w:num w:numId="16">
    <w:abstractNumId w:val="12"/>
  </w:num>
  <w:num w:numId="17">
    <w:abstractNumId w:val="17"/>
  </w:num>
  <w:num w:numId="18">
    <w:abstractNumId w:val="37"/>
  </w:num>
  <w:num w:numId="19">
    <w:abstractNumId w:val="39"/>
  </w:num>
  <w:num w:numId="20">
    <w:abstractNumId w:val="34"/>
  </w:num>
  <w:num w:numId="21">
    <w:abstractNumId w:val="41"/>
  </w:num>
  <w:num w:numId="22">
    <w:abstractNumId w:val="45"/>
  </w:num>
  <w:num w:numId="23">
    <w:abstractNumId w:val="48"/>
  </w:num>
  <w:num w:numId="24">
    <w:abstractNumId w:val="44"/>
  </w:num>
  <w:num w:numId="25">
    <w:abstractNumId w:val="16"/>
  </w:num>
  <w:num w:numId="26">
    <w:abstractNumId w:val="30"/>
  </w:num>
  <w:num w:numId="27">
    <w:abstractNumId w:val="50"/>
  </w:num>
  <w:num w:numId="28">
    <w:abstractNumId w:val="42"/>
  </w:num>
  <w:num w:numId="29">
    <w:abstractNumId w:val="35"/>
  </w:num>
  <w:num w:numId="30">
    <w:abstractNumId w:val="29"/>
  </w:num>
  <w:num w:numId="31">
    <w:abstractNumId w:val="52"/>
  </w:num>
  <w:num w:numId="32">
    <w:abstractNumId w:val="31"/>
  </w:num>
  <w:num w:numId="33">
    <w:abstractNumId w:val="36"/>
  </w:num>
  <w:num w:numId="34">
    <w:abstractNumId w:val="28"/>
  </w:num>
  <w:num w:numId="35">
    <w:abstractNumId w:val="46"/>
  </w:num>
  <w:num w:numId="36">
    <w:abstractNumId w:val="21"/>
  </w:num>
  <w:num w:numId="37">
    <w:abstractNumId w:val="15"/>
  </w:num>
  <w:num w:numId="38">
    <w:abstractNumId w:val="23"/>
  </w:num>
  <w:num w:numId="39">
    <w:abstractNumId w:val="20"/>
  </w:num>
  <w:num w:numId="40">
    <w:abstractNumId w:val="40"/>
  </w:num>
  <w:num w:numId="41">
    <w:abstractNumId w:val="18"/>
  </w:num>
  <w:num w:numId="4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4"/>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BC7"/>
    <w:rsid w:val="000048AB"/>
    <w:rsid w:val="00012605"/>
    <w:rsid w:val="000232FD"/>
    <w:rsid w:val="000246BE"/>
    <w:rsid w:val="00025214"/>
    <w:rsid w:val="00031414"/>
    <w:rsid w:val="000315C4"/>
    <w:rsid w:val="000331FA"/>
    <w:rsid w:val="00040313"/>
    <w:rsid w:val="00040B81"/>
    <w:rsid w:val="0004417C"/>
    <w:rsid w:val="00044C94"/>
    <w:rsid w:val="00045A4F"/>
    <w:rsid w:val="00047BAD"/>
    <w:rsid w:val="000532F5"/>
    <w:rsid w:val="000605C7"/>
    <w:rsid w:val="00060634"/>
    <w:rsid w:val="00061F73"/>
    <w:rsid w:val="000646F1"/>
    <w:rsid w:val="00066C8F"/>
    <w:rsid w:val="0006797C"/>
    <w:rsid w:val="000700E1"/>
    <w:rsid w:val="00071028"/>
    <w:rsid w:val="00072D15"/>
    <w:rsid w:val="00092048"/>
    <w:rsid w:val="00092F20"/>
    <w:rsid w:val="00094394"/>
    <w:rsid w:val="0009657F"/>
    <w:rsid w:val="0009766D"/>
    <w:rsid w:val="000977F8"/>
    <w:rsid w:val="000A3B7F"/>
    <w:rsid w:val="000A41E8"/>
    <w:rsid w:val="000B68EC"/>
    <w:rsid w:val="000C0793"/>
    <w:rsid w:val="000C4266"/>
    <w:rsid w:val="000C51DC"/>
    <w:rsid w:val="000D5BB7"/>
    <w:rsid w:val="000D625F"/>
    <w:rsid w:val="001002D3"/>
    <w:rsid w:val="00100318"/>
    <w:rsid w:val="00104B36"/>
    <w:rsid w:val="001061E6"/>
    <w:rsid w:val="0013176C"/>
    <w:rsid w:val="001346C1"/>
    <w:rsid w:val="001358BF"/>
    <w:rsid w:val="0013637D"/>
    <w:rsid w:val="00147AF8"/>
    <w:rsid w:val="00152913"/>
    <w:rsid w:val="00152E85"/>
    <w:rsid w:val="00155C98"/>
    <w:rsid w:val="00155D90"/>
    <w:rsid w:val="00164104"/>
    <w:rsid w:val="001657AD"/>
    <w:rsid w:val="00165B42"/>
    <w:rsid w:val="001660CB"/>
    <w:rsid w:val="0017110A"/>
    <w:rsid w:val="001747A1"/>
    <w:rsid w:val="00175D30"/>
    <w:rsid w:val="00182ED3"/>
    <w:rsid w:val="001836C0"/>
    <w:rsid w:val="0018566F"/>
    <w:rsid w:val="001861A8"/>
    <w:rsid w:val="00194007"/>
    <w:rsid w:val="001955B5"/>
    <w:rsid w:val="001B0D00"/>
    <w:rsid w:val="001B3998"/>
    <w:rsid w:val="001B4CDE"/>
    <w:rsid w:val="001B74B5"/>
    <w:rsid w:val="001B786A"/>
    <w:rsid w:val="001C164C"/>
    <w:rsid w:val="001C2302"/>
    <w:rsid w:val="001C4933"/>
    <w:rsid w:val="001C4935"/>
    <w:rsid w:val="001D0FFA"/>
    <w:rsid w:val="001D700B"/>
    <w:rsid w:val="001E17DB"/>
    <w:rsid w:val="001E22B6"/>
    <w:rsid w:val="001F72A1"/>
    <w:rsid w:val="00200AAD"/>
    <w:rsid w:val="00202C74"/>
    <w:rsid w:val="002034C2"/>
    <w:rsid w:val="00205B09"/>
    <w:rsid w:val="00211272"/>
    <w:rsid w:val="002153F8"/>
    <w:rsid w:val="00220DAF"/>
    <w:rsid w:val="00224BB3"/>
    <w:rsid w:val="00225400"/>
    <w:rsid w:val="002264BD"/>
    <w:rsid w:val="00232E6D"/>
    <w:rsid w:val="00234B2B"/>
    <w:rsid w:val="00241170"/>
    <w:rsid w:val="002417EF"/>
    <w:rsid w:val="00242D34"/>
    <w:rsid w:val="002442B3"/>
    <w:rsid w:val="00246C17"/>
    <w:rsid w:val="002571E2"/>
    <w:rsid w:val="00260009"/>
    <w:rsid w:val="002640E2"/>
    <w:rsid w:val="00264720"/>
    <w:rsid w:val="00274256"/>
    <w:rsid w:val="00281641"/>
    <w:rsid w:val="00281E8E"/>
    <w:rsid w:val="002A13E3"/>
    <w:rsid w:val="002A2CB0"/>
    <w:rsid w:val="002B5B41"/>
    <w:rsid w:val="002C5123"/>
    <w:rsid w:val="002D0702"/>
    <w:rsid w:val="002D6D2E"/>
    <w:rsid w:val="002E5977"/>
    <w:rsid w:val="002E6E9F"/>
    <w:rsid w:val="002F3542"/>
    <w:rsid w:val="002F6150"/>
    <w:rsid w:val="002F6C83"/>
    <w:rsid w:val="0030005E"/>
    <w:rsid w:val="00301E06"/>
    <w:rsid w:val="00302CFE"/>
    <w:rsid w:val="003109FC"/>
    <w:rsid w:val="003124A4"/>
    <w:rsid w:val="00327BF0"/>
    <w:rsid w:val="00332A1D"/>
    <w:rsid w:val="00333EC6"/>
    <w:rsid w:val="00335A88"/>
    <w:rsid w:val="003363CD"/>
    <w:rsid w:val="003373C3"/>
    <w:rsid w:val="00342A3F"/>
    <w:rsid w:val="00345D2A"/>
    <w:rsid w:val="0034744F"/>
    <w:rsid w:val="00347E69"/>
    <w:rsid w:val="003500D2"/>
    <w:rsid w:val="00351348"/>
    <w:rsid w:val="00353142"/>
    <w:rsid w:val="00355B1B"/>
    <w:rsid w:val="003641F9"/>
    <w:rsid w:val="0037094A"/>
    <w:rsid w:val="00372A69"/>
    <w:rsid w:val="00381977"/>
    <w:rsid w:val="003870F6"/>
    <w:rsid w:val="00392D04"/>
    <w:rsid w:val="00394445"/>
    <w:rsid w:val="00396D45"/>
    <w:rsid w:val="003A3C2A"/>
    <w:rsid w:val="003A45CD"/>
    <w:rsid w:val="003B2481"/>
    <w:rsid w:val="003C0117"/>
    <w:rsid w:val="003D1021"/>
    <w:rsid w:val="003E0B22"/>
    <w:rsid w:val="003E6AFA"/>
    <w:rsid w:val="003E7DEB"/>
    <w:rsid w:val="003F0C5C"/>
    <w:rsid w:val="003F1372"/>
    <w:rsid w:val="003F42D1"/>
    <w:rsid w:val="00400278"/>
    <w:rsid w:val="00400814"/>
    <w:rsid w:val="0040246E"/>
    <w:rsid w:val="00405C86"/>
    <w:rsid w:val="0040732F"/>
    <w:rsid w:val="0041715E"/>
    <w:rsid w:val="00422667"/>
    <w:rsid w:val="00422AFA"/>
    <w:rsid w:val="00425FB1"/>
    <w:rsid w:val="004274F1"/>
    <w:rsid w:val="00435DAE"/>
    <w:rsid w:val="004372D1"/>
    <w:rsid w:val="004375BA"/>
    <w:rsid w:val="004434E8"/>
    <w:rsid w:val="00446661"/>
    <w:rsid w:val="00447412"/>
    <w:rsid w:val="00452A83"/>
    <w:rsid w:val="0045388E"/>
    <w:rsid w:val="00457DB0"/>
    <w:rsid w:val="00460286"/>
    <w:rsid w:val="00463B21"/>
    <w:rsid w:val="00464EFC"/>
    <w:rsid w:val="004657CC"/>
    <w:rsid w:val="00467D1E"/>
    <w:rsid w:val="00470B7A"/>
    <w:rsid w:val="00471680"/>
    <w:rsid w:val="0047245B"/>
    <w:rsid w:val="00472E73"/>
    <w:rsid w:val="00474E55"/>
    <w:rsid w:val="004755A9"/>
    <w:rsid w:val="00475736"/>
    <w:rsid w:val="0048220F"/>
    <w:rsid w:val="0048423A"/>
    <w:rsid w:val="004961F6"/>
    <w:rsid w:val="004A2536"/>
    <w:rsid w:val="004C21E9"/>
    <w:rsid w:val="004C230D"/>
    <w:rsid w:val="004C2DA0"/>
    <w:rsid w:val="004C61B9"/>
    <w:rsid w:val="004C7AC7"/>
    <w:rsid w:val="004D26A3"/>
    <w:rsid w:val="004D446A"/>
    <w:rsid w:val="004D7E7E"/>
    <w:rsid w:val="004E7833"/>
    <w:rsid w:val="004F5BFE"/>
    <w:rsid w:val="005015C8"/>
    <w:rsid w:val="005018FB"/>
    <w:rsid w:val="005020C7"/>
    <w:rsid w:val="00515378"/>
    <w:rsid w:val="00515813"/>
    <w:rsid w:val="00517659"/>
    <w:rsid w:val="005177C4"/>
    <w:rsid w:val="00524D39"/>
    <w:rsid w:val="00533FC3"/>
    <w:rsid w:val="00534CFC"/>
    <w:rsid w:val="00535154"/>
    <w:rsid w:val="005351B3"/>
    <w:rsid w:val="00536645"/>
    <w:rsid w:val="00545253"/>
    <w:rsid w:val="005464C2"/>
    <w:rsid w:val="00546CA8"/>
    <w:rsid w:val="005477CF"/>
    <w:rsid w:val="00552279"/>
    <w:rsid w:val="00556487"/>
    <w:rsid w:val="0055698F"/>
    <w:rsid w:val="00564C72"/>
    <w:rsid w:val="00566933"/>
    <w:rsid w:val="00570E45"/>
    <w:rsid w:val="005745F1"/>
    <w:rsid w:val="00581B10"/>
    <w:rsid w:val="00583A16"/>
    <w:rsid w:val="005851A6"/>
    <w:rsid w:val="005853FC"/>
    <w:rsid w:val="0058640C"/>
    <w:rsid w:val="00590AE7"/>
    <w:rsid w:val="00595DD4"/>
    <w:rsid w:val="005A1946"/>
    <w:rsid w:val="005A3806"/>
    <w:rsid w:val="005A439C"/>
    <w:rsid w:val="005A7E90"/>
    <w:rsid w:val="005B128C"/>
    <w:rsid w:val="005B2630"/>
    <w:rsid w:val="005B3D08"/>
    <w:rsid w:val="005B4122"/>
    <w:rsid w:val="005B5E43"/>
    <w:rsid w:val="005B77BF"/>
    <w:rsid w:val="005C749F"/>
    <w:rsid w:val="005E10C7"/>
    <w:rsid w:val="005E2627"/>
    <w:rsid w:val="005E57AB"/>
    <w:rsid w:val="005E6009"/>
    <w:rsid w:val="005E71B4"/>
    <w:rsid w:val="005F0CD2"/>
    <w:rsid w:val="005F2ECF"/>
    <w:rsid w:val="006025AA"/>
    <w:rsid w:val="006031D1"/>
    <w:rsid w:val="00604718"/>
    <w:rsid w:val="00605678"/>
    <w:rsid w:val="006065E8"/>
    <w:rsid w:val="00607D4D"/>
    <w:rsid w:val="006147DD"/>
    <w:rsid w:val="006230C8"/>
    <w:rsid w:val="00625E38"/>
    <w:rsid w:val="0062777A"/>
    <w:rsid w:val="00630C9C"/>
    <w:rsid w:val="00633A13"/>
    <w:rsid w:val="00637DF4"/>
    <w:rsid w:val="00640650"/>
    <w:rsid w:val="0064171E"/>
    <w:rsid w:val="00646DD7"/>
    <w:rsid w:val="00650E32"/>
    <w:rsid w:val="00655374"/>
    <w:rsid w:val="00656872"/>
    <w:rsid w:val="0065791B"/>
    <w:rsid w:val="00670ADD"/>
    <w:rsid w:val="00670D9F"/>
    <w:rsid w:val="00671FD3"/>
    <w:rsid w:val="00672DC4"/>
    <w:rsid w:val="00677117"/>
    <w:rsid w:val="00677DC3"/>
    <w:rsid w:val="006813E9"/>
    <w:rsid w:val="006936AD"/>
    <w:rsid w:val="006A046C"/>
    <w:rsid w:val="006A0A9B"/>
    <w:rsid w:val="006A373E"/>
    <w:rsid w:val="006A42DC"/>
    <w:rsid w:val="006B27D8"/>
    <w:rsid w:val="006B435A"/>
    <w:rsid w:val="006B6CCF"/>
    <w:rsid w:val="006B7442"/>
    <w:rsid w:val="006C10DC"/>
    <w:rsid w:val="006C11EA"/>
    <w:rsid w:val="006C46CE"/>
    <w:rsid w:val="006C5926"/>
    <w:rsid w:val="006C6348"/>
    <w:rsid w:val="006D0741"/>
    <w:rsid w:val="006D0D35"/>
    <w:rsid w:val="006D6E9E"/>
    <w:rsid w:val="006E021C"/>
    <w:rsid w:val="006F0FCC"/>
    <w:rsid w:val="006F32A7"/>
    <w:rsid w:val="006F689C"/>
    <w:rsid w:val="007003A8"/>
    <w:rsid w:val="00702272"/>
    <w:rsid w:val="007032B7"/>
    <w:rsid w:val="00714EE5"/>
    <w:rsid w:val="007178F8"/>
    <w:rsid w:val="00721526"/>
    <w:rsid w:val="0072507D"/>
    <w:rsid w:val="00727A5C"/>
    <w:rsid w:val="007332C2"/>
    <w:rsid w:val="007340B9"/>
    <w:rsid w:val="00736884"/>
    <w:rsid w:val="00741245"/>
    <w:rsid w:val="00742F00"/>
    <w:rsid w:val="00746D46"/>
    <w:rsid w:val="007475BB"/>
    <w:rsid w:val="00750B01"/>
    <w:rsid w:val="007530D3"/>
    <w:rsid w:val="00763B92"/>
    <w:rsid w:val="00775008"/>
    <w:rsid w:val="0077722B"/>
    <w:rsid w:val="00781336"/>
    <w:rsid w:val="00782273"/>
    <w:rsid w:val="00782A8F"/>
    <w:rsid w:val="007877EA"/>
    <w:rsid w:val="0079075D"/>
    <w:rsid w:val="007922AE"/>
    <w:rsid w:val="00792A44"/>
    <w:rsid w:val="007A0DFC"/>
    <w:rsid w:val="007A66FE"/>
    <w:rsid w:val="007B0990"/>
    <w:rsid w:val="007B7CB0"/>
    <w:rsid w:val="007B7E9D"/>
    <w:rsid w:val="007C29F3"/>
    <w:rsid w:val="007C3A4F"/>
    <w:rsid w:val="007C5CC4"/>
    <w:rsid w:val="007C6E4D"/>
    <w:rsid w:val="007C7839"/>
    <w:rsid w:val="007D5972"/>
    <w:rsid w:val="007D6B35"/>
    <w:rsid w:val="007E1262"/>
    <w:rsid w:val="007E3477"/>
    <w:rsid w:val="007E4B5C"/>
    <w:rsid w:val="007E5178"/>
    <w:rsid w:val="007E59FF"/>
    <w:rsid w:val="007E6121"/>
    <w:rsid w:val="007F0284"/>
    <w:rsid w:val="007F2F42"/>
    <w:rsid w:val="007F54D5"/>
    <w:rsid w:val="008030D8"/>
    <w:rsid w:val="008063B8"/>
    <w:rsid w:val="0081043D"/>
    <w:rsid w:val="00813721"/>
    <w:rsid w:val="00815CCB"/>
    <w:rsid w:val="00815DA4"/>
    <w:rsid w:val="0082021D"/>
    <w:rsid w:val="00820D94"/>
    <w:rsid w:val="0082348D"/>
    <w:rsid w:val="00831817"/>
    <w:rsid w:val="0083591E"/>
    <w:rsid w:val="00844B3F"/>
    <w:rsid w:val="008453A1"/>
    <w:rsid w:val="00852016"/>
    <w:rsid w:val="00870673"/>
    <w:rsid w:val="008717E8"/>
    <w:rsid w:val="0087455D"/>
    <w:rsid w:val="0087704D"/>
    <w:rsid w:val="008901AD"/>
    <w:rsid w:val="00894671"/>
    <w:rsid w:val="008A1B6D"/>
    <w:rsid w:val="008A2952"/>
    <w:rsid w:val="008A67C6"/>
    <w:rsid w:val="008A7B4B"/>
    <w:rsid w:val="008B16BB"/>
    <w:rsid w:val="008B5C71"/>
    <w:rsid w:val="008B6BB7"/>
    <w:rsid w:val="008C361B"/>
    <w:rsid w:val="008C5082"/>
    <w:rsid w:val="008C609A"/>
    <w:rsid w:val="008C7DCB"/>
    <w:rsid w:val="008D0751"/>
    <w:rsid w:val="008D1FAB"/>
    <w:rsid w:val="008D3D6B"/>
    <w:rsid w:val="008D5C99"/>
    <w:rsid w:val="008F0AC0"/>
    <w:rsid w:val="008F20FD"/>
    <w:rsid w:val="008F5A0E"/>
    <w:rsid w:val="009068DF"/>
    <w:rsid w:val="00912105"/>
    <w:rsid w:val="00912CAF"/>
    <w:rsid w:val="00913C90"/>
    <w:rsid w:val="00914332"/>
    <w:rsid w:val="00922A3A"/>
    <w:rsid w:val="009237D4"/>
    <w:rsid w:val="00924A9D"/>
    <w:rsid w:val="00925731"/>
    <w:rsid w:val="00932C89"/>
    <w:rsid w:val="00933E08"/>
    <w:rsid w:val="00937E51"/>
    <w:rsid w:val="00944BA6"/>
    <w:rsid w:val="009455CB"/>
    <w:rsid w:val="00947E6F"/>
    <w:rsid w:val="00950ECB"/>
    <w:rsid w:val="00955DD0"/>
    <w:rsid w:val="00956AB1"/>
    <w:rsid w:val="009579C9"/>
    <w:rsid w:val="00957A40"/>
    <w:rsid w:val="00957BEE"/>
    <w:rsid w:val="00963143"/>
    <w:rsid w:val="00964889"/>
    <w:rsid w:val="009701A6"/>
    <w:rsid w:val="00970AEC"/>
    <w:rsid w:val="00972904"/>
    <w:rsid w:val="009814B5"/>
    <w:rsid w:val="00983B7D"/>
    <w:rsid w:val="00985A00"/>
    <w:rsid w:val="00986E0E"/>
    <w:rsid w:val="00996722"/>
    <w:rsid w:val="00997960"/>
    <w:rsid w:val="009A1244"/>
    <w:rsid w:val="009A4784"/>
    <w:rsid w:val="009B0833"/>
    <w:rsid w:val="009B1026"/>
    <w:rsid w:val="009B43DB"/>
    <w:rsid w:val="009C3118"/>
    <w:rsid w:val="009C3EB5"/>
    <w:rsid w:val="009C502D"/>
    <w:rsid w:val="009E5751"/>
    <w:rsid w:val="009E57B0"/>
    <w:rsid w:val="009E6250"/>
    <w:rsid w:val="009E6444"/>
    <w:rsid w:val="009E752B"/>
    <w:rsid w:val="009E79EC"/>
    <w:rsid w:val="009F11BA"/>
    <w:rsid w:val="009F348D"/>
    <w:rsid w:val="009F3B52"/>
    <w:rsid w:val="009F5968"/>
    <w:rsid w:val="009F7F5F"/>
    <w:rsid w:val="00A013C9"/>
    <w:rsid w:val="00A14385"/>
    <w:rsid w:val="00A22A6C"/>
    <w:rsid w:val="00A25B2F"/>
    <w:rsid w:val="00A34115"/>
    <w:rsid w:val="00A35845"/>
    <w:rsid w:val="00A40C2A"/>
    <w:rsid w:val="00A40E5D"/>
    <w:rsid w:val="00A40FBC"/>
    <w:rsid w:val="00A4150D"/>
    <w:rsid w:val="00A45BE4"/>
    <w:rsid w:val="00A50ABB"/>
    <w:rsid w:val="00A52316"/>
    <w:rsid w:val="00A52FDB"/>
    <w:rsid w:val="00A535A2"/>
    <w:rsid w:val="00A629EF"/>
    <w:rsid w:val="00A65862"/>
    <w:rsid w:val="00A677CB"/>
    <w:rsid w:val="00A747BE"/>
    <w:rsid w:val="00A75BC7"/>
    <w:rsid w:val="00A9170D"/>
    <w:rsid w:val="00A9712C"/>
    <w:rsid w:val="00AA67AF"/>
    <w:rsid w:val="00AA6B63"/>
    <w:rsid w:val="00AB0369"/>
    <w:rsid w:val="00AB688C"/>
    <w:rsid w:val="00AC064C"/>
    <w:rsid w:val="00AC290A"/>
    <w:rsid w:val="00AC5E96"/>
    <w:rsid w:val="00AE0A64"/>
    <w:rsid w:val="00AE2AD4"/>
    <w:rsid w:val="00AE7EC1"/>
    <w:rsid w:val="00AF1CBD"/>
    <w:rsid w:val="00AF2C0F"/>
    <w:rsid w:val="00AF30EC"/>
    <w:rsid w:val="00AF37E9"/>
    <w:rsid w:val="00AF757E"/>
    <w:rsid w:val="00B00941"/>
    <w:rsid w:val="00B02A8E"/>
    <w:rsid w:val="00B06DED"/>
    <w:rsid w:val="00B20EB1"/>
    <w:rsid w:val="00B25377"/>
    <w:rsid w:val="00B26EEA"/>
    <w:rsid w:val="00B275BC"/>
    <w:rsid w:val="00B3079E"/>
    <w:rsid w:val="00B31261"/>
    <w:rsid w:val="00B42995"/>
    <w:rsid w:val="00B4756B"/>
    <w:rsid w:val="00B5024E"/>
    <w:rsid w:val="00B50E64"/>
    <w:rsid w:val="00B5161D"/>
    <w:rsid w:val="00B56C61"/>
    <w:rsid w:val="00B57392"/>
    <w:rsid w:val="00B63E32"/>
    <w:rsid w:val="00B64029"/>
    <w:rsid w:val="00B650F6"/>
    <w:rsid w:val="00B65A7F"/>
    <w:rsid w:val="00B70336"/>
    <w:rsid w:val="00B801D7"/>
    <w:rsid w:val="00B82FBB"/>
    <w:rsid w:val="00B87273"/>
    <w:rsid w:val="00B91EDF"/>
    <w:rsid w:val="00B938C7"/>
    <w:rsid w:val="00BA1799"/>
    <w:rsid w:val="00BA38DA"/>
    <w:rsid w:val="00BA5A0B"/>
    <w:rsid w:val="00BA6C44"/>
    <w:rsid w:val="00BA6FEF"/>
    <w:rsid w:val="00BB16DD"/>
    <w:rsid w:val="00BB50FA"/>
    <w:rsid w:val="00BB5C29"/>
    <w:rsid w:val="00BC5BFE"/>
    <w:rsid w:val="00BD226B"/>
    <w:rsid w:val="00BD2C10"/>
    <w:rsid w:val="00BD5735"/>
    <w:rsid w:val="00BE0595"/>
    <w:rsid w:val="00BE1BC1"/>
    <w:rsid w:val="00BE41D2"/>
    <w:rsid w:val="00BE63D3"/>
    <w:rsid w:val="00BE7312"/>
    <w:rsid w:val="00BF131C"/>
    <w:rsid w:val="00BF1BFD"/>
    <w:rsid w:val="00BF1DF5"/>
    <w:rsid w:val="00BF42C9"/>
    <w:rsid w:val="00C070F1"/>
    <w:rsid w:val="00C10A87"/>
    <w:rsid w:val="00C1185C"/>
    <w:rsid w:val="00C1292F"/>
    <w:rsid w:val="00C2211B"/>
    <w:rsid w:val="00C231DA"/>
    <w:rsid w:val="00C2418B"/>
    <w:rsid w:val="00C24A5F"/>
    <w:rsid w:val="00C34552"/>
    <w:rsid w:val="00C34AB4"/>
    <w:rsid w:val="00C35380"/>
    <w:rsid w:val="00C413BB"/>
    <w:rsid w:val="00C44FE5"/>
    <w:rsid w:val="00C4754C"/>
    <w:rsid w:val="00C504E9"/>
    <w:rsid w:val="00C50E5F"/>
    <w:rsid w:val="00C54552"/>
    <w:rsid w:val="00C546BB"/>
    <w:rsid w:val="00C57CEF"/>
    <w:rsid w:val="00C61C23"/>
    <w:rsid w:val="00C66D8E"/>
    <w:rsid w:val="00C6717F"/>
    <w:rsid w:val="00C711BE"/>
    <w:rsid w:val="00C905F5"/>
    <w:rsid w:val="00CA2A10"/>
    <w:rsid w:val="00CA3C95"/>
    <w:rsid w:val="00CB2953"/>
    <w:rsid w:val="00CC4158"/>
    <w:rsid w:val="00CD07F4"/>
    <w:rsid w:val="00CD39C5"/>
    <w:rsid w:val="00CD4219"/>
    <w:rsid w:val="00CD7DF0"/>
    <w:rsid w:val="00CE34C8"/>
    <w:rsid w:val="00CE437A"/>
    <w:rsid w:val="00CE4F03"/>
    <w:rsid w:val="00CF21F6"/>
    <w:rsid w:val="00CF382A"/>
    <w:rsid w:val="00CF3CFC"/>
    <w:rsid w:val="00D01457"/>
    <w:rsid w:val="00D036BF"/>
    <w:rsid w:val="00D05B99"/>
    <w:rsid w:val="00D079B8"/>
    <w:rsid w:val="00D135A8"/>
    <w:rsid w:val="00D14BD6"/>
    <w:rsid w:val="00D2131E"/>
    <w:rsid w:val="00D263D8"/>
    <w:rsid w:val="00D2756D"/>
    <w:rsid w:val="00D43FF2"/>
    <w:rsid w:val="00D44FA7"/>
    <w:rsid w:val="00D47808"/>
    <w:rsid w:val="00D52FCA"/>
    <w:rsid w:val="00D560E3"/>
    <w:rsid w:val="00D5632B"/>
    <w:rsid w:val="00D60E7E"/>
    <w:rsid w:val="00D61A44"/>
    <w:rsid w:val="00D623C3"/>
    <w:rsid w:val="00D633B0"/>
    <w:rsid w:val="00D67CE3"/>
    <w:rsid w:val="00D73497"/>
    <w:rsid w:val="00D73D4F"/>
    <w:rsid w:val="00D75BD8"/>
    <w:rsid w:val="00D84167"/>
    <w:rsid w:val="00D863A1"/>
    <w:rsid w:val="00D877E7"/>
    <w:rsid w:val="00D90FB9"/>
    <w:rsid w:val="00D961F0"/>
    <w:rsid w:val="00DA5054"/>
    <w:rsid w:val="00DB371C"/>
    <w:rsid w:val="00DB6C93"/>
    <w:rsid w:val="00DB7F58"/>
    <w:rsid w:val="00DC1776"/>
    <w:rsid w:val="00DC187C"/>
    <w:rsid w:val="00DC19A3"/>
    <w:rsid w:val="00DD2F29"/>
    <w:rsid w:val="00DD39D7"/>
    <w:rsid w:val="00DD3B4B"/>
    <w:rsid w:val="00DD67F5"/>
    <w:rsid w:val="00DD7B68"/>
    <w:rsid w:val="00DE2179"/>
    <w:rsid w:val="00DE5F83"/>
    <w:rsid w:val="00DE6E8B"/>
    <w:rsid w:val="00DE728C"/>
    <w:rsid w:val="00DE7901"/>
    <w:rsid w:val="00DE7F4D"/>
    <w:rsid w:val="00DF000B"/>
    <w:rsid w:val="00DF4B94"/>
    <w:rsid w:val="00E04AA9"/>
    <w:rsid w:val="00E1785D"/>
    <w:rsid w:val="00E23C78"/>
    <w:rsid w:val="00E2513C"/>
    <w:rsid w:val="00E315BE"/>
    <w:rsid w:val="00E316DD"/>
    <w:rsid w:val="00E32E4A"/>
    <w:rsid w:val="00E337AC"/>
    <w:rsid w:val="00E33C45"/>
    <w:rsid w:val="00E3575D"/>
    <w:rsid w:val="00E37A5B"/>
    <w:rsid w:val="00E47770"/>
    <w:rsid w:val="00E51E73"/>
    <w:rsid w:val="00E5403A"/>
    <w:rsid w:val="00E541F8"/>
    <w:rsid w:val="00E554BF"/>
    <w:rsid w:val="00E55EE1"/>
    <w:rsid w:val="00E60756"/>
    <w:rsid w:val="00E6296E"/>
    <w:rsid w:val="00E62987"/>
    <w:rsid w:val="00E729BD"/>
    <w:rsid w:val="00E73F6E"/>
    <w:rsid w:val="00E75893"/>
    <w:rsid w:val="00E76B60"/>
    <w:rsid w:val="00E76FA2"/>
    <w:rsid w:val="00E8331D"/>
    <w:rsid w:val="00E839F5"/>
    <w:rsid w:val="00E87039"/>
    <w:rsid w:val="00E95438"/>
    <w:rsid w:val="00E95DD5"/>
    <w:rsid w:val="00E96BE3"/>
    <w:rsid w:val="00EA248B"/>
    <w:rsid w:val="00EB0652"/>
    <w:rsid w:val="00EB1CDA"/>
    <w:rsid w:val="00EB2584"/>
    <w:rsid w:val="00EB2690"/>
    <w:rsid w:val="00EB2BF6"/>
    <w:rsid w:val="00EB716F"/>
    <w:rsid w:val="00EC073B"/>
    <w:rsid w:val="00EC17C4"/>
    <w:rsid w:val="00EC51E6"/>
    <w:rsid w:val="00ED08F4"/>
    <w:rsid w:val="00ED1090"/>
    <w:rsid w:val="00ED6CAE"/>
    <w:rsid w:val="00EE22DE"/>
    <w:rsid w:val="00EE31EC"/>
    <w:rsid w:val="00EE7DE8"/>
    <w:rsid w:val="00EF59FC"/>
    <w:rsid w:val="00F0534B"/>
    <w:rsid w:val="00F07940"/>
    <w:rsid w:val="00F160D4"/>
    <w:rsid w:val="00F1719C"/>
    <w:rsid w:val="00F17614"/>
    <w:rsid w:val="00F22E33"/>
    <w:rsid w:val="00F268B4"/>
    <w:rsid w:val="00F27F50"/>
    <w:rsid w:val="00F31940"/>
    <w:rsid w:val="00F378E9"/>
    <w:rsid w:val="00F423FB"/>
    <w:rsid w:val="00F504DD"/>
    <w:rsid w:val="00F51548"/>
    <w:rsid w:val="00F56C64"/>
    <w:rsid w:val="00F619FE"/>
    <w:rsid w:val="00F62757"/>
    <w:rsid w:val="00F632AA"/>
    <w:rsid w:val="00F6353E"/>
    <w:rsid w:val="00F65ADD"/>
    <w:rsid w:val="00F665EB"/>
    <w:rsid w:val="00F678DD"/>
    <w:rsid w:val="00F830DE"/>
    <w:rsid w:val="00F86140"/>
    <w:rsid w:val="00F939D1"/>
    <w:rsid w:val="00F959C4"/>
    <w:rsid w:val="00F9742C"/>
    <w:rsid w:val="00F974BA"/>
    <w:rsid w:val="00FA4F36"/>
    <w:rsid w:val="00FA5078"/>
    <w:rsid w:val="00FA54AF"/>
    <w:rsid w:val="00FA7EFA"/>
    <w:rsid w:val="00FB33D2"/>
    <w:rsid w:val="00FC0958"/>
    <w:rsid w:val="00FD0D03"/>
    <w:rsid w:val="00FD42D0"/>
    <w:rsid w:val="00FD45F7"/>
    <w:rsid w:val="00FE08FF"/>
    <w:rsid w:val="00FE418D"/>
    <w:rsid w:val="00FE5E27"/>
    <w:rsid w:val="00FE69DA"/>
    <w:rsid w:val="00FF386C"/>
    <w:rsid w:val="00FF6E2C"/>
    <w:rsid w:val="00FF7196"/>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26"/>
    <o:shapelayout v:ext="edit">
      <o:idmap v:ext="edit" data="1"/>
    </o:shapelayout>
  </w:shapeDefaults>
  <w:decimalSymbol w:val=","/>
  <w:listSeparator w:val=";"/>
  <w14:docId w14:val="177A2E53"/>
  <w15:docId w15:val="{BB655683-5019-4A1A-A29A-9548FECB7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alibri" w:eastAsia="Calibri" w:hAnsi="Calibri" w:cs="Times New Roman"/>
        <w:lang w:val="pl-PL" w:eastAsia="pl-PL" w:bidi="ar-SA"/>
      </w:rPr>
    </w:rPrDefault>
    <w:pPrDefault/>
  </w:docDefaults>
  <w:latentStyles w:defLockedState="0" w:defUIPriority="99" w:defSemiHidden="0" w:defUnhideWhenUsed="0" w:defQFormat="0" w:count="375">
    <w:lsdException w:name="Normal" w:locked="1" w:uiPriority="0" w:qFormat="1"/>
    <w:lsdException w:name="heading 1" w:locked="1" w:qFormat="1"/>
    <w:lsdException w:name="heading 2" w:locked="1" w:qFormat="1"/>
    <w:lsdException w:name="heading 3" w:locked="1" w:semiHidden="1" w:uiPriority="9" w:unhideWhenUsed="1" w:qFormat="1"/>
    <w:lsdException w:name="heading 4" w:locked="1" w:semiHidden="1" w:uiPriority="9" w:unhideWhenUsed="1"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39" w:unhideWhenUsed="1"/>
    <w:lsdException w:name="toc 5" w:locked="1" w:semiHidden="1" w:uiPriority="39" w:unhideWhenUsed="1"/>
    <w:lsdException w:name="toc 6" w:locked="1" w:semiHidden="1" w:uiPriority="39" w:unhideWhenUsed="1"/>
    <w:lsdException w:name="toc 7" w:locked="1" w:semiHidden="1" w:uiPriority="39" w:unhideWhenUsed="1"/>
    <w:lsdException w:name="toc 8" w:locked="1" w:semiHidden="1" w:uiPriority="39" w:unhideWhenUsed="1"/>
    <w:lsdException w:name="toc 9" w:locked="1" w:semiHidden="1" w:uiPriority="39"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locked="1" w:semiHidden="1" w:uiPriority="35"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locked="1" w:uiPriority="10" w:qFormat="1"/>
    <w:lsdException w:name="Closing" w:locked="1" w:semiHidden="1" w:unhideWhenUsed="1"/>
    <w:lsdException w:name="Signature" w:locked="1" w:semiHidden="1" w:unhideWhenUsed="1"/>
    <w:lsdException w:name="Default Paragraph Font" w:locked="1" w:semiHidden="1" w:uiPriority="1"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locked="1" w:uiPriority="11"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locked="1" w:uiPriority="22" w:qFormat="1"/>
    <w:lsdException w:name="Emphasis" w:locked="1" w:uiPriority="2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locked="1" w:uiPriority="59"/>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831817"/>
    <w:pPr>
      <w:widowControl w:val="0"/>
      <w:suppressAutoHyphens/>
      <w:autoSpaceDE w:val="0"/>
    </w:pPr>
    <w:rPr>
      <w:rFonts w:ascii="Arial" w:hAnsi="Arial" w:cs="Arial"/>
      <w:sz w:val="24"/>
      <w:szCs w:val="24"/>
    </w:rPr>
  </w:style>
  <w:style w:type="paragraph" w:styleId="Nagwek1">
    <w:name w:val="heading 1"/>
    <w:basedOn w:val="Normalny"/>
    <w:next w:val="Normalny"/>
    <w:link w:val="Nagwek1Znak"/>
    <w:uiPriority w:val="99"/>
    <w:qFormat/>
    <w:rsid w:val="00A75BC7"/>
    <w:pPr>
      <w:keepNext/>
      <w:widowControl/>
      <w:numPr>
        <w:numId w:val="1"/>
      </w:numPr>
      <w:autoSpaceDE/>
      <w:outlineLvl w:val="0"/>
    </w:pPr>
    <w:rPr>
      <w:rFonts w:ascii="Times New Roman" w:eastAsia="Times New Roman" w:hAnsi="Times New Roman" w:cs="Times New Roman"/>
      <w:b/>
      <w:bCs/>
      <w:sz w:val="28"/>
      <w:lang w:eastAsia="ar-SA"/>
    </w:rPr>
  </w:style>
  <w:style w:type="paragraph" w:styleId="Nagwek2">
    <w:name w:val="heading 2"/>
    <w:basedOn w:val="Normalny"/>
    <w:next w:val="Normalny"/>
    <w:link w:val="Nagwek2Znak"/>
    <w:uiPriority w:val="99"/>
    <w:qFormat/>
    <w:rsid w:val="00A75BC7"/>
    <w:pPr>
      <w:keepNext/>
      <w:widowControl/>
      <w:numPr>
        <w:ilvl w:val="1"/>
        <w:numId w:val="1"/>
      </w:numPr>
      <w:autoSpaceDE/>
      <w:jc w:val="center"/>
      <w:outlineLvl w:val="1"/>
    </w:pPr>
    <w:rPr>
      <w:rFonts w:ascii="Times New Roman" w:eastAsia="Times New Roman" w:hAnsi="Times New Roman" w:cs="Times New Roman"/>
      <w:b/>
      <w:bCs/>
      <w:lang w:eastAsia="ar-SA"/>
    </w:rPr>
  </w:style>
  <w:style w:type="paragraph" w:styleId="Nagwek5">
    <w:name w:val="heading 5"/>
    <w:basedOn w:val="Normalny"/>
    <w:next w:val="Normalny"/>
    <w:link w:val="Nagwek5Znak"/>
    <w:uiPriority w:val="99"/>
    <w:qFormat/>
    <w:rsid w:val="00A75BC7"/>
    <w:pPr>
      <w:widowControl/>
      <w:suppressAutoHyphens w:val="0"/>
      <w:autoSpaceDE/>
      <w:spacing w:before="240" w:after="60"/>
      <w:outlineLvl w:val="4"/>
    </w:pPr>
    <w:rPr>
      <w:rFonts w:ascii="Calibri" w:eastAsia="Times New Roman" w:hAnsi="Calibri" w:cs="Times New Roman"/>
      <w:b/>
      <w:bCs/>
      <w:i/>
      <w:iCs/>
      <w:sz w:val="26"/>
      <w:szCs w:val="26"/>
    </w:rPr>
  </w:style>
  <w:style w:type="paragraph" w:styleId="Nagwek6">
    <w:name w:val="heading 6"/>
    <w:basedOn w:val="Normalny"/>
    <w:next w:val="Normalny"/>
    <w:link w:val="Nagwek6Znak"/>
    <w:uiPriority w:val="99"/>
    <w:qFormat/>
    <w:rsid w:val="00A75BC7"/>
    <w:pPr>
      <w:keepNext/>
      <w:widowControl/>
      <w:suppressAutoHyphens w:val="0"/>
      <w:autoSpaceDE/>
      <w:spacing w:before="20" w:after="20"/>
      <w:jc w:val="center"/>
      <w:outlineLvl w:val="5"/>
    </w:pPr>
    <w:rPr>
      <w:rFonts w:eastAsia="Times New Roman" w:cs="Times New Roman"/>
      <w:b/>
      <w:caps/>
      <w:sz w:val="28"/>
      <w:szCs w:val="20"/>
      <w:lang w:eastAsia="ar-SA"/>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9"/>
    <w:locked/>
    <w:rsid w:val="00A75BC7"/>
    <w:rPr>
      <w:rFonts w:ascii="Times New Roman" w:hAnsi="Times New Roman" w:cs="Times New Roman"/>
      <w:b/>
      <w:bCs/>
      <w:sz w:val="24"/>
      <w:szCs w:val="24"/>
      <w:lang w:eastAsia="ar-SA" w:bidi="ar-SA"/>
    </w:rPr>
  </w:style>
  <w:style w:type="character" w:customStyle="1" w:styleId="Nagwek2Znak">
    <w:name w:val="Nagłówek 2 Znak"/>
    <w:link w:val="Nagwek2"/>
    <w:uiPriority w:val="99"/>
    <w:locked/>
    <w:rsid w:val="00A75BC7"/>
    <w:rPr>
      <w:rFonts w:ascii="Times New Roman" w:hAnsi="Times New Roman" w:cs="Times New Roman"/>
      <w:b/>
      <w:bCs/>
      <w:sz w:val="24"/>
      <w:szCs w:val="24"/>
      <w:lang w:eastAsia="ar-SA" w:bidi="ar-SA"/>
    </w:rPr>
  </w:style>
  <w:style w:type="character" w:customStyle="1" w:styleId="Nagwek5Znak">
    <w:name w:val="Nagłówek 5 Znak"/>
    <w:link w:val="Nagwek5"/>
    <w:uiPriority w:val="99"/>
    <w:locked/>
    <w:rsid w:val="00A75BC7"/>
    <w:rPr>
      <w:rFonts w:ascii="Calibri" w:hAnsi="Calibri" w:cs="Times New Roman"/>
      <w:b/>
      <w:bCs/>
      <w:i/>
      <w:iCs/>
      <w:sz w:val="26"/>
      <w:szCs w:val="26"/>
    </w:rPr>
  </w:style>
  <w:style w:type="character" w:customStyle="1" w:styleId="Nagwek6Znak">
    <w:name w:val="Nagłówek 6 Znak"/>
    <w:link w:val="Nagwek6"/>
    <w:uiPriority w:val="99"/>
    <w:locked/>
    <w:rsid w:val="00A75BC7"/>
    <w:rPr>
      <w:rFonts w:ascii="Arial" w:hAnsi="Arial" w:cs="Times New Roman"/>
      <w:b/>
      <w:caps/>
      <w:sz w:val="20"/>
      <w:szCs w:val="20"/>
      <w:lang w:eastAsia="ar-SA" w:bidi="ar-SA"/>
    </w:rPr>
  </w:style>
  <w:style w:type="character" w:customStyle="1" w:styleId="WW8Num1z0">
    <w:name w:val="WW8Num1z0"/>
    <w:uiPriority w:val="99"/>
    <w:rsid w:val="00A75BC7"/>
    <w:rPr>
      <w:rFonts w:ascii="Symbol" w:hAnsi="Symbol"/>
    </w:rPr>
  </w:style>
  <w:style w:type="character" w:customStyle="1" w:styleId="WW8Num2z0">
    <w:name w:val="WW8Num2z0"/>
    <w:uiPriority w:val="99"/>
    <w:rsid w:val="00A75BC7"/>
    <w:rPr>
      <w:rFonts w:ascii="Symbol" w:hAnsi="Symbol"/>
    </w:rPr>
  </w:style>
  <w:style w:type="character" w:customStyle="1" w:styleId="WW8Num3z0">
    <w:name w:val="WW8Num3z0"/>
    <w:uiPriority w:val="99"/>
    <w:rsid w:val="00A75BC7"/>
    <w:rPr>
      <w:rFonts w:ascii="Symbol" w:hAnsi="Symbol"/>
    </w:rPr>
  </w:style>
  <w:style w:type="character" w:customStyle="1" w:styleId="WW8Num6z0">
    <w:name w:val="WW8Num6z0"/>
    <w:uiPriority w:val="99"/>
    <w:rsid w:val="00A75BC7"/>
    <w:rPr>
      <w:rFonts w:ascii="Symbol" w:hAnsi="Symbol"/>
    </w:rPr>
  </w:style>
  <w:style w:type="character" w:customStyle="1" w:styleId="WW8Num8z0">
    <w:name w:val="WW8Num8z0"/>
    <w:uiPriority w:val="99"/>
    <w:rsid w:val="00A75BC7"/>
    <w:rPr>
      <w:rFonts w:ascii="Symbol" w:hAnsi="Symbol"/>
    </w:rPr>
  </w:style>
  <w:style w:type="character" w:customStyle="1" w:styleId="WW8Num8z1">
    <w:name w:val="WW8Num8z1"/>
    <w:uiPriority w:val="99"/>
    <w:rsid w:val="00A75BC7"/>
    <w:rPr>
      <w:rFonts w:ascii="Courier New" w:hAnsi="Courier New"/>
    </w:rPr>
  </w:style>
  <w:style w:type="character" w:customStyle="1" w:styleId="WW8Num8z2">
    <w:name w:val="WW8Num8z2"/>
    <w:uiPriority w:val="99"/>
    <w:rsid w:val="00A75BC7"/>
    <w:rPr>
      <w:rFonts w:ascii="Wingdings" w:hAnsi="Wingdings"/>
    </w:rPr>
  </w:style>
  <w:style w:type="character" w:customStyle="1" w:styleId="Domylnaczcionkaakapitu5">
    <w:name w:val="Domyślna czcionka akapitu5"/>
    <w:uiPriority w:val="99"/>
    <w:rsid w:val="00A75BC7"/>
  </w:style>
  <w:style w:type="character" w:customStyle="1" w:styleId="Absatz-Standardschriftart">
    <w:name w:val="Absatz-Standardschriftart"/>
    <w:uiPriority w:val="99"/>
    <w:rsid w:val="00A75BC7"/>
  </w:style>
  <w:style w:type="character" w:customStyle="1" w:styleId="WW-Absatz-Standardschriftart">
    <w:name w:val="WW-Absatz-Standardschriftart"/>
    <w:uiPriority w:val="99"/>
    <w:rsid w:val="00A75BC7"/>
  </w:style>
  <w:style w:type="character" w:customStyle="1" w:styleId="WW8Num10z0">
    <w:name w:val="WW8Num10z0"/>
    <w:uiPriority w:val="99"/>
    <w:rsid w:val="00A75BC7"/>
    <w:rPr>
      <w:rFonts w:ascii="Symbol" w:hAnsi="Symbol"/>
    </w:rPr>
  </w:style>
  <w:style w:type="character" w:customStyle="1" w:styleId="WW8Num11z0">
    <w:name w:val="WW8Num11z0"/>
    <w:uiPriority w:val="99"/>
    <w:rsid w:val="00A75BC7"/>
    <w:rPr>
      <w:rFonts w:ascii="Symbol" w:hAnsi="Symbol"/>
    </w:rPr>
  </w:style>
  <w:style w:type="character" w:customStyle="1" w:styleId="WW8Num12z0">
    <w:name w:val="WW8Num12z0"/>
    <w:uiPriority w:val="99"/>
    <w:rsid w:val="00A75BC7"/>
    <w:rPr>
      <w:rFonts w:ascii="Wingdings" w:hAnsi="Wingdings"/>
    </w:rPr>
  </w:style>
  <w:style w:type="character" w:customStyle="1" w:styleId="WW8Num13z0">
    <w:name w:val="WW8Num13z0"/>
    <w:uiPriority w:val="99"/>
    <w:rsid w:val="00A75BC7"/>
    <w:rPr>
      <w:rFonts w:ascii="Arial" w:hAnsi="Arial"/>
    </w:rPr>
  </w:style>
  <w:style w:type="character" w:customStyle="1" w:styleId="Domylnaczcionkaakapitu4">
    <w:name w:val="Domyślna czcionka akapitu4"/>
    <w:uiPriority w:val="99"/>
    <w:rsid w:val="00A75BC7"/>
  </w:style>
  <w:style w:type="character" w:customStyle="1" w:styleId="WW-Absatz-Standardschriftart1">
    <w:name w:val="WW-Absatz-Standardschriftart1"/>
    <w:uiPriority w:val="99"/>
    <w:rsid w:val="00A75BC7"/>
  </w:style>
  <w:style w:type="character" w:customStyle="1" w:styleId="WW-Absatz-Standardschriftart11">
    <w:name w:val="WW-Absatz-Standardschriftart11"/>
    <w:uiPriority w:val="99"/>
    <w:rsid w:val="00A75BC7"/>
  </w:style>
  <w:style w:type="character" w:customStyle="1" w:styleId="WW8Num14z0">
    <w:name w:val="WW8Num14z0"/>
    <w:uiPriority w:val="99"/>
    <w:rsid w:val="00A75BC7"/>
    <w:rPr>
      <w:rFonts w:ascii="Wingdings" w:hAnsi="Wingdings"/>
    </w:rPr>
  </w:style>
  <w:style w:type="character" w:customStyle="1" w:styleId="Domylnaczcionkaakapitu3">
    <w:name w:val="Domyślna czcionka akapitu3"/>
    <w:uiPriority w:val="99"/>
    <w:rsid w:val="00A75BC7"/>
  </w:style>
  <w:style w:type="character" w:customStyle="1" w:styleId="WW-Absatz-Standardschriftart111">
    <w:name w:val="WW-Absatz-Standardschriftart111"/>
    <w:uiPriority w:val="99"/>
    <w:rsid w:val="00A75BC7"/>
  </w:style>
  <w:style w:type="character" w:customStyle="1" w:styleId="WW-Absatz-Standardschriftart1111">
    <w:name w:val="WW-Absatz-Standardschriftart1111"/>
    <w:uiPriority w:val="99"/>
    <w:rsid w:val="00A75BC7"/>
  </w:style>
  <w:style w:type="character" w:customStyle="1" w:styleId="WW-Absatz-Standardschriftart11111">
    <w:name w:val="WW-Absatz-Standardschriftart11111"/>
    <w:uiPriority w:val="99"/>
    <w:rsid w:val="00A75BC7"/>
  </w:style>
  <w:style w:type="character" w:customStyle="1" w:styleId="WW-Absatz-Standardschriftart111111">
    <w:name w:val="WW-Absatz-Standardschriftart111111"/>
    <w:uiPriority w:val="99"/>
    <w:rsid w:val="00A75BC7"/>
  </w:style>
  <w:style w:type="character" w:customStyle="1" w:styleId="WW8Num15z0">
    <w:name w:val="WW8Num15z0"/>
    <w:uiPriority w:val="99"/>
    <w:rsid w:val="00A75BC7"/>
    <w:rPr>
      <w:rFonts w:ascii="Symbol" w:hAnsi="Symbol"/>
    </w:rPr>
  </w:style>
  <w:style w:type="character" w:customStyle="1" w:styleId="WW-Absatz-Standardschriftart1111111">
    <w:name w:val="WW-Absatz-Standardschriftart1111111"/>
    <w:uiPriority w:val="99"/>
    <w:rsid w:val="00A75BC7"/>
  </w:style>
  <w:style w:type="character" w:customStyle="1" w:styleId="WW-Absatz-Standardschriftart11111111">
    <w:name w:val="WW-Absatz-Standardschriftart11111111"/>
    <w:uiPriority w:val="99"/>
    <w:rsid w:val="00A75BC7"/>
  </w:style>
  <w:style w:type="character" w:customStyle="1" w:styleId="WW-Absatz-Standardschriftart111111111">
    <w:name w:val="WW-Absatz-Standardschriftart111111111"/>
    <w:uiPriority w:val="99"/>
    <w:rsid w:val="00A75BC7"/>
  </w:style>
  <w:style w:type="character" w:customStyle="1" w:styleId="WW-Absatz-Standardschriftart1111111111">
    <w:name w:val="WW-Absatz-Standardschriftart1111111111"/>
    <w:uiPriority w:val="99"/>
    <w:rsid w:val="00A75BC7"/>
  </w:style>
  <w:style w:type="character" w:customStyle="1" w:styleId="WW-Absatz-Standardschriftart11111111111">
    <w:name w:val="WW-Absatz-Standardschriftart11111111111"/>
    <w:uiPriority w:val="99"/>
    <w:rsid w:val="00A75BC7"/>
  </w:style>
  <w:style w:type="character" w:customStyle="1" w:styleId="WW-Absatz-Standardschriftart111111111111">
    <w:name w:val="WW-Absatz-Standardschriftart111111111111"/>
    <w:uiPriority w:val="99"/>
    <w:rsid w:val="00A75BC7"/>
  </w:style>
  <w:style w:type="character" w:customStyle="1" w:styleId="WW-Absatz-Standardschriftart1111111111111">
    <w:name w:val="WW-Absatz-Standardschriftart1111111111111"/>
    <w:uiPriority w:val="99"/>
    <w:rsid w:val="00A75BC7"/>
  </w:style>
  <w:style w:type="character" w:customStyle="1" w:styleId="WW-Absatz-Standardschriftart11111111111111">
    <w:name w:val="WW-Absatz-Standardschriftart11111111111111"/>
    <w:uiPriority w:val="99"/>
    <w:rsid w:val="00A75BC7"/>
  </w:style>
  <w:style w:type="character" w:customStyle="1" w:styleId="WW-Absatz-Standardschriftart111111111111111">
    <w:name w:val="WW-Absatz-Standardschriftart111111111111111"/>
    <w:uiPriority w:val="99"/>
    <w:rsid w:val="00A75BC7"/>
  </w:style>
  <w:style w:type="character" w:customStyle="1" w:styleId="WW-Absatz-Standardschriftart1111111111111111">
    <w:name w:val="WW-Absatz-Standardschriftart1111111111111111"/>
    <w:uiPriority w:val="99"/>
    <w:rsid w:val="00A75BC7"/>
  </w:style>
  <w:style w:type="character" w:customStyle="1" w:styleId="WW-Absatz-Standardschriftart11111111111111111">
    <w:name w:val="WW-Absatz-Standardschriftart11111111111111111"/>
    <w:uiPriority w:val="99"/>
    <w:rsid w:val="00A75BC7"/>
  </w:style>
  <w:style w:type="character" w:customStyle="1" w:styleId="WW-Absatz-Standardschriftart111111111111111111">
    <w:name w:val="WW-Absatz-Standardschriftart111111111111111111"/>
    <w:uiPriority w:val="99"/>
    <w:rsid w:val="00A75BC7"/>
  </w:style>
  <w:style w:type="character" w:customStyle="1" w:styleId="WW8Num9z0">
    <w:name w:val="WW8Num9z0"/>
    <w:uiPriority w:val="99"/>
    <w:rsid w:val="00A75BC7"/>
    <w:rPr>
      <w:rFonts w:ascii="Symbol" w:hAnsi="Symbol"/>
    </w:rPr>
  </w:style>
  <w:style w:type="character" w:customStyle="1" w:styleId="WW-Absatz-Standardschriftart1111111111111111111">
    <w:name w:val="WW-Absatz-Standardschriftart1111111111111111111"/>
    <w:uiPriority w:val="99"/>
    <w:rsid w:val="00A75BC7"/>
  </w:style>
  <w:style w:type="character" w:customStyle="1" w:styleId="WW-Absatz-Standardschriftart11111111111111111111">
    <w:name w:val="WW-Absatz-Standardschriftart11111111111111111111"/>
    <w:uiPriority w:val="99"/>
    <w:rsid w:val="00A75BC7"/>
  </w:style>
  <w:style w:type="character" w:customStyle="1" w:styleId="WW-Absatz-Standardschriftart111111111111111111111">
    <w:name w:val="WW-Absatz-Standardschriftart111111111111111111111"/>
    <w:uiPriority w:val="99"/>
    <w:rsid w:val="00A75BC7"/>
  </w:style>
  <w:style w:type="character" w:customStyle="1" w:styleId="WW-Absatz-Standardschriftart1111111111111111111111">
    <w:name w:val="WW-Absatz-Standardschriftart1111111111111111111111"/>
    <w:uiPriority w:val="99"/>
    <w:rsid w:val="00A75BC7"/>
  </w:style>
  <w:style w:type="character" w:customStyle="1" w:styleId="WW8Num6z1">
    <w:name w:val="WW8Num6z1"/>
    <w:uiPriority w:val="99"/>
    <w:rsid w:val="00A75BC7"/>
    <w:rPr>
      <w:rFonts w:ascii="Courier New" w:hAnsi="Courier New"/>
    </w:rPr>
  </w:style>
  <w:style w:type="character" w:customStyle="1" w:styleId="WW8Num6z2">
    <w:name w:val="WW8Num6z2"/>
    <w:uiPriority w:val="99"/>
    <w:rsid w:val="00A75BC7"/>
    <w:rPr>
      <w:rFonts w:ascii="Wingdings" w:hAnsi="Wingdings"/>
    </w:rPr>
  </w:style>
  <w:style w:type="character" w:customStyle="1" w:styleId="WW8Num7z0">
    <w:name w:val="WW8Num7z0"/>
    <w:uiPriority w:val="99"/>
    <w:rsid w:val="00A75BC7"/>
    <w:rPr>
      <w:rFonts w:ascii="Symbol" w:hAnsi="Symbol"/>
    </w:rPr>
  </w:style>
  <w:style w:type="character" w:customStyle="1" w:styleId="WW8Num7z1">
    <w:name w:val="WW8Num7z1"/>
    <w:uiPriority w:val="99"/>
    <w:rsid w:val="00A75BC7"/>
    <w:rPr>
      <w:rFonts w:ascii="Courier New" w:hAnsi="Courier New"/>
    </w:rPr>
  </w:style>
  <w:style w:type="character" w:customStyle="1" w:styleId="WW8Num7z2">
    <w:name w:val="WW8Num7z2"/>
    <w:uiPriority w:val="99"/>
    <w:rsid w:val="00A75BC7"/>
    <w:rPr>
      <w:rFonts w:ascii="Wingdings" w:hAnsi="Wingdings"/>
    </w:rPr>
  </w:style>
  <w:style w:type="character" w:customStyle="1" w:styleId="WW8Num9z1">
    <w:name w:val="WW8Num9z1"/>
    <w:uiPriority w:val="99"/>
    <w:rsid w:val="00A75BC7"/>
    <w:rPr>
      <w:rFonts w:ascii="Courier New" w:hAnsi="Courier New"/>
    </w:rPr>
  </w:style>
  <w:style w:type="character" w:customStyle="1" w:styleId="WW8Num9z2">
    <w:name w:val="WW8Num9z2"/>
    <w:uiPriority w:val="99"/>
    <w:rsid w:val="00A75BC7"/>
    <w:rPr>
      <w:rFonts w:ascii="Wingdings" w:hAnsi="Wingdings"/>
    </w:rPr>
  </w:style>
  <w:style w:type="character" w:customStyle="1" w:styleId="WW8Num13z1">
    <w:name w:val="WW8Num13z1"/>
    <w:uiPriority w:val="99"/>
    <w:rsid w:val="00A75BC7"/>
    <w:rPr>
      <w:rFonts w:ascii="Courier New" w:hAnsi="Courier New"/>
    </w:rPr>
  </w:style>
  <w:style w:type="character" w:customStyle="1" w:styleId="WW8Num13z2">
    <w:name w:val="WW8Num13z2"/>
    <w:uiPriority w:val="99"/>
    <w:rsid w:val="00A75BC7"/>
    <w:rPr>
      <w:rFonts w:ascii="Wingdings" w:hAnsi="Wingdings"/>
    </w:rPr>
  </w:style>
  <w:style w:type="character" w:customStyle="1" w:styleId="WW8Num16z0">
    <w:name w:val="WW8Num16z0"/>
    <w:uiPriority w:val="99"/>
    <w:rsid w:val="00A75BC7"/>
    <w:rPr>
      <w:rFonts w:ascii="Symbol" w:hAnsi="Symbol"/>
    </w:rPr>
  </w:style>
  <w:style w:type="character" w:customStyle="1" w:styleId="WW8Num16z1">
    <w:name w:val="WW8Num16z1"/>
    <w:uiPriority w:val="99"/>
    <w:rsid w:val="00A75BC7"/>
    <w:rPr>
      <w:rFonts w:ascii="Courier New" w:hAnsi="Courier New"/>
    </w:rPr>
  </w:style>
  <w:style w:type="character" w:customStyle="1" w:styleId="WW8Num16z2">
    <w:name w:val="WW8Num16z2"/>
    <w:uiPriority w:val="99"/>
    <w:rsid w:val="00A75BC7"/>
    <w:rPr>
      <w:rFonts w:ascii="Wingdings" w:hAnsi="Wingdings"/>
    </w:rPr>
  </w:style>
  <w:style w:type="character" w:customStyle="1" w:styleId="Domylnaczcionkaakapitu2">
    <w:name w:val="Domyślna czcionka akapitu2"/>
    <w:uiPriority w:val="99"/>
    <w:rsid w:val="00A75BC7"/>
  </w:style>
  <w:style w:type="character" w:customStyle="1" w:styleId="WW-Absatz-Standardschriftart11111111111111111111111">
    <w:name w:val="WW-Absatz-Standardschriftart11111111111111111111111"/>
    <w:uiPriority w:val="99"/>
    <w:rsid w:val="00A75BC7"/>
  </w:style>
  <w:style w:type="character" w:customStyle="1" w:styleId="WW-Absatz-Standardschriftart111111111111111111111111">
    <w:name w:val="WW-Absatz-Standardschriftart111111111111111111111111"/>
    <w:uiPriority w:val="99"/>
    <w:rsid w:val="00A75BC7"/>
  </w:style>
  <w:style w:type="character" w:customStyle="1" w:styleId="WW-Absatz-Standardschriftart1111111111111111111111111">
    <w:name w:val="WW-Absatz-Standardschriftart1111111111111111111111111"/>
    <w:uiPriority w:val="99"/>
    <w:rsid w:val="00A75BC7"/>
  </w:style>
  <w:style w:type="character" w:customStyle="1" w:styleId="WW-Absatz-Standardschriftart11111111111111111111111111">
    <w:name w:val="WW-Absatz-Standardschriftart11111111111111111111111111"/>
    <w:uiPriority w:val="99"/>
    <w:rsid w:val="00A75BC7"/>
  </w:style>
  <w:style w:type="character" w:customStyle="1" w:styleId="WW-Absatz-Standardschriftart111111111111111111111111111">
    <w:name w:val="WW-Absatz-Standardschriftart111111111111111111111111111"/>
    <w:uiPriority w:val="99"/>
    <w:rsid w:val="00A75BC7"/>
  </w:style>
  <w:style w:type="character" w:customStyle="1" w:styleId="WW-Absatz-Standardschriftart1111111111111111111111111111">
    <w:name w:val="WW-Absatz-Standardschriftart1111111111111111111111111111"/>
    <w:uiPriority w:val="99"/>
    <w:rsid w:val="00A75BC7"/>
  </w:style>
  <w:style w:type="character" w:customStyle="1" w:styleId="WW-Absatz-Standardschriftart11111111111111111111111111111">
    <w:name w:val="WW-Absatz-Standardschriftart11111111111111111111111111111"/>
    <w:uiPriority w:val="99"/>
    <w:rsid w:val="00A75BC7"/>
  </w:style>
  <w:style w:type="character" w:customStyle="1" w:styleId="WW-Absatz-Standardschriftart111111111111111111111111111111">
    <w:name w:val="WW-Absatz-Standardschriftart111111111111111111111111111111"/>
    <w:uiPriority w:val="99"/>
    <w:rsid w:val="00A75BC7"/>
  </w:style>
  <w:style w:type="character" w:customStyle="1" w:styleId="WW-Absatz-Standardschriftart1111111111111111111111111111111">
    <w:name w:val="WW-Absatz-Standardschriftart1111111111111111111111111111111"/>
    <w:uiPriority w:val="99"/>
    <w:rsid w:val="00A75BC7"/>
  </w:style>
  <w:style w:type="character" w:customStyle="1" w:styleId="WW-Absatz-Standardschriftart11111111111111111111111111111111">
    <w:name w:val="WW-Absatz-Standardschriftart11111111111111111111111111111111"/>
    <w:uiPriority w:val="99"/>
    <w:rsid w:val="00A75BC7"/>
  </w:style>
  <w:style w:type="character" w:customStyle="1" w:styleId="WW-Absatz-Standardschriftart111111111111111111111111111111111">
    <w:name w:val="WW-Absatz-Standardschriftart111111111111111111111111111111111"/>
    <w:uiPriority w:val="99"/>
    <w:rsid w:val="00A75BC7"/>
  </w:style>
  <w:style w:type="character" w:customStyle="1" w:styleId="WW-Absatz-Standardschriftart1111111111111111111111111111111111">
    <w:name w:val="WW-Absatz-Standardschriftart1111111111111111111111111111111111"/>
    <w:uiPriority w:val="99"/>
    <w:rsid w:val="00A75BC7"/>
  </w:style>
  <w:style w:type="character" w:customStyle="1" w:styleId="WW-Absatz-Standardschriftart11111111111111111111111111111111111">
    <w:name w:val="WW-Absatz-Standardschriftart11111111111111111111111111111111111"/>
    <w:uiPriority w:val="99"/>
    <w:rsid w:val="00A75BC7"/>
  </w:style>
  <w:style w:type="character" w:customStyle="1" w:styleId="WW-Absatz-Standardschriftart111111111111111111111111111111111111">
    <w:name w:val="WW-Absatz-Standardschriftart111111111111111111111111111111111111"/>
    <w:uiPriority w:val="99"/>
    <w:rsid w:val="00A75BC7"/>
  </w:style>
  <w:style w:type="character" w:customStyle="1" w:styleId="WW-Absatz-Standardschriftart1111111111111111111111111111111111111">
    <w:name w:val="WW-Absatz-Standardschriftart1111111111111111111111111111111111111"/>
    <w:uiPriority w:val="99"/>
    <w:rsid w:val="00A75BC7"/>
  </w:style>
  <w:style w:type="character" w:customStyle="1" w:styleId="WW-Absatz-Standardschriftart11111111111111111111111111111111111111">
    <w:name w:val="WW-Absatz-Standardschriftart11111111111111111111111111111111111111"/>
    <w:uiPriority w:val="99"/>
    <w:rsid w:val="00A75BC7"/>
  </w:style>
  <w:style w:type="character" w:customStyle="1" w:styleId="WW-Absatz-Standardschriftart111111111111111111111111111111111111111">
    <w:name w:val="WW-Absatz-Standardschriftart111111111111111111111111111111111111111"/>
    <w:uiPriority w:val="99"/>
    <w:rsid w:val="00A75BC7"/>
  </w:style>
  <w:style w:type="character" w:customStyle="1" w:styleId="WW-Absatz-Standardschriftart1111111111111111111111111111111111111111">
    <w:name w:val="WW-Absatz-Standardschriftart1111111111111111111111111111111111111111"/>
    <w:uiPriority w:val="99"/>
    <w:rsid w:val="00A75BC7"/>
  </w:style>
  <w:style w:type="character" w:customStyle="1" w:styleId="WW-Absatz-Standardschriftart11111111111111111111111111111111111111111">
    <w:name w:val="WW-Absatz-Standardschriftart11111111111111111111111111111111111111111"/>
    <w:uiPriority w:val="99"/>
    <w:rsid w:val="00A75BC7"/>
  </w:style>
  <w:style w:type="character" w:customStyle="1" w:styleId="WW-Absatz-Standardschriftart111111111111111111111111111111111111111111">
    <w:name w:val="WW-Absatz-Standardschriftart111111111111111111111111111111111111111111"/>
    <w:uiPriority w:val="99"/>
    <w:rsid w:val="00A75BC7"/>
  </w:style>
  <w:style w:type="character" w:customStyle="1" w:styleId="WW-Absatz-Standardschriftart1111111111111111111111111111111111111111111">
    <w:name w:val="WW-Absatz-Standardschriftart1111111111111111111111111111111111111111111"/>
    <w:uiPriority w:val="99"/>
    <w:rsid w:val="00A75BC7"/>
  </w:style>
  <w:style w:type="character" w:customStyle="1" w:styleId="WW-Absatz-Standardschriftart11111111111111111111111111111111111111111111">
    <w:name w:val="WW-Absatz-Standardschriftart11111111111111111111111111111111111111111111"/>
    <w:uiPriority w:val="99"/>
    <w:rsid w:val="00A75BC7"/>
  </w:style>
  <w:style w:type="character" w:customStyle="1" w:styleId="WW8Num5z0">
    <w:name w:val="WW8Num5z0"/>
    <w:uiPriority w:val="99"/>
    <w:rsid w:val="00A75BC7"/>
    <w:rPr>
      <w:rFonts w:ascii="Symbol" w:hAnsi="Symbol"/>
    </w:rPr>
  </w:style>
  <w:style w:type="character" w:customStyle="1" w:styleId="WW-Absatz-Standardschriftart111111111111111111111111111111111111111111111">
    <w:name w:val="WW-Absatz-Standardschriftart111111111111111111111111111111111111111111111"/>
    <w:uiPriority w:val="99"/>
    <w:rsid w:val="00A75BC7"/>
  </w:style>
  <w:style w:type="character" w:customStyle="1" w:styleId="WW8Num4z0">
    <w:name w:val="WW8Num4z0"/>
    <w:uiPriority w:val="99"/>
    <w:rsid w:val="00A75BC7"/>
    <w:rPr>
      <w:rFonts w:ascii="Symbol" w:hAnsi="Symbol"/>
    </w:rPr>
  </w:style>
  <w:style w:type="character" w:customStyle="1" w:styleId="WW-Absatz-Standardschriftart1111111111111111111111111111111111111111111111">
    <w:name w:val="WW-Absatz-Standardschriftart1111111111111111111111111111111111111111111111"/>
    <w:uiPriority w:val="99"/>
    <w:rsid w:val="00A75BC7"/>
  </w:style>
  <w:style w:type="character" w:customStyle="1" w:styleId="WW-Absatz-Standardschriftart11111111111111111111111111111111111111111111111">
    <w:name w:val="WW-Absatz-Standardschriftart11111111111111111111111111111111111111111111111"/>
    <w:uiPriority w:val="99"/>
    <w:rsid w:val="00A75BC7"/>
  </w:style>
  <w:style w:type="character" w:customStyle="1" w:styleId="WW-Absatz-Standardschriftart111111111111111111111111111111111111111111111111">
    <w:name w:val="WW-Absatz-Standardschriftart111111111111111111111111111111111111111111111111"/>
    <w:uiPriority w:val="99"/>
    <w:rsid w:val="00A75BC7"/>
  </w:style>
  <w:style w:type="character" w:customStyle="1" w:styleId="WW-Absatz-Standardschriftart1111111111111111111111111111111111111111111111111">
    <w:name w:val="WW-Absatz-Standardschriftart1111111111111111111111111111111111111111111111111"/>
    <w:uiPriority w:val="99"/>
    <w:rsid w:val="00A75BC7"/>
  </w:style>
  <w:style w:type="character" w:customStyle="1" w:styleId="WW-Absatz-Standardschriftart11111111111111111111111111111111111111111111111111">
    <w:name w:val="WW-Absatz-Standardschriftart11111111111111111111111111111111111111111111111111"/>
    <w:uiPriority w:val="99"/>
    <w:rsid w:val="00A75BC7"/>
  </w:style>
  <w:style w:type="character" w:customStyle="1" w:styleId="WW-Absatz-Standardschriftart111111111111111111111111111111111111111111111111111">
    <w:name w:val="WW-Absatz-Standardschriftart111111111111111111111111111111111111111111111111111"/>
    <w:uiPriority w:val="99"/>
    <w:rsid w:val="00A75BC7"/>
  </w:style>
  <w:style w:type="character" w:customStyle="1" w:styleId="WW-Absatz-Standardschriftart1111111111111111111111111111111111111111111111111111">
    <w:name w:val="WW-Absatz-Standardschriftart1111111111111111111111111111111111111111111111111111"/>
    <w:uiPriority w:val="99"/>
    <w:rsid w:val="00A75BC7"/>
  </w:style>
  <w:style w:type="character" w:customStyle="1" w:styleId="WW-Absatz-Standardschriftart11111111111111111111111111111111111111111111111111111">
    <w:name w:val="WW-Absatz-Standardschriftart11111111111111111111111111111111111111111111111111111"/>
    <w:uiPriority w:val="99"/>
    <w:rsid w:val="00A75BC7"/>
  </w:style>
  <w:style w:type="character" w:customStyle="1" w:styleId="WW-Absatz-Standardschriftart111111111111111111111111111111111111111111111111111111">
    <w:name w:val="WW-Absatz-Standardschriftart111111111111111111111111111111111111111111111111111111"/>
    <w:uiPriority w:val="99"/>
    <w:rsid w:val="00A75BC7"/>
  </w:style>
  <w:style w:type="character" w:customStyle="1" w:styleId="WW-Absatz-Standardschriftart1111111111111111111111111111111111111111111111111111111">
    <w:name w:val="WW-Absatz-Standardschriftart1111111111111111111111111111111111111111111111111111111"/>
    <w:uiPriority w:val="99"/>
    <w:rsid w:val="00A75BC7"/>
  </w:style>
  <w:style w:type="character" w:customStyle="1" w:styleId="WW-Absatz-Standardschriftart11111111111111111111111111111111111111111111111111111111">
    <w:name w:val="WW-Absatz-Standardschriftart11111111111111111111111111111111111111111111111111111111"/>
    <w:uiPriority w:val="99"/>
    <w:rsid w:val="00A75BC7"/>
  </w:style>
  <w:style w:type="character" w:customStyle="1" w:styleId="WW-Absatz-Standardschriftart111111111111111111111111111111111111111111111111111111111">
    <w:name w:val="WW-Absatz-Standardschriftart111111111111111111111111111111111111111111111111111111111"/>
    <w:uiPriority w:val="99"/>
    <w:rsid w:val="00A75BC7"/>
  </w:style>
  <w:style w:type="character" w:customStyle="1" w:styleId="WW-Absatz-Standardschriftart1111111111111111111111111111111111111111111111111111111111">
    <w:name w:val="WW-Absatz-Standardschriftart1111111111111111111111111111111111111111111111111111111111"/>
    <w:uiPriority w:val="99"/>
    <w:rsid w:val="00A75BC7"/>
  </w:style>
  <w:style w:type="character" w:customStyle="1" w:styleId="WW-Absatz-Standardschriftart11111111111111111111111111111111111111111111111111111111111">
    <w:name w:val="WW-Absatz-Standardschriftart11111111111111111111111111111111111111111111111111111111111"/>
    <w:uiPriority w:val="99"/>
    <w:rsid w:val="00A75BC7"/>
  </w:style>
  <w:style w:type="character" w:customStyle="1" w:styleId="WW-Absatz-Standardschriftart111111111111111111111111111111111111111111111111111111111111">
    <w:name w:val="WW-Absatz-Standardschriftart111111111111111111111111111111111111111111111111111111111111"/>
    <w:uiPriority w:val="99"/>
    <w:rsid w:val="00A75BC7"/>
  </w:style>
  <w:style w:type="character" w:customStyle="1" w:styleId="WW8Num21z0">
    <w:name w:val="WW8Num21z0"/>
    <w:uiPriority w:val="99"/>
    <w:rsid w:val="00A75BC7"/>
    <w:rPr>
      <w:sz w:val="24"/>
    </w:rPr>
  </w:style>
  <w:style w:type="character" w:customStyle="1" w:styleId="WW8Num24z0">
    <w:name w:val="WW8Num24z0"/>
    <w:uiPriority w:val="99"/>
    <w:rsid w:val="00A75BC7"/>
    <w:rPr>
      <w:rFonts w:ascii="Symbol" w:hAnsi="Symbol"/>
    </w:rPr>
  </w:style>
  <w:style w:type="character" w:customStyle="1" w:styleId="WW8Num24z1">
    <w:name w:val="WW8Num24z1"/>
    <w:uiPriority w:val="99"/>
    <w:rsid w:val="00A75BC7"/>
    <w:rPr>
      <w:rFonts w:ascii="Courier New" w:hAnsi="Courier New"/>
    </w:rPr>
  </w:style>
  <w:style w:type="character" w:customStyle="1" w:styleId="WW8Num24z2">
    <w:name w:val="WW8Num24z2"/>
    <w:uiPriority w:val="99"/>
    <w:rsid w:val="00A75BC7"/>
    <w:rPr>
      <w:rFonts w:ascii="Wingdings" w:hAnsi="Wingdings"/>
    </w:rPr>
  </w:style>
  <w:style w:type="character" w:customStyle="1" w:styleId="WW8Num25z0">
    <w:name w:val="WW8Num25z0"/>
    <w:uiPriority w:val="99"/>
    <w:rsid w:val="00A75BC7"/>
    <w:rPr>
      <w:rFonts w:ascii="Symbol" w:hAnsi="Symbol"/>
    </w:rPr>
  </w:style>
  <w:style w:type="character" w:customStyle="1" w:styleId="WW8Num25z1">
    <w:name w:val="WW8Num25z1"/>
    <w:uiPriority w:val="99"/>
    <w:rsid w:val="00A75BC7"/>
    <w:rPr>
      <w:rFonts w:ascii="Courier New" w:hAnsi="Courier New"/>
    </w:rPr>
  </w:style>
  <w:style w:type="character" w:customStyle="1" w:styleId="WW8Num25z2">
    <w:name w:val="WW8Num25z2"/>
    <w:uiPriority w:val="99"/>
    <w:rsid w:val="00A75BC7"/>
    <w:rPr>
      <w:rFonts w:ascii="Wingdings" w:hAnsi="Wingdings"/>
    </w:rPr>
  </w:style>
  <w:style w:type="character" w:customStyle="1" w:styleId="WW8Num28z2">
    <w:name w:val="WW8Num28z2"/>
    <w:uiPriority w:val="99"/>
    <w:rsid w:val="00A75BC7"/>
    <w:rPr>
      <w:rFonts w:ascii="Times New Roman" w:hAnsi="Times New Roman"/>
    </w:rPr>
  </w:style>
  <w:style w:type="character" w:customStyle="1" w:styleId="WW8Num28z3">
    <w:name w:val="WW8Num28z3"/>
    <w:uiPriority w:val="99"/>
    <w:rsid w:val="00A75BC7"/>
    <w:rPr>
      <w:rFonts w:ascii="Courier New" w:hAnsi="Courier New"/>
    </w:rPr>
  </w:style>
  <w:style w:type="character" w:customStyle="1" w:styleId="WW8Num28z7">
    <w:name w:val="WW8Num28z7"/>
    <w:uiPriority w:val="99"/>
    <w:rsid w:val="00A75BC7"/>
    <w:rPr>
      <w:color w:val="auto"/>
    </w:rPr>
  </w:style>
  <w:style w:type="character" w:customStyle="1" w:styleId="WW8Num30z0">
    <w:name w:val="WW8Num30z0"/>
    <w:uiPriority w:val="99"/>
    <w:rsid w:val="00A75BC7"/>
    <w:rPr>
      <w:rFonts w:ascii="Wingdings" w:hAnsi="Wingdings"/>
    </w:rPr>
  </w:style>
  <w:style w:type="character" w:customStyle="1" w:styleId="WW8Num30z1">
    <w:name w:val="WW8Num30z1"/>
    <w:uiPriority w:val="99"/>
    <w:rsid w:val="00A75BC7"/>
    <w:rPr>
      <w:rFonts w:ascii="Courier New" w:hAnsi="Courier New"/>
    </w:rPr>
  </w:style>
  <w:style w:type="character" w:customStyle="1" w:styleId="WW8Num30z3">
    <w:name w:val="WW8Num30z3"/>
    <w:uiPriority w:val="99"/>
    <w:rsid w:val="00A75BC7"/>
    <w:rPr>
      <w:rFonts w:ascii="Symbol" w:hAnsi="Symbol"/>
    </w:rPr>
  </w:style>
  <w:style w:type="character" w:customStyle="1" w:styleId="WW8Num31z0">
    <w:name w:val="WW8Num31z0"/>
    <w:uiPriority w:val="99"/>
    <w:rsid w:val="00A75BC7"/>
    <w:rPr>
      <w:rFonts w:ascii="Arial" w:hAnsi="Arial"/>
    </w:rPr>
  </w:style>
  <w:style w:type="character" w:customStyle="1" w:styleId="WW8Num40z0">
    <w:name w:val="WW8Num40z0"/>
    <w:uiPriority w:val="99"/>
    <w:rsid w:val="00A75BC7"/>
  </w:style>
  <w:style w:type="character" w:customStyle="1" w:styleId="WW8Num41z0">
    <w:name w:val="WW8Num41z0"/>
    <w:uiPriority w:val="99"/>
    <w:rsid w:val="00A75BC7"/>
    <w:rPr>
      <w:rFonts w:ascii="Wingdings" w:hAnsi="Wingdings"/>
    </w:rPr>
  </w:style>
  <w:style w:type="character" w:customStyle="1" w:styleId="WW8Num41z1">
    <w:name w:val="WW8Num41z1"/>
    <w:uiPriority w:val="99"/>
    <w:rsid w:val="00A75BC7"/>
    <w:rPr>
      <w:rFonts w:ascii="Courier New" w:hAnsi="Courier New"/>
    </w:rPr>
  </w:style>
  <w:style w:type="character" w:customStyle="1" w:styleId="WW8Num41z3">
    <w:name w:val="WW8Num41z3"/>
    <w:uiPriority w:val="99"/>
    <w:rsid w:val="00A75BC7"/>
    <w:rPr>
      <w:rFonts w:ascii="Symbol" w:hAnsi="Symbol"/>
    </w:rPr>
  </w:style>
  <w:style w:type="character" w:customStyle="1" w:styleId="WW8NumSt33z0">
    <w:name w:val="WW8NumSt33z0"/>
    <w:uiPriority w:val="99"/>
    <w:rsid w:val="00A75BC7"/>
    <w:rPr>
      <w:rFonts w:ascii="Symbol" w:hAnsi="Symbol"/>
    </w:rPr>
  </w:style>
  <w:style w:type="character" w:customStyle="1" w:styleId="Domylnaczcionkaakapitu1">
    <w:name w:val="Domyślna czcionka akapitu1"/>
    <w:uiPriority w:val="99"/>
    <w:rsid w:val="00A75BC7"/>
  </w:style>
  <w:style w:type="character" w:customStyle="1" w:styleId="WW-Absatz-Standardschriftart1111111111111111111111111111111111111111111111111111111111111">
    <w:name w:val="WW-Absatz-Standardschriftart1111111111111111111111111111111111111111111111111111111111111"/>
    <w:uiPriority w:val="99"/>
    <w:rsid w:val="00A75BC7"/>
  </w:style>
  <w:style w:type="character" w:customStyle="1" w:styleId="WW-Absatz-Standardschriftart11111111111111111111111111111111111111111111111111111111111111">
    <w:name w:val="WW-Absatz-Standardschriftart11111111111111111111111111111111111111111111111111111111111111"/>
    <w:uiPriority w:val="99"/>
    <w:rsid w:val="00A75BC7"/>
  </w:style>
  <w:style w:type="character" w:customStyle="1" w:styleId="WW-Absatz-Standardschriftart111111111111111111111111111111111111111111111111111111111111111">
    <w:name w:val="WW-Absatz-Standardschriftart111111111111111111111111111111111111111111111111111111111111111"/>
    <w:uiPriority w:val="99"/>
    <w:rsid w:val="00A75BC7"/>
  </w:style>
  <w:style w:type="character" w:customStyle="1" w:styleId="WW-Absatz-Standardschriftart1111111111111111111111111111111111111111111111111111111111111111">
    <w:name w:val="WW-Absatz-Standardschriftart1111111111111111111111111111111111111111111111111111111111111111"/>
    <w:uiPriority w:val="99"/>
    <w:rsid w:val="00A75BC7"/>
  </w:style>
  <w:style w:type="character" w:customStyle="1" w:styleId="WW-Absatz-Standardschriftart11111111111111111111111111111111111111111111111111111111111111111">
    <w:name w:val="WW-Absatz-Standardschriftart11111111111111111111111111111111111111111111111111111111111111111"/>
    <w:uiPriority w:val="99"/>
    <w:rsid w:val="00A75BC7"/>
  </w:style>
  <w:style w:type="character" w:customStyle="1" w:styleId="WW-Absatz-Standardschriftart111111111111111111111111111111111111111111111111111111111111111111">
    <w:name w:val="WW-Absatz-Standardschriftart111111111111111111111111111111111111111111111111111111111111111111"/>
    <w:uiPriority w:val="99"/>
    <w:rsid w:val="00A75BC7"/>
  </w:style>
  <w:style w:type="character" w:customStyle="1" w:styleId="WW-Absatz-Standardschriftart1111111111111111111111111111111111111111111111111111111111111111111">
    <w:name w:val="WW-Absatz-Standardschriftart1111111111111111111111111111111111111111111111111111111111111111111"/>
    <w:uiPriority w:val="99"/>
    <w:rsid w:val="00A75BC7"/>
  </w:style>
  <w:style w:type="character" w:customStyle="1" w:styleId="WW-Absatz-Standardschriftart11111111111111111111111111111111111111111111111111111111111111111111">
    <w:name w:val="WW-Absatz-Standardschriftart11111111111111111111111111111111111111111111111111111111111111111111"/>
    <w:uiPriority w:val="99"/>
    <w:rsid w:val="00A75BC7"/>
  </w:style>
  <w:style w:type="character" w:customStyle="1" w:styleId="WW-Absatz-Standardschriftart111111111111111111111111111111111111111111111111111111111111111111111">
    <w:name w:val="WW-Absatz-Standardschriftart111111111111111111111111111111111111111111111111111111111111111111111"/>
    <w:uiPriority w:val="99"/>
    <w:rsid w:val="00A75BC7"/>
  </w:style>
  <w:style w:type="character" w:customStyle="1" w:styleId="WW-Absatz-Standardschriftart1111111111111111111111111111111111111111111111111111111111111111111111">
    <w:name w:val="WW-Absatz-Standardschriftart1111111111111111111111111111111111111111111111111111111111111111111111"/>
    <w:uiPriority w:val="99"/>
    <w:rsid w:val="00A75BC7"/>
  </w:style>
  <w:style w:type="character" w:customStyle="1" w:styleId="Symbolewypunktowania">
    <w:name w:val="Symbole wypunktowania"/>
    <w:uiPriority w:val="99"/>
    <w:rsid w:val="00A75BC7"/>
    <w:rPr>
      <w:rFonts w:ascii="OpenSymbol" w:hAnsi="OpenSymbol"/>
    </w:rPr>
  </w:style>
  <w:style w:type="character" w:customStyle="1" w:styleId="Znakinumeracji">
    <w:name w:val="Znaki numeracji"/>
    <w:uiPriority w:val="99"/>
    <w:rsid w:val="00A75BC7"/>
  </w:style>
  <w:style w:type="character" w:customStyle="1" w:styleId="NagwekZnak">
    <w:name w:val="Nagłówek Znak"/>
    <w:uiPriority w:val="99"/>
    <w:rsid w:val="00A75BC7"/>
    <w:rPr>
      <w:rFonts w:ascii="Arial" w:hAnsi="Arial"/>
      <w:sz w:val="24"/>
      <w:lang w:eastAsia="pl-PL"/>
    </w:rPr>
  </w:style>
  <w:style w:type="character" w:customStyle="1" w:styleId="StopkaZnak">
    <w:name w:val="Stopka Znak"/>
    <w:uiPriority w:val="99"/>
    <w:rsid w:val="00A75BC7"/>
    <w:rPr>
      <w:rFonts w:ascii="Arial" w:hAnsi="Arial"/>
      <w:sz w:val="24"/>
      <w:lang w:eastAsia="pl-PL"/>
    </w:rPr>
  </w:style>
  <w:style w:type="character" w:customStyle="1" w:styleId="TekstpodstawowywcityZnak">
    <w:name w:val="Tekst podstawowy wcięty Znak"/>
    <w:uiPriority w:val="99"/>
    <w:rsid w:val="00A75BC7"/>
    <w:rPr>
      <w:rFonts w:ascii="Arial" w:hAnsi="Arial"/>
      <w:sz w:val="24"/>
      <w:lang w:eastAsia="pl-PL"/>
    </w:rPr>
  </w:style>
  <w:style w:type="character" w:customStyle="1" w:styleId="TekstprzypisudolnegoZnak">
    <w:name w:val="Tekst przypisu dolnego Znak"/>
    <w:uiPriority w:val="99"/>
    <w:rsid w:val="00A75BC7"/>
    <w:rPr>
      <w:rFonts w:ascii="Arial" w:hAnsi="Arial"/>
      <w:lang w:eastAsia="pl-PL"/>
    </w:rPr>
  </w:style>
  <w:style w:type="character" w:customStyle="1" w:styleId="Znakiprzypiswdolnych">
    <w:name w:val="Znaki przypisów dolnych"/>
    <w:uiPriority w:val="99"/>
    <w:rsid w:val="00A75BC7"/>
    <w:rPr>
      <w:vertAlign w:val="superscript"/>
    </w:rPr>
  </w:style>
  <w:style w:type="character" w:styleId="Hipercze">
    <w:name w:val="Hyperlink"/>
    <w:uiPriority w:val="99"/>
    <w:semiHidden/>
    <w:rsid w:val="00A75BC7"/>
    <w:rPr>
      <w:rFonts w:cs="Times New Roman"/>
      <w:color w:val="0000FF"/>
      <w:u w:val="single"/>
    </w:rPr>
  </w:style>
  <w:style w:type="character" w:customStyle="1" w:styleId="Tekstpodstawowy2Znak">
    <w:name w:val="Tekst podstawowy 2 Znak"/>
    <w:uiPriority w:val="99"/>
    <w:rsid w:val="00A75BC7"/>
    <w:rPr>
      <w:rFonts w:ascii="Arial" w:hAnsi="Arial"/>
      <w:sz w:val="24"/>
      <w:lang w:eastAsia="pl-PL"/>
    </w:rPr>
  </w:style>
  <w:style w:type="character" w:customStyle="1" w:styleId="Tekstpodstawowywcity2Znak">
    <w:name w:val="Tekst podstawowy wcięty 2 Znak"/>
    <w:uiPriority w:val="99"/>
    <w:rsid w:val="00A75BC7"/>
    <w:rPr>
      <w:rFonts w:ascii="Arial" w:hAnsi="Arial"/>
      <w:b/>
      <w:sz w:val="22"/>
    </w:rPr>
  </w:style>
  <w:style w:type="character" w:customStyle="1" w:styleId="Odwoanieprzypisudolnego1">
    <w:name w:val="Odwołanie przypisu dolnego1"/>
    <w:uiPriority w:val="99"/>
    <w:rsid w:val="00A75BC7"/>
    <w:rPr>
      <w:vertAlign w:val="superscript"/>
    </w:rPr>
  </w:style>
  <w:style w:type="character" w:customStyle="1" w:styleId="Znakiprzypiswkocowych">
    <w:name w:val="Znaki przypisów końcowych"/>
    <w:uiPriority w:val="99"/>
    <w:rsid w:val="00A75BC7"/>
    <w:rPr>
      <w:vertAlign w:val="superscript"/>
    </w:rPr>
  </w:style>
  <w:style w:type="character" w:customStyle="1" w:styleId="WW-Znakiprzypiswkocowych">
    <w:name w:val="WW-Znaki przypisów końcowych"/>
    <w:uiPriority w:val="99"/>
    <w:rsid w:val="00A75BC7"/>
  </w:style>
  <w:style w:type="character" w:customStyle="1" w:styleId="Odwoanieprzypisukocowego1">
    <w:name w:val="Odwołanie przypisu końcowego1"/>
    <w:uiPriority w:val="99"/>
    <w:rsid w:val="00A75BC7"/>
    <w:rPr>
      <w:vertAlign w:val="superscript"/>
    </w:rPr>
  </w:style>
  <w:style w:type="character" w:customStyle="1" w:styleId="TekstdymkaZnak">
    <w:name w:val="Tekst dymka Znak"/>
    <w:uiPriority w:val="99"/>
    <w:rsid w:val="00A75BC7"/>
    <w:rPr>
      <w:rFonts w:ascii="Tahoma" w:hAnsi="Tahoma"/>
      <w:sz w:val="16"/>
      <w:lang w:eastAsia="pl-PL"/>
    </w:rPr>
  </w:style>
  <w:style w:type="character" w:customStyle="1" w:styleId="Odwoanieprzypisudolnego2">
    <w:name w:val="Odwołanie przypisu dolnego2"/>
    <w:uiPriority w:val="99"/>
    <w:rsid w:val="00A75BC7"/>
    <w:rPr>
      <w:vertAlign w:val="superscript"/>
    </w:rPr>
  </w:style>
  <w:style w:type="character" w:customStyle="1" w:styleId="Odwoanieprzypisukocowego2">
    <w:name w:val="Odwołanie przypisu końcowego2"/>
    <w:uiPriority w:val="99"/>
    <w:rsid w:val="00A75BC7"/>
    <w:rPr>
      <w:vertAlign w:val="superscript"/>
    </w:rPr>
  </w:style>
  <w:style w:type="character" w:customStyle="1" w:styleId="Odwoanieprzypisudolnego3">
    <w:name w:val="Odwołanie przypisu dolnego3"/>
    <w:uiPriority w:val="99"/>
    <w:rsid w:val="00A75BC7"/>
    <w:rPr>
      <w:vertAlign w:val="superscript"/>
    </w:rPr>
  </w:style>
  <w:style w:type="character" w:customStyle="1" w:styleId="Odwoanieprzypisukocowego3">
    <w:name w:val="Odwołanie przypisu końcowego3"/>
    <w:uiPriority w:val="99"/>
    <w:rsid w:val="00A75BC7"/>
    <w:rPr>
      <w:vertAlign w:val="superscript"/>
    </w:rPr>
  </w:style>
  <w:style w:type="character" w:customStyle="1" w:styleId="Odwoanieprzypisudolnego4">
    <w:name w:val="Odwołanie przypisu dolnego4"/>
    <w:uiPriority w:val="99"/>
    <w:rsid w:val="00A75BC7"/>
    <w:rPr>
      <w:vertAlign w:val="superscript"/>
    </w:rPr>
  </w:style>
  <w:style w:type="character" w:customStyle="1" w:styleId="Odwoanieprzypisukocowego4">
    <w:name w:val="Odwołanie przypisu końcowego4"/>
    <w:uiPriority w:val="99"/>
    <w:rsid w:val="00A75BC7"/>
    <w:rPr>
      <w:vertAlign w:val="superscript"/>
    </w:rPr>
  </w:style>
  <w:style w:type="character" w:styleId="Odwoanieprzypisudolnego">
    <w:name w:val="footnote reference"/>
    <w:uiPriority w:val="99"/>
    <w:rsid w:val="00A75BC7"/>
    <w:rPr>
      <w:rFonts w:cs="Times New Roman"/>
      <w:vertAlign w:val="superscript"/>
    </w:rPr>
  </w:style>
  <w:style w:type="character" w:styleId="Odwoanieprzypisukocowego">
    <w:name w:val="endnote reference"/>
    <w:uiPriority w:val="99"/>
    <w:semiHidden/>
    <w:rsid w:val="00A75BC7"/>
    <w:rPr>
      <w:rFonts w:cs="Times New Roman"/>
      <w:vertAlign w:val="superscript"/>
    </w:rPr>
  </w:style>
  <w:style w:type="paragraph" w:customStyle="1" w:styleId="Nagwek60">
    <w:name w:val="Nagłówek6"/>
    <w:basedOn w:val="Normalny"/>
    <w:next w:val="Tekstpodstawowy"/>
    <w:uiPriority w:val="99"/>
    <w:rsid w:val="00A75BC7"/>
    <w:pPr>
      <w:keepNext/>
      <w:spacing w:before="240" w:after="120"/>
    </w:pPr>
    <w:rPr>
      <w:rFonts w:cs="Tahoma"/>
      <w:sz w:val="28"/>
      <w:szCs w:val="28"/>
    </w:rPr>
  </w:style>
  <w:style w:type="paragraph" w:styleId="Tekstpodstawowy">
    <w:name w:val="Body Text"/>
    <w:basedOn w:val="Normalny"/>
    <w:link w:val="TekstpodstawowyZnak"/>
    <w:uiPriority w:val="99"/>
    <w:semiHidden/>
    <w:rsid w:val="00A75BC7"/>
    <w:pPr>
      <w:spacing w:after="120"/>
    </w:pPr>
  </w:style>
  <w:style w:type="character" w:customStyle="1" w:styleId="BodyTextChar">
    <w:name w:val="Body Text Char"/>
    <w:uiPriority w:val="99"/>
    <w:locked/>
    <w:rsid w:val="00A75BC7"/>
    <w:rPr>
      <w:rFonts w:ascii="Times New Roman" w:hAnsi="Times New Roman" w:cs="Times New Roman"/>
      <w:sz w:val="24"/>
      <w:szCs w:val="24"/>
    </w:rPr>
  </w:style>
  <w:style w:type="character" w:customStyle="1" w:styleId="TekstpodstawowyZnak">
    <w:name w:val="Tekst podstawowy Znak"/>
    <w:link w:val="Tekstpodstawowy"/>
    <w:uiPriority w:val="99"/>
    <w:semiHidden/>
    <w:locked/>
    <w:rsid w:val="00A75BC7"/>
    <w:rPr>
      <w:rFonts w:ascii="Arial" w:hAnsi="Arial" w:cs="Arial"/>
      <w:sz w:val="24"/>
      <w:szCs w:val="24"/>
      <w:lang w:eastAsia="pl-PL"/>
    </w:rPr>
  </w:style>
  <w:style w:type="paragraph" w:styleId="Lista">
    <w:name w:val="List"/>
    <w:basedOn w:val="Tekstpodstawowy"/>
    <w:uiPriority w:val="99"/>
    <w:semiHidden/>
    <w:rsid w:val="00A75BC7"/>
    <w:rPr>
      <w:rFonts w:cs="Tahoma"/>
    </w:rPr>
  </w:style>
  <w:style w:type="paragraph" w:customStyle="1" w:styleId="Podpis6">
    <w:name w:val="Podpis6"/>
    <w:basedOn w:val="Normalny"/>
    <w:uiPriority w:val="99"/>
    <w:rsid w:val="00A75BC7"/>
    <w:pPr>
      <w:suppressLineNumbers/>
      <w:spacing w:before="120" w:after="120"/>
    </w:pPr>
    <w:rPr>
      <w:rFonts w:cs="Tahoma"/>
      <w:i/>
      <w:iCs/>
    </w:rPr>
  </w:style>
  <w:style w:type="paragraph" w:customStyle="1" w:styleId="Indeks">
    <w:name w:val="Indeks"/>
    <w:basedOn w:val="Normalny"/>
    <w:uiPriority w:val="99"/>
    <w:rsid w:val="00A75BC7"/>
    <w:pPr>
      <w:suppressLineNumbers/>
    </w:pPr>
    <w:rPr>
      <w:rFonts w:cs="Tahoma"/>
    </w:rPr>
  </w:style>
  <w:style w:type="paragraph" w:customStyle="1" w:styleId="Nagwek50">
    <w:name w:val="Nagłówek5"/>
    <w:basedOn w:val="Normalny"/>
    <w:next w:val="Tekstpodstawowy"/>
    <w:uiPriority w:val="99"/>
    <w:rsid w:val="00A75BC7"/>
    <w:pPr>
      <w:keepNext/>
      <w:spacing w:before="240" w:after="120"/>
    </w:pPr>
    <w:rPr>
      <w:rFonts w:cs="Tahoma"/>
      <w:sz w:val="28"/>
      <w:szCs w:val="28"/>
    </w:rPr>
  </w:style>
  <w:style w:type="paragraph" w:customStyle="1" w:styleId="Podpis5">
    <w:name w:val="Podpis5"/>
    <w:basedOn w:val="Normalny"/>
    <w:uiPriority w:val="99"/>
    <w:rsid w:val="00A75BC7"/>
    <w:pPr>
      <w:suppressLineNumbers/>
      <w:spacing w:before="120" w:after="120"/>
    </w:pPr>
    <w:rPr>
      <w:rFonts w:cs="Tahoma"/>
      <w:i/>
      <w:iCs/>
    </w:rPr>
  </w:style>
  <w:style w:type="paragraph" w:customStyle="1" w:styleId="Nagwek4">
    <w:name w:val="Nagłówek4"/>
    <w:basedOn w:val="Normalny"/>
    <w:next w:val="Tekstpodstawowy"/>
    <w:uiPriority w:val="99"/>
    <w:rsid w:val="00A75BC7"/>
    <w:pPr>
      <w:keepNext/>
      <w:spacing w:before="240" w:after="120"/>
    </w:pPr>
    <w:rPr>
      <w:rFonts w:cs="Tahoma"/>
      <w:sz w:val="28"/>
      <w:szCs w:val="28"/>
    </w:rPr>
  </w:style>
  <w:style w:type="paragraph" w:customStyle="1" w:styleId="Podpis4">
    <w:name w:val="Podpis4"/>
    <w:basedOn w:val="Normalny"/>
    <w:uiPriority w:val="99"/>
    <w:rsid w:val="00A75BC7"/>
    <w:pPr>
      <w:suppressLineNumbers/>
      <w:spacing w:before="120" w:after="120"/>
    </w:pPr>
    <w:rPr>
      <w:rFonts w:cs="Tahoma"/>
      <w:i/>
      <w:iCs/>
    </w:rPr>
  </w:style>
  <w:style w:type="paragraph" w:customStyle="1" w:styleId="Nagwek3">
    <w:name w:val="Nagłówek3"/>
    <w:basedOn w:val="Normalny"/>
    <w:next w:val="Tekstpodstawowy"/>
    <w:uiPriority w:val="99"/>
    <w:rsid w:val="00A75BC7"/>
    <w:pPr>
      <w:keepNext/>
      <w:spacing w:before="240" w:after="120"/>
    </w:pPr>
    <w:rPr>
      <w:rFonts w:cs="Tahoma"/>
      <w:sz w:val="28"/>
      <w:szCs w:val="28"/>
    </w:rPr>
  </w:style>
  <w:style w:type="paragraph" w:customStyle="1" w:styleId="Podpis3">
    <w:name w:val="Podpis3"/>
    <w:basedOn w:val="Normalny"/>
    <w:uiPriority w:val="99"/>
    <w:rsid w:val="00A75BC7"/>
    <w:pPr>
      <w:suppressLineNumbers/>
      <w:spacing w:before="120" w:after="120"/>
    </w:pPr>
    <w:rPr>
      <w:rFonts w:cs="Tahoma"/>
      <w:i/>
      <w:iCs/>
    </w:rPr>
  </w:style>
  <w:style w:type="paragraph" w:customStyle="1" w:styleId="Nagwek20">
    <w:name w:val="Nagłówek2"/>
    <w:basedOn w:val="Normalny"/>
    <w:next w:val="Tekstpodstawowy"/>
    <w:uiPriority w:val="99"/>
    <w:rsid w:val="00A75BC7"/>
    <w:pPr>
      <w:keepNext/>
      <w:spacing w:before="240" w:after="120"/>
    </w:pPr>
    <w:rPr>
      <w:rFonts w:cs="Tahoma"/>
      <w:sz w:val="28"/>
      <w:szCs w:val="28"/>
    </w:rPr>
  </w:style>
  <w:style w:type="paragraph" w:customStyle="1" w:styleId="Podpis2">
    <w:name w:val="Podpis2"/>
    <w:basedOn w:val="Normalny"/>
    <w:uiPriority w:val="99"/>
    <w:rsid w:val="00A75BC7"/>
    <w:pPr>
      <w:suppressLineNumbers/>
      <w:spacing w:before="120" w:after="120"/>
    </w:pPr>
    <w:rPr>
      <w:rFonts w:cs="Tahoma"/>
      <w:i/>
      <w:iCs/>
    </w:rPr>
  </w:style>
  <w:style w:type="paragraph" w:customStyle="1" w:styleId="Nagwek10">
    <w:name w:val="Nagłówek1"/>
    <w:basedOn w:val="Normalny"/>
    <w:next w:val="Tekstpodstawowy"/>
    <w:uiPriority w:val="99"/>
    <w:rsid w:val="00A75BC7"/>
    <w:pPr>
      <w:keepNext/>
      <w:spacing w:before="240" w:after="120"/>
    </w:pPr>
    <w:rPr>
      <w:rFonts w:cs="Tahoma"/>
      <w:sz w:val="28"/>
      <w:szCs w:val="28"/>
    </w:rPr>
  </w:style>
  <w:style w:type="paragraph" w:customStyle="1" w:styleId="Podpis1">
    <w:name w:val="Podpis1"/>
    <w:basedOn w:val="Normalny"/>
    <w:uiPriority w:val="99"/>
    <w:rsid w:val="00A75BC7"/>
    <w:pPr>
      <w:suppressLineNumbers/>
      <w:spacing w:before="120" w:after="120"/>
    </w:pPr>
    <w:rPr>
      <w:rFonts w:cs="Tahoma"/>
      <w:i/>
      <w:iCs/>
    </w:rPr>
  </w:style>
  <w:style w:type="paragraph" w:customStyle="1" w:styleId="Zawartotabeli">
    <w:name w:val="Zawartość tabeli"/>
    <w:basedOn w:val="Normalny"/>
    <w:uiPriority w:val="99"/>
    <w:rsid w:val="00A75BC7"/>
    <w:pPr>
      <w:suppressLineNumbers/>
    </w:pPr>
  </w:style>
  <w:style w:type="paragraph" w:customStyle="1" w:styleId="Nagwektabeli">
    <w:name w:val="Nagłówek tabeli"/>
    <w:basedOn w:val="Zawartotabeli"/>
    <w:uiPriority w:val="99"/>
    <w:rsid w:val="00A75BC7"/>
    <w:pPr>
      <w:jc w:val="center"/>
    </w:pPr>
    <w:rPr>
      <w:b/>
      <w:bCs/>
    </w:rPr>
  </w:style>
  <w:style w:type="paragraph" w:styleId="Stopka">
    <w:name w:val="footer"/>
    <w:basedOn w:val="Normalny"/>
    <w:link w:val="StopkaZnak1"/>
    <w:uiPriority w:val="99"/>
    <w:rsid w:val="00A75BC7"/>
    <w:pPr>
      <w:suppressLineNumbers/>
      <w:tabs>
        <w:tab w:val="center" w:pos="4320"/>
        <w:tab w:val="right" w:pos="8640"/>
      </w:tabs>
    </w:pPr>
  </w:style>
  <w:style w:type="character" w:customStyle="1" w:styleId="StopkaZnak1">
    <w:name w:val="Stopka Znak1"/>
    <w:link w:val="Stopka"/>
    <w:uiPriority w:val="99"/>
    <w:semiHidden/>
    <w:locked/>
    <w:rsid w:val="00A75BC7"/>
    <w:rPr>
      <w:rFonts w:ascii="Arial" w:hAnsi="Arial" w:cs="Arial"/>
      <w:sz w:val="24"/>
      <w:szCs w:val="24"/>
      <w:lang w:eastAsia="pl-PL"/>
    </w:rPr>
  </w:style>
  <w:style w:type="paragraph" w:styleId="Nagwek">
    <w:name w:val="header"/>
    <w:basedOn w:val="Normalny"/>
    <w:link w:val="NagwekZnak1"/>
    <w:uiPriority w:val="99"/>
    <w:semiHidden/>
    <w:rsid w:val="00A75BC7"/>
    <w:pPr>
      <w:tabs>
        <w:tab w:val="center" w:pos="4536"/>
        <w:tab w:val="right" w:pos="9072"/>
      </w:tabs>
    </w:pPr>
  </w:style>
  <w:style w:type="character" w:customStyle="1" w:styleId="NagwekZnak1">
    <w:name w:val="Nagłówek Znak1"/>
    <w:link w:val="Nagwek"/>
    <w:uiPriority w:val="99"/>
    <w:semiHidden/>
    <w:locked/>
    <w:rsid w:val="00A75BC7"/>
    <w:rPr>
      <w:rFonts w:ascii="Arial" w:hAnsi="Arial" w:cs="Arial"/>
      <w:sz w:val="24"/>
      <w:szCs w:val="24"/>
      <w:lang w:eastAsia="pl-PL"/>
    </w:rPr>
  </w:style>
  <w:style w:type="paragraph" w:styleId="Tekstpodstawowywcity">
    <w:name w:val="Body Text Indent"/>
    <w:basedOn w:val="Normalny"/>
    <w:link w:val="TekstpodstawowywcityZnak1"/>
    <w:uiPriority w:val="99"/>
    <w:semiHidden/>
    <w:rsid w:val="00A75BC7"/>
    <w:pPr>
      <w:spacing w:after="120"/>
      <w:ind w:left="283"/>
    </w:pPr>
  </w:style>
  <w:style w:type="character" w:customStyle="1" w:styleId="TekstpodstawowywcityZnak1">
    <w:name w:val="Tekst podstawowy wcięty Znak1"/>
    <w:link w:val="Tekstpodstawowywcity"/>
    <w:uiPriority w:val="99"/>
    <w:semiHidden/>
    <w:locked/>
    <w:rsid w:val="00A75BC7"/>
    <w:rPr>
      <w:rFonts w:ascii="Arial" w:hAnsi="Arial" w:cs="Arial"/>
      <w:sz w:val="24"/>
      <w:szCs w:val="24"/>
      <w:lang w:eastAsia="pl-PL"/>
    </w:rPr>
  </w:style>
  <w:style w:type="paragraph" w:styleId="NormalnyWeb">
    <w:name w:val="Normal (Web)"/>
    <w:basedOn w:val="Normalny"/>
    <w:uiPriority w:val="99"/>
    <w:rsid w:val="00A75BC7"/>
    <w:pPr>
      <w:autoSpaceDE/>
      <w:spacing w:before="100" w:after="100"/>
    </w:pPr>
    <w:rPr>
      <w:rFonts w:ascii="Times New Roman" w:hAnsi="Times New Roman" w:cs="Times New Roman"/>
      <w:lang w:eastAsia="ar-SA"/>
    </w:rPr>
  </w:style>
  <w:style w:type="paragraph" w:styleId="Tekstprzypisudolnego">
    <w:name w:val="footnote text"/>
    <w:basedOn w:val="Normalny"/>
    <w:link w:val="TekstprzypisudolnegoZnak1"/>
    <w:uiPriority w:val="99"/>
    <w:rsid w:val="00A75BC7"/>
    <w:rPr>
      <w:sz w:val="20"/>
      <w:szCs w:val="20"/>
    </w:rPr>
  </w:style>
  <w:style w:type="character" w:customStyle="1" w:styleId="TekstprzypisudolnegoZnak1">
    <w:name w:val="Tekst przypisu dolnego Znak1"/>
    <w:link w:val="Tekstprzypisudolnego"/>
    <w:uiPriority w:val="99"/>
    <w:locked/>
    <w:rsid w:val="00A75BC7"/>
    <w:rPr>
      <w:rFonts w:ascii="Arial" w:hAnsi="Arial" w:cs="Arial"/>
      <w:sz w:val="20"/>
      <w:szCs w:val="20"/>
      <w:lang w:eastAsia="pl-PL"/>
    </w:rPr>
  </w:style>
  <w:style w:type="paragraph" w:customStyle="1" w:styleId="Tekstpodstawowy21">
    <w:name w:val="Tekst podstawowy 21"/>
    <w:basedOn w:val="Normalny"/>
    <w:uiPriority w:val="99"/>
    <w:rsid w:val="00A75BC7"/>
    <w:pPr>
      <w:spacing w:after="120" w:line="480" w:lineRule="auto"/>
    </w:pPr>
  </w:style>
  <w:style w:type="paragraph" w:customStyle="1" w:styleId="Tekstblokowy1">
    <w:name w:val="Tekst blokowy1"/>
    <w:basedOn w:val="Normalny"/>
    <w:uiPriority w:val="99"/>
    <w:rsid w:val="00A75BC7"/>
    <w:pPr>
      <w:widowControl/>
      <w:suppressAutoHyphens w:val="0"/>
      <w:autoSpaceDE/>
      <w:ind w:left="426" w:right="-1" w:hanging="426"/>
      <w:jc w:val="both"/>
    </w:pPr>
    <w:rPr>
      <w:rFonts w:eastAsia="Times New Roman" w:cs="Times New Roman"/>
      <w:szCs w:val="20"/>
      <w:lang w:eastAsia="ar-SA"/>
    </w:rPr>
  </w:style>
  <w:style w:type="paragraph" w:customStyle="1" w:styleId="Tekstpodstawowywcity21">
    <w:name w:val="Tekst podstawowy wcięty 21"/>
    <w:basedOn w:val="Normalny"/>
    <w:uiPriority w:val="99"/>
    <w:rsid w:val="00A75BC7"/>
    <w:pPr>
      <w:widowControl/>
      <w:tabs>
        <w:tab w:val="left" w:pos="19028"/>
        <w:tab w:val="left" w:pos="29021"/>
      </w:tabs>
      <w:suppressAutoHyphens w:val="0"/>
      <w:autoSpaceDE/>
      <w:ind w:left="284" w:hanging="284"/>
      <w:jc w:val="both"/>
    </w:pPr>
    <w:rPr>
      <w:rFonts w:eastAsia="Times New Roman" w:cs="Times New Roman"/>
      <w:b/>
      <w:sz w:val="22"/>
      <w:szCs w:val="20"/>
      <w:lang w:eastAsia="ar-SA"/>
    </w:rPr>
  </w:style>
  <w:style w:type="paragraph" w:customStyle="1" w:styleId="Tekstpodstawowywcity22">
    <w:name w:val="Tekst podstawowy wcięty 22"/>
    <w:basedOn w:val="Normalny"/>
    <w:uiPriority w:val="99"/>
    <w:rsid w:val="00A75BC7"/>
    <w:pPr>
      <w:widowControl/>
      <w:suppressAutoHyphens w:val="0"/>
      <w:autoSpaceDE/>
      <w:ind w:left="567" w:hanging="283"/>
      <w:jc w:val="both"/>
    </w:pPr>
    <w:rPr>
      <w:rFonts w:ascii="Times New Roman" w:eastAsia="Times New Roman" w:hAnsi="Times New Roman" w:cs="Times New Roman"/>
      <w:sz w:val="28"/>
      <w:szCs w:val="20"/>
      <w:lang w:eastAsia="ar-SA"/>
    </w:rPr>
  </w:style>
  <w:style w:type="paragraph" w:styleId="Tekstdymka">
    <w:name w:val="Balloon Text"/>
    <w:basedOn w:val="Normalny"/>
    <w:link w:val="TekstdymkaZnak1"/>
    <w:uiPriority w:val="99"/>
    <w:rsid w:val="00A75BC7"/>
    <w:rPr>
      <w:rFonts w:ascii="Tahoma" w:hAnsi="Tahoma" w:cs="Tahoma"/>
      <w:sz w:val="16"/>
      <w:szCs w:val="16"/>
    </w:rPr>
  </w:style>
  <w:style w:type="character" w:customStyle="1" w:styleId="TekstdymkaZnak1">
    <w:name w:val="Tekst dymka Znak1"/>
    <w:link w:val="Tekstdymka"/>
    <w:uiPriority w:val="99"/>
    <w:locked/>
    <w:rsid w:val="00A75BC7"/>
    <w:rPr>
      <w:rFonts w:ascii="Tahoma" w:hAnsi="Tahoma" w:cs="Tahoma"/>
      <w:sz w:val="16"/>
      <w:szCs w:val="16"/>
      <w:lang w:eastAsia="pl-PL"/>
    </w:rPr>
  </w:style>
  <w:style w:type="paragraph" w:styleId="Akapitzlist">
    <w:name w:val="List Paragraph"/>
    <w:basedOn w:val="Normalny"/>
    <w:uiPriority w:val="99"/>
    <w:qFormat/>
    <w:rsid w:val="00A75BC7"/>
    <w:pPr>
      <w:widowControl/>
      <w:suppressAutoHyphens w:val="0"/>
      <w:autoSpaceDE/>
      <w:ind w:left="708"/>
    </w:pPr>
    <w:rPr>
      <w:rFonts w:ascii="Times New Roman" w:eastAsia="Times New Roman" w:hAnsi="Times New Roman" w:cs="Times New Roman"/>
      <w:lang w:eastAsia="ar-SA"/>
    </w:rPr>
  </w:style>
  <w:style w:type="paragraph" w:styleId="Tekstpodstawowy2">
    <w:name w:val="Body Text 2"/>
    <w:basedOn w:val="Normalny"/>
    <w:link w:val="Tekstpodstawowy2Znak1"/>
    <w:uiPriority w:val="99"/>
    <w:rsid w:val="00A75BC7"/>
    <w:pPr>
      <w:spacing w:after="120" w:line="480" w:lineRule="auto"/>
    </w:pPr>
  </w:style>
  <w:style w:type="character" w:customStyle="1" w:styleId="BodyText2Char">
    <w:name w:val="Body Text 2 Char"/>
    <w:uiPriority w:val="99"/>
    <w:locked/>
    <w:rsid w:val="00A75BC7"/>
    <w:rPr>
      <w:rFonts w:ascii="Times New Roman" w:hAnsi="Times New Roman" w:cs="Times New Roman"/>
      <w:sz w:val="24"/>
      <w:szCs w:val="24"/>
    </w:rPr>
  </w:style>
  <w:style w:type="character" w:customStyle="1" w:styleId="Tekstpodstawowy2Znak1">
    <w:name w:val="Tekst podstawowy 2 Znak1"/>
    <w:link w:val="Tekstpodstawowy2"/>
    <w:uiPriority w:val="99"/>
    <w:locked/>
    <w:rsid w:val="00A75BC7"/>
    <w:rPr>
      <w:rFonts w:ascii="Arial" w:hAnsi="Arial" w:cs="Arial"/>
      <w:sz w:val="24"/>
      <w:szCs w:val="24"/>
      <w:lang w:eastAsia="pl-PL"/>
    </w:rPr>
  </w:style>
  <w:style w:type="paragraph" w:styleId="Zwykytekst">
    <w:name w:val="Plain Text"/>
    <w:basedOn w:val="Normalny"/>
    <w:link w:val="ZwykytekstZnak1"/>
    <w:uiPriority w:val="99"/>
    <w:rsid w:val="00A75BC7"/>
    <w:pPr>
      <w:widowControl/>
      <w:suppressAutoHyphens w:val="0"/>
      <w:autoSpaceDE/>
    </w:pPr>
    <w:rPr>
      <w:rFonts w:ascii="Courier New" w:eastAsia="Times New Roman" w:hAnsi="Courier New" w:cs="Courier New"/>
      <w:sz w:val="20"/>
      <w:szCs w:val="20"/>
    </w:rPr>
  </w:style>
  <w:style w:type="character" w:customStyle="1" w:styleId="ZwykytekstZnak1">
    <w:name w:val="Zwykły tekst Znak1"/>
    <w:link w:val="Zwykytekst"/>
    <w:uiPriority w:val="99"/>
    <w:locked/>
    <w:rsid w:val="00A75BC7"/>
    <w:rPr>
      <w:rFonts w:ascii="Courier New" w:hAnsi="Courier New" w:cs="Courier New"/>
      <w:sz w:val="20"/>
      <w:szCs w:val="20"/>
      <w:lang w:eastAsia="pl-PL"/>
    </w:rPr>
  </w:style>
  <w:style w:type="character" w:customStyle="1" w:styleId="ZwykytekstZnak">
    <w:name w:val="Zwykły tekst Znak"/>
    <w:uiPriority w:val="99"/>
    <w:semiHidden/>
    <w:rsid w:val="00A75BC7"/>
    <w:rPr>
      <w:rFonts w:ascii="Consolas" w:hAnsi="Consolas" w:cs="Consolas"/>
      <w:sz w:val="21"/>
      <w:szCs w:val="21"/>
      <w:lang w:eastAsia="pl-PL"/>
    </w:rPr>
  </w:style>
  <w:style w:type="table" w:styleId="Tabela-Siatka">
    <w:name w:val="Table Grid"/>
    <w:basedOn w:val="Standardowy"/>
    <w:uiPriority w:val="99"/>
    <w:rsid w:val="00A75BC7"/>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75BC7"/>
    <w:pPr>
      <w:autoSpaceDE w:val="0"/>
      <w:autoSpaceDN w:val="0"/>
      <w:adjustRightInd w:val="0"/>
    </w:pPr>
    <w:rPr>
      <w:rFonts w:ascii="Times New Roman" w:eastAsia="Times New Roman" w:hAnsi="Times New Roman"/>
      <w:color w:val="000000"/>
      <w:sz w:val="24"/>
      <w:szCs w:val="24"/>
    </w:rPr>
  </w:style>
  <w:style w:type="paragraph" w:styleId="Tekstprzypisukocowego">
    <w:name w:val="endnote text"/>
    <w:basedOn w:val="Normalny"/>
    <w:link w:val="TekstprzypisukocowegoZnak"/>
    <w:uiPriority w:val="99"/>
    <w:semiHidden/>
    <w:rsid w:val="00E95DD5"/>
    <w:rPr>
      <w:sz w:val="20"/>
      <w:szCs w:val="20"/>
    </w:rPr>
  </w:style>
  <w:style w:type="character" w:customStyle="1" w:styleId="TekstprzypisukocowegoZnak">
    <w:name w:val="Tekst przypisu końcowego Znak"/>
    <w:link w:val="Tekstprzypisukocowego"/>
    <w:uiPriority w:val="99"/>
    <w:semiHidden/>
    <w:locked/>
    <w:rsid w:val="00E95DD5"/>
    <w:rPr>
      <w:rFonts w:ascii="Arial" w:hAnsi="Arial" w:cs="Arial"/>
      <w:sz w:val="20"/>
      <w:szCs w:val="20"/>
      <w:lang w:eastAsia="pl-PL"/>
    </w:rPr>
  </w:style>
  <w:style w:type="paragraph" w:customStyle="1" w:styleId="Tretekstu">
    <w:name w:val="Treść tekstu"/>
    <w:basedOn w:val="Normalny"/>
    <w:uiPriority w:val="99"/>
    <w:rsid w:val="005B77BF"/>
    <w:pPr>
      <w:widowControl/>
      <w:autoSpaceDE/>
      <w:spacing w:after="120"/>
      <w:jc w:val="both"/>
    </w:pPr>
    <w:rPr>
      <w:rFonts w:ascii="Times New Roman" w:eastAsia="Times New Roman" w:hAnsi="Times New Roman" w:cs="Times New Roman"/>
      <w:lang w:eastAsia="ar-SA"/>
    </w:rPr>
  </w:style>
  <w:style w:type="paragraph" w:styleId="Bezodstpw">
    <w:name w:val="No Spacing"/>
    <w:uiPriority w:val="99"/>
    <w:qFormat/>
    <w:rsid w:val="005018FB"/>
    <w:pPr>
      <w:suppressAutoHyphens/>
    </w:pPr>
    <w:rPr>
      <w:sz w:val="22"/>
      <w:szCs w:val="22"/>
      <w:lang w:eastAsia="ar-SA"/>
    </w:rPr>
  </w:style>
  <w:style w:type="paragraph" w:customStyle="1" w:styleId="awciety">
    <w:name w:val="a) wciety"/>
    <w:basedOn w:val="Normalny"/>
    <w:uiPriority w:val="99"/>
    <w:rsid w:val="005351B3"/>
    <w:pPr>
      <w:widowControl/>
      <w:autoSpaceDE/>
      <w:snapToGrid w:val="0"/>
      <w:spacing w:line="258" w:lineRule="atLeast"/>
      <w:ind w:left="567" w:hanging="238"/>
      <w:jc w:val="both"/>
    </w:pPr>
    <w:rPr>
      <w:rFonts w:ascii="FrankfurtGothic" w:eastAsia="Times New Roman" w:hAnsi="FrankfurtGothic" w:cs="FrankfurtGothic"/>
      <w:color w:val="000000"/>
      <w:sz w:val="19"/>
      <w:lang w:eastAsia="ar-SA"/>
    </w:rPr>
  </w:style>
  <w:style w:type="paragraph" w:customStyle="1" w:styleId="Lista1">
    <w:name w:val="Lista 1"/>
    <w:basedOn w:val="Lista"/>
    <w:uiPriority w:val="99"/>
    <w:rsid w:val="009E5751"/>
    <w:pPr>
      <w:overflowPunct w:val="0"/>
      <w:ind w:left="360" w:hanging="360"/>
      <w:textAlignment w:val="baseline"/>
    </w:pPr>
    <w:rPr>
      <w:rFonts w:ascii="Times New Roman" w:eastAsia="Times New Roman" w:hAnsi="Times New Roman" w:cs="Times New Roman"/>
      <w:kern w:val="1"/>
      <w:lang w:eastAsia="ar-SA"/>
    </w:rPr>
  </w:style>
  <w:style w:type="table" w:styleId="Zwykatabela4">
    <w:name w:val="Plain Table 4"/>
    <w:basedOn w:val="Standardowy"/>
    <w:uiPriority w:val="44"/>
    <w:rsid w:val="00947E6F"/>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98868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www.bip.czarnozyly.p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E54F006-841A-4702-AE9C-2B97CA24AB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450</TotalTime>
  <Pages>57</Pages>
  <Words>18092</Words>
  <Characters>108553</Characters>
  <Application>Microsoft Office Word</Application>
  <DocSecurity>0</DocSecurity>
  <Lines>904</Lines>
  <Paragraphs>252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126393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Jan</dc:creator>
  <cp:keywords/>
  <dc:description/>
  <cp:lastModifiedBy>UG Ostrówek</cp:lastModifiedBy>
  <cp:revision>9</cp:revision>
  <cp:lastPrinted>2018-06-07T08:43:00Z</cp:lastPrinted>
  <dcterms:created xsi:type="dcterms:W3CDTF">2018-07-11T06:57:00Z</dcterms:created>
  <dcterms:modified xsi:type="dcterms:W3CDTF">2018-07-12T10:55:00Z</dcterms:modified>
</cp:coreProperties>
</file>